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5E690" w14:textId="77777777" w:rsidR="00E102BA" w:rsidRPr="00A960E7" w:rsidRDefault="00E102BA" w:rsidP="00E102BA">
      <w:pPr>
        <w:suppressAutoHyphens/>
        <w:jc w:val="center"/>
        <w:rPr>
          <w:rFonts w:eastAsia="SimSun"/>
          <w:b/>
          <w:kern w:val="1"/>
          <w:sz w:val="28"/>
          <w:szCs w:val="28"/>
          <w:lang w:eastAsia="ar-SA"/>
        </w:rPr>
      </w:pPr>
      <w:bookmarkStart w:id="0" w:name="_Hlk68373257"/>
      <w:bookmarkStart w:id="1" w:name="_Hlk68498064"/>
    </w:p>
    <w:p w14:paraId="6F9AF302" w14:textId="77777777" w:rsidR="00E102BA" w:rsidRPr="00A960E7" w:rsidRDefault="00E102BA" w:rsidP="00E102BA">
      <w:pPr>
        <w:suppressAutoHyphens/>
        <w:jc w:val="center"/>
        <w:rPr>
          <w:rFonts w:eastAsia="SimSun"/>
          <w:b/>
          <w:kern w:val="1"/>
          <w:sz w:val="28"/>
          <w:szCs w:val="28"/>
          <w:lang w:eastAsia="ar-SA"/>
        </w:rPr>
      </w:pPr>
    </w:p>
    <w:p w14:paraId="2669859F" w14:textId="77777777" w:rsidR="00E102BA" w:rsidRPr="00A960E7" w:rsidRDefault="00E102BA" w:rsidP="00E102BA">
      <w:pPr>
        <w:suppressAutoHyphens/>
        <w:jc w:val="center"/>
        <w:rPr>
          <w:rFonts w:eastAsia="SimSun"/>
          <w:b/>
          <w:kern w:val="1"/>
          <w:sz w:val="28"/>
          <w:szCs w:val="28"/>
          <w:lang w:eastAsia="ar-SA"/>
        </w:rPr>
      </w:pPr>
    </w:p>
    <w:p w14:paraId="3937DBD6" w14:textId="77777777" w:rsidR="00E102BA" w:rsidRPr="00A960E7" w:rsidRDefault="00E102BA" w:rsidP="00E102BA">
      <w:pPr>
        <w:suppressAutoHyphens/>
        <w:jc w:val="center"/>
        <w:rPr>
          <w:rFonts w:eastAsia="SimSun"/>
          <w:b/>
          <w:kern w:val="1"/>
          <w:sz w:val="28"/>
          <w:szCs w:val="28"/>
          <w:lang w:eastAsia="ar-SA"/>
        </w:rPr>
      </w:pPr>
    </w:p>
    <w:p w14:paraId="2EF967A0" w14:textId="77777777" w:rsidR="00E102BA" w:rsidRPr="00A960E7" w:rsidRDefault="00E102BA" w:rsidP="00E102BA">
      <w:pPr>
        <w:suppressAutoHyphens/>
        <w:jc w:val="center"/>
        <w:rPr>
          <w:rFonts w:eastAsia="SimSun"/>
          <w:b/>
          <w:kern w:val="1"/>
          <w:sz w:val="28"/>
          <w:szCs w:val="28"/>
          <w:lang w:eastAsia="ar-SA"/>
        </w:rPr>
      </w:pPr>
    </w:p>
    <w:p w14:paraId="31093885" w14:textId="77777777" w:rsidR="00E102BA" w:rsidRPr="00A960E7" w:rsidRDefault="00E102BA" w:rsidP="00E102BA">
      <w:pPr>
        <w:suppressAutoHyphens/>
        <w:jc w:val="center"/>
        <w:rPr>
          <w:rFonts w:eastAsia="SimSun"/>
          <w:b/>
          <w:kern w:val="1"/>
          <w:sz w:val="28"/>
          <w:szCs w:val="28"/>
          <w:lang w:eastAsia="ar-SA"/>
        </w:rPr>
      </w:pPr>
    </w:p>
    <w:p w14:paraId="49CA2686" w14:textId="77777777" w:rsidR="00E102BA" w:rsidRPr="00A960E7" w:rsidRDefault="00E102BA" w:rsidP="00E102BA">
      <w:pPr>
        <w:suppressAutoHyphens/>
        <w:jc w:val="center"/>
        <w:rPr>
          <w:rFonts w:eastAsia="SimSun"/>
          <w:b/>
          <w:kern w:val="1"/>
          <w:sz w:val="28"/>
          <w:szCs w:val="28"/>
          <w:lang w:eastAsia="ar-SA"/>
        </w:rPr>
      </w:pPr>
    </w:p>
    <w:p w14:paraId="6B34C535" w14:textId="77777777" w:rsidR="00E102BA" w:rsidRPr="00A960E7" w:rsidRDefault="00E102BA" w:rsidP="00E102BA">
      <w:pPr>
        <w:suppressAutoHyphens/>
        <w:jc w:val="center"/>
        <w:rPr>
          <w:rFonts w:eastAsia="SimSun"/>
          <w:b/>
          <w:kern w:val="1"/>
          <w:sz w:val="28"/>
          <w:szCs w:val="28"/>
          <w:lang w:eastAsia="ar-SA"/>
        </w:rPr>
      </w:pPr>
    </w:p>
    <w:p w14:paraId="627E7CFC" w14:textId="77777777" w:rsidR="00E102BA" w:rsidRPr="00A960E7" w:rsidRDefault="00E102BA" w:rsidP="00E102BA">
      <w:pPr>
        <w:suppressAutoHyphens/>
        <w:jc w:val="center"/>
        <w:rPr>
          <w:rFonts w:eastAsia="SimSun"/>
          <w:b/>
          <w:kern w:val="1"/>
          <w:sz w:val="28"/>
          <w:szCs w:val="28"/>
          <w:lang w:eastAsia="ar-SA"/>
        </w:rPr>
      </w:pPr>
    </w:p>
    <w:p w14:paraId="298DBDC5" w14:textId="77777777" w:rsidR="00E102BA" w:rsidRPr="00A960E7" w:rsidRDefault="00E102BA" w:rsidP="00E102BA">
      <w:pPr>
        <w:suppressAutoHyphens/>
        <w:jc w:val="center"/>
        <w:rPr>
          <w:rFonts w:eastAsia="SimSun"/>
          <w:b/>
          <w:kern w:val="1"/>
          <w:sz w:val="28"/>
          <w:szCs w:val="28"/>
          <w:lang w:eastAsia="ar-SA"/>
        </w:rPr>
      </w:pPr>
    </w:p>
    <w:p w14:paraId="3DB5E976" w14:textId="77777777" w:rsidR="00E102BA" w:rsidRPr="00A960E7" w:rsidRDefault="00E102BA" w:rsidP="00E102BA">
      <w:pPr>
        <w:suppressAutoHyphens/>
        <w:rPr>
          <w:rFonts w:eastAsia="SimSun"/>
          <w:b/>
          <w:kern w:val="1"/>
          <w:sz w:val="28"/>
          <w:szCs w:val="28"/>
          <w:lang w:eastAsia="ar-SA"/>
        </w:rPr>
      </w:pPr>
    </w:p>
    <w:p w14:paraId="06CA24DE" w14:textId="77777777" w:rsidR="00E102BA" w:rsidRPr="000B65BB" w:rsidRDefault="00E102BA" w:rsidP="00E102BA">
      <w:pPr>
        <w:suppressAutoHyphens/>
        <w:spacing w:line="276" w:lineRule="auto"/>
        <w:jc w:val="center"/>
        <w:rPr>
          <w:rFonts w:eastAsia="SimSun"/>
          <w:b/>
          <w:kern w:val="1"/>
          <w:sz w:val="28"/>
          <w:szCs w:val="28"/>
          <w:lang w:eastAsia="ar-SA"/>
        </w:rPr>
      </w:pPr>
      <w:r w:rsidRPr="000B65BB">
        <w:rPr>
          <w:rFonts w:eastAsia="SimSun"/>
          <w:b/>
          <w:kern w:val="1"/>
          <w:sz w:val="28"/>
          <w:szCs w:val="28"/>
          <w:lang w:eastAsia="ar-SA"/>
        </w:rPr>
        <w:t>Рабочая программа</w:t>
      </w:r>
    </w:p>
    <w:p w14:paraId="13F519B0" w14:textId="77777777" w:rsidR="00E102BA" w:rsidRPr="000B65BB" w:rsidRDefault="00E102BA" w:rsidP="00E102BA">
      <w:pPr>
        <w:suppressAutoHyphens/>
        <w:spacing w:line="276" w:lineRule="auto"/>
        <w:jc w:val="center"/>
        <w:rPr>
          <w:rFonts w:eastAsia="SimSun"/>
          <w:b/>
          <w:kern w:val="1"/>
          <w:sz w:val="28"/>
          <w:szCs w:val="28"/>
          <w:lang w:eastAsia="ar-SA"/>
        </w:rPr>
      </w:pPr>
      <w:r w:rsidRPr="000B65BB">
        <w:rPr>
          <w:rFonts w:eastAsia="SimSun"/>
          <w:b/>
          <w:kern w:val="1"/>
          <w:sz w:val="28"/>
          <w:szCs w:val="28"/>
          <w:lang w:eastAsia="ar-SA"/>
        </w:rPr>
        <w:t>по учебному предмету «Литературное чтение»</w:t>
      </w:r>
    </w:p>
    <w:p w14:paraId="3CE741E4" w14:textId="77777777" w:rsidR="00E102BA" w:rsidRPr="000B65BB" w:rsidRDefault="00E102BA" w:rsidP="00E102BA">
      <w:pPr>
        <w:suppressAutoHyphens/>
        <w:spacing w:line="276" w:lineRule="auto"/>
        <w:jc w:val="center"/>
        <w:rPr>
          <w:rFonts w:eastAsia="SimSun"/>
          <w:b/>
          <w:kern w:val="1"/>
          <w:sz w:val="28"/>
          <w:szCs w:val="28"/>
          <w:lang w:eastAsia="ar-SA"/>
        </w:rPr>
      </w:pPr>
      <w:r w:rsidRPr="000B65BB">
        <w:rPr>
          <w:rFonts w:eastAsia="SimSun"/>
          <w:b/>
          <w:kern w:val="1"/>
          <w:sz w:val="28"/>
          <w:szCs w:val="28"/>
          <w:lang w:eastAsia="ar-SA"/>
        </w:rPr>
        <w:t>1 класс</w:t>
      </w:r>
    </w:p>
    <w:p w14:paraId="0ED79036" w14:textId="77777777" w:rsidR="00E102BA" w:rsidRPr="000B65BB" w:rsidRDefault="00E102BA" w:rsidP="00E102BA">
      <w:pPr>
        <w:suppressAutoHyphens/>
        <w:spacing w:line="276" w:lineRule="auto"/>
        <w:jc w:val="center"/>
        <w:rPr>
          <w:rFonts w:eastAsia="SimSun"/>
          <w:b/>
          <w:kern w:val="2"/>
          <w:sz w:val="28"/>
          <w:szCs w:val="28"/>
          <w:lang w:eastAsia="ar-SA"/>
        </w:rPr>
      </w:pPr>
      <w:r w:rsidRPr="000B65BB">
        <w:rPr>
          <w:rFonts w:eastAsia="SimSun"/>
          <w:b/>
          <w:kern w:val="2"/>
          <w:sz w:val="28"/>
          <w:szCs w:val="28"/>
          <w:lang w:eastAsia="ar-SA"/>
        </w:rPr>
        <w:t>для слабовидящих обучающихся</w:t>
      </w:r>
    </w:p>
    <w:p w14:paraId="7EC42CEC" w14:textId="77777777" w:rsidR="00E102BA" w:rsidRPr="000B65BB" w:rsidRDefault="00E102BA" w:rsidP="00E102BA">
      <w:pPr>
        <w:suppressAutoHyphens/>
        <w:spacing w:line="276" w:lineRule="auto"/>
        <w:jc w:val="center"/>
        <w:rPr>
          <w:rFonts w:eastAsia="SimSun"/>
          <w:b/>
          <w:kern w:val="2"/>
          <w:sz w:val="28"/>
          <w:szCs w:val="28"/>
          <w:lang w:eastAsia="ar-SA"/>
        </w:rPr>
      </w:pPr>
      <w:r w:rsidRPr="000B65BB">
        <w:rPr>
          <w:rFonts w:eastAsia="SimSun"/>
          <w:b/>
          <w:kern w:val="2"/>
          <w:sz w:val="28"/>
          <w:szCs w:val="28"/>
          <w:lang w:eastAsia="ar-SA"/>
        </w:rPr>
        <w:t>(вариант 4.2)</w:t>
      </w:r>
    </w:p>
    <w:p w14:paraId="46FC5A9C" w14:textId="79C1F87E" w:rsidR="00E102BA" w:rsidRPr="000B65BB" w:rsidRDefault="00525536" w:rsidP="00E102BA">
      <w:pPr>
        <w:suppressAutoHyphens/>
        <w:spacing w:line="276" w:lineRule="auto"/>
        <w:jc w:val="center"/>
        <w:rPr>
          <w:rFonts w:eastAsia="SimSun"/>
          <w:b/>
          <w:kern w:val="1"/>
          <w:sz w:val="28"/>
          <w:szCs w:val="28"/>
          <w:lang w:eastAsia="ar-SA"/>
        </w:rPr>
      </w:pPr>
      <w:r>
        <w:rPr>
          <w:rFonts w:eastAsia="SimSun"/>
          <w:b/>
          <w:kern w:val="1"/>
          <w:sz w:val="28"/>
          <w:szCs w:val="28"/>
          <w:lang w:eastAsia="ar-SA"/>
        </w:rPr>
        <w:t>2022-2023</w:t>
      </w:r>
      <w:r w:rsidR="00E102BA" w:rsidRPr="000B65BB">
        <w:rPr>
          <w:rFonts w:eastAsia="SimSun"/>
          <w:b/>
          <w:kern w:val="1"/>
          <w:sz w:val="28"/>
          <w:szCs w:val="28"/>
          <w:lang w:eastAsia="ar-SA"/>
        </w:rPr>
        <w:t xml:space="preserve"> учебный год</w:t>
      </w:r>
    </w:p>
    <w:p w14:paraId="5A2CFCB2" w14:textId="77777777" w:rsidR="00E102BA" w:rsidRPr="00A960E7" w:rsidRDefault="00E102BA" w:rsidP="00E102BA">
      <w:pPr>
        <w:suppressAutoHyphens/>
        <w:jc w:val="center"/>
        <w:rPr>
          <w:rFonts w:eastAsia="SimSun"/>
          <w:kern w:val="1"/>
          <w:sz w:val="28"/>
          <w:szCs w:val="28"/>
          <w:lang w:eastAsia="ar-SA"/>
        </w:rPr>
      </w:pPr>
    </w:p>
    <w:p w14:paraId="0AE71355" w14:textId="77777777" w:rsidR="00E102BA" w:rsidRPr="00A960E7" w:rsidRDefault="00E102BA" w:rsidP="00E102BA">
      <w:pPr>
        <w:suppressAutoHyphens/>
        <w:rPr>
          <w:rFonts w:eastAsia="SimSun"/>
          <w:kern w:val="1"/>
          <w:sz w:val="28"/>
          <w:szCs w:val="28"/>
          <w:lang w:eastAsia="ar-SA"/>
        </w:rPr>
      </w:pPr>
    </w:p>
    <w:p w14:paraId="5DDD4F1C" w14:textId="77777777" w:rsidR="00E102BA" w:rsidRPr="00A960E7" w:rsidRDefault="00E102BA" w:rsidP="00E102BA">
      <w:pPr>
        <w:suppressAutoHyphens/>
        <w:jc w:val="right"/>
        <w:rPr>
          <w:rFonts w:eastAsia="SimSun"/>
          <w:kern w:val="1"/>
          <w:sz w:val="28"/>
          <w:szCs w:val="28"/>
          <w:lang w:eastAsia="ar-SA"/>
        </w:rPr>
      </w:pPr>
    </w:p>
    <w:p w14:paraId="0E30DDF6" w14:textId="77777777" w:rsidR="00E102BA" w:rsidRPr="00A960E7" w:rsidRDefault="00E102BA" w:rsidP="00E102BA">
      <w:pPr>
        <w:suppressAutoHyphens/>
        <w:jc w:val="right"/>
        <w:rPr>
          <w:rFonts w:eastAsia="SimSun"/>
          <w:kern w:val="1"/>
          <w:sz w:val="28"/>
          <w:szCs w:val="28"/>
          <w:lang w:eastAsia="ar-SA"/>
        </w:rPr>
        <w:sectPr w:rsidR="00E102BA" w:rsidRPr="00A960E7" w:rsidSect="00E102BA">
          <w:footerReference w:type="default" r:id="rId7"/>
          <w:pgSz w:w="16838" w:h="11906" w:orient="landscape"/>
          <w:pgMar w:top="1134" w:right="567" w:bottom="1134" w:left="1134" w:header="708" w:footer="708" w:gutter="0"/>
          <w:cols w:space="708"/>
          <w:docGrid w:linePitch="360"/>
        </w:sectPr>
      </w:pPr>
    </w:p>
    <w:p w14:paraId="03BFD25B" w14:textId="77777777" w:rsidR="00E102BA" w:rsidRPr="00A960E7" w:rsidRDefault="00E102BA" w:rsidP="00E102BA">
      <w:pPr>
        <w:suppressAutoHyphens/>
        <w:jc w:val="right"/>
        <w:rPr>
          <w:rFonts w:eastAsia="SimSun"/>
          <w:kern w:val="1"/>
          <w:sz w:val="28"/>
          <w:szCs w:val="28"/>
          <w:lang w:eastAsia="ar-SA"/>
        </w:rPr>
      </w:pPr>
    </w:p>
    <w:p w14:paraId="70F59212" w14:textId="77777777" w:rsidR="00E102BA" w:rsidRDefault="00E102BA" w:rsidP="00E102BA">
      <w:pPr>
        <w:suppressAutoHyphens/>
        <w:jc w:val="right"/>
        <w:rPr>
          <w:rFonts w:eastAsia="SimSun"/>
          <w:kern w:val="1"/>
          <w:sz w:val="28"/>
          <w:szCs w:val="28"/>
          <w:lang w:eastAsia="ar-SA"/>
        </w:rPr>
      </w:pPr>
    </w:p>
    <w:p w14:paraId="17F1B267" w14:textId="77777777" w:rsidR="00E102BA" w:rsidRDefault="00E102BA" w:rsidP="00E102BA">
      <w:pPr>
        <w:suppressAutoHyphens/>
        <w:jc w:val="right"/>
        <w:rPr>
          <w:rFonts w:eastAsia="SimSun"/>
          <w:kern w:val="1"/>
          <w:sz w:val="28"/>
          <w:szCs w:val="28"/>
          <w:lang w:eastAsia="ar-SA"/>
        </w:rPr>
      </w:pPr>
    </w:p>
    <w:p w14:paraId="2E55E89E" w14:textId="77777777" w:rsidR="00E102BA" w:rsidRPr="00A960E7" w:rsidRDefault="00E102BA" w:rsidP="00E102BA">
      <w:pPr>
        <w:suppressAutoHyphens/>
        <w:jc w:val="right"/>
        <w:rPr>
          <w:rFonts w:eastAsia="SimSun"/>
          <w:kern w:val="1"/>
          <w:sz w:val="28"/>
          <w:szCs w:val="28"/>
          <w:lang w:eastAsia="ar-SA"/>
        </w:rPr>
      </w:pPr>
    </w:p>
    <w:p w14:paraId="30C9CF04" w14:textId="77777777" w:rsidR="00E102BA" w:rsidRPr="00A960E7" w:rsidRDefault="00E102BA" w:rsidP="00E102BA">
      <w:pPr>
        <w:suppressAutoHyphens/>
        <w:jc w:val="right"/>
        <w:rPr>
          <w:rFonts w:eastAsia="SimSun"/>
          <w:kern w:val="1"/>
          <w:sz w:val="28"/>
          <w:szCs w:val="28"/>
          <w:lang w:eastAsia="ar-SA"/>
        </w:rPr>
      </w:pPr>
    </w:p>
    <w:p w14:paraId="49178938" w14:textId="77777777" w:rsidR="00E102BA" w:rsidRPr="00A960E7" w:rsidRDefault="00E102BA" w:rsidP="00E102BA">
      <w:pPr>
        <w:suppressAutoHyphens/>
        <w:spacing w:line="276" w:lineRule="auto"/>
        <w:jc w:val="right"/>
        <w:rPr>
          <w:rFonts w:eastAsia="SimSun"/>
          <w:color w:val="000000" w:themeColor="text1"/>
          <w:kern w:val="1"/>
          <w:sz w:val="28"/>
          <w:szCs w:val="28"/>
          <w:lang w:eastAsia="ar-SA"/>
        </w:rPr>
      </w:pPr>
      <w:r w:rsidRPr="00A960E7">
        <w:rPr>
          <w:rFonts w:eastAsia="SimSun"/>
          <w:color w:val="000000" w:themeColor="text1"/>
          <w:kern w:val="1"/>
          <w:sz w:val="28"/>
          <w:szCs w:val="28"/>
          <w:lang w:eastAsia="ar-SA"/>
        </w:rPr>
        <w:t xml:space="preserve">  Составитель: </w:t>
      </w:r>
    </w:p>
    <w:bookmarkEnd w:id="0"/>
    <w:p w14:paraId="26F80F19" w14:textId="77777777" w:rsidR="00E102BA" w:rsidRPr="00A960E7" w:rsidRDefault="00E102BA" w:rsidP="00E102BA">
      <w:pPr>
        <w:tabs>
          <w:tab w:val="left" w:pos="709"/>
        </w:tabs>
        <w:autoSpaceDE w:val="0"/>
        <w:autoSpaceDN w:val="0"/>
        <w:adjustRightInd w:val="0"/>
        <w:spacing w:line="276" w:lineRule="auto"/>
        <w:ind w:firstLine="709"/>
        <w:jc w:val="right"/>
        <w:rPr>
          <w:rFonts w:eastAsia="SimSun"/>
          <w:color w:val="000000" w:themeColor="text1"/>
          <w:kern w:val="1"/>
          <w:sz w:val="28"/>
          <w:szCs w:val="28"/>
          <w:lang w:eastAsia="ar-SA"/>
        </w:rPr>
      </w:pPr>
      <w:proofErr w:type="spellStart"/>
      <w:r w:rsidRPr="00A960E7">
        <w:rPr>
          <w:rFonts w:eastAsia="SimSun"/>
          <w:color w:val="000000" w:themeColor="text1"/>
          <w:kern w:val="1"/>
          <w:sz w:val="28"/>
          <w:szCs w:val="28"/>
          <w:lang w:eastAsia="ar-SA"/>
        </w:rPr>
        <w:t>Межиева</w:t>
      </w:r>
      <w:proofErr w:type="spellEnd"/>
      <w:r w:rsidRPr="00A960E7">
        <w:rPr>
          <w:rFonts w:eastAsia="SimSun"/>
          <w:color w:val="000000" w:themeColor="text1"/>
          <w:kern w:val="1"/>
          <w:sz w:val="28"/>
          <w:szCs w:val="28"/>
          <w:lang w:eastAsia="ar-SA"/>
        </w:rPr>
        <w:t xml:space="preserve"> Имани </w:t>
      </w:r>
      <w:proofErr w:type="spellStart"/>
      <w:r w:rsidRPr="00A960E7">
        <w:rPr>
          <w:rFonts w:eastAsia="SimSun"/>
          <w:color w:val="000000" w:themeColor="text1"/>
          <w:kern w:val="1"/>
          <w:sz w:val="28"/>
          <w:szCs w:val="28"/>
          <w:lang w:eastAsia="ar-SA"/>
        </w:rPr>
        <w:t>Маудыновна</w:t>
      </w:r>
      <w:proofErr w:type="spellEnd"/>
      <w:r w:rsidRPr="00A960E7">
        <w:rPr>
          <w:rFonts w:eastAsia="SimSun"/>
          <w:color w:val="000000" w:themeColor="text1"/>
          <w:kern w:val="1"/>
          <w:sz w:val="28"/>
          <w:szCs w:val="28"/>
          <w:lang w:eastAsia="ar-SA"/>
        </w:rPr>
        <w:t xml:space="preserve"> </w:t>
      </w:r>
    </w:p>
    <w:p w14:paraId="1567FF30" w14:textId="77777777" w:rsidR="00E102BA" w:rsidRPr="00A960E7" w:rsidRDefault="00E102BA" w:rsidP="00E102BA">
      <w:pPr>
        <w:tabs>
          <w:tab w:val="left" w:pos="709"/>
        </w:tabs>
        <w:autoSpaceDE w:val="0"/>
        <w:autoSpaceDN w:val="0"/>
        <w:adjustRightInd w:val="0"/>
        <w:spacing w:line="276" w:lineRule="auto"/>
        <w:ind w:firstLine="709"/>
        <w:jc w:val="right"/>
        <w:rPr>
          <w:b/>
          <w:bCs/>
          <w:sz w:val="28"/>
          <w:szCs w:val="28"/>
        </w:rPr>
      </w:pPr>
      <w:r w:rsidRPr="00A960E7">
        <w:rPr>
          <w:rFonts w:eastAsia="SimSun"/>
          <w:color w:val="000000" w:themeColor="text1"/>
          <w:kern w:val="1"/>
          <w:sz w:val="28"/>
          <w:szCs w:val="28"/>
          <w:lang w:eastAsia="ar-SA"/>
        </w:rPr>
        <w:t>учитель начальных классов</w:t>
      </w:r>
    </w:p>
    <w:p w14:paraId="51B58464" w14:textId="77777777" w:rsidR="00E102BA" w:rsidRPr="00A960E7" w:rsidRDefault="00E102BA" w:rsidP="00E102BA">
      <w:pPr>
        <w:tabs>
          <w:tab w:val="left" w:pos="709"/>
        </w:tabs>
        <w:autoSpaceDE w:val="0"/>
        <w:autoSpaceDN w:val="0"/>
        <w:adjustRightInd w:val="0"/>
        <w:ind w:firstLine="709"/>
        <w:jc w:val="right"/>
        <w:rPr>
          <w:b/>
          <w:bCs/>
          <w:sz w:val="28"/>
          <w:szCs w:val="28"/>
        </w:rPr>
      </w:pPr>
    </w:p>
    <w:bookmarkEnd w:id="1"/>
    <w:p w14:paraId="3BA4D3C2" w14:textId="77777777" w:rsidR="00E102BA" w:rsidRPr="00A960E7" w:rsidRDefault="00E102BA" w:rsidP="00E102BA">
      <w:pPr>
        <w:tabs>
          <w:tab w:val="left" w:pos="709"/>
        </w:tabs>
        <w:suppressAutoHyphens/>
        <w:rPr>
          <w:rFonts w:eastAsia="SimSun"/>
          <w:b/>
          <w:kern w:val="1"/>
          <w:sz w:val="28"/>
          <w:szCs w:val="28"/>
          <w:lang w:eastAsia="ar-SA"/>
        </w:rPr>
      </w:pPr>
    </w:p>
    <w:p w14:paraId="3D5C94BD" w14:textId="77777777" w:rsidR="00E102BA" w:rsidRPr="00A960E7" w:rsidRDefault="00E102BA" w:rsidP="00E102BA">
      <w:pPr>
        <w:tabs>
          <w:tab w:val="left" w:pos="709"/>
        </w:tabs>
        <w:suppressAutoHyphens/>
        <w:ind w:firstLine="709"/>
        <w:jc w:val="center"/>
        <w:rPr>
          <w:rFonts w:eastAsia="SimSun"/>
          <w:kern w:val="1"/>
          <w:sz w:val="28"/>
          <w:szCs w:val="28"/>
          <w:lang w:eastAsia="ar-SA"/>
        </w:rPr>
      </w:pPr>
      <w:r w:rsidRPr="00A960E7">
        <w:rPr>
          <w:b/>
          <w:bCs/>
          <w:sz w:val="28"/>
          <w:szCs w:val="28"/>
        </w:rPr>
        <w:t>1.Пояснительная записка</w:t>
      </w:r>
    </w:p>
    <w:p w14:paraId="23C2F9A4" w14:textId="77777777" w:rsidR="00E102BA" w:rsidRPr="00A960E7" w:rsidRDefault="00E102BA" w:rsidP="00E102BA">
      <w:pPr>
        <w:tabs>
          <w:tab w:val="left" w:pos="709"/>
        </w:tabs>
        <w:autoSpaceDE w:val="0"/>
        <w:autoSpaceDN w:val="0"/>
        <w:adjustRightInd w:val="0"/>
        <w:ind w:firstLine="709"/>
        <w:jc w:val="both"/>
        <w:rPr>
          <w:color w:val="FF0000"/>
          <w:sz w:val="28"/>
          <w:szCs w:val="28"/>
        </w:rPr>
      </w:pPr>
      <w:r w:rsidRPr="00A960E7">
        <w:rPr>
          <w:sz w:val="28"/>
          <w:szCs w:val="28"/>
        </w:rPr>
        <w:t xml:space="preserve">Рабочая программа по предмету «Литературное чтение» для  1 класса (вариант 4.2)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литературному чтению для 1-4 классов </w:t>
      </w:r>
      <w:proofErr w:type="spellStart"/>
      <w:r w:rsidRPr="00A960E7">
        <w:rPr>
          <w:sz w:val="28"/>
          <w:szCs w:val="28"/>
        </w:rPr>
        <w:t>В.Г.Горецкого</w:t>
      </w:r>
      <w:proofErr w:type="spellEnd"/>
      <w:r w:rsidRPr="00A960E7">
        <w:rPr>
          <w:sz w:val="28"/>
          <w:szCs w:val="28"/>
        </w:rPr>
        <w:t xml:space="preserve">, </w:t>
      </w:r>
      <w:proofErr w:type="spellStart"/>
      <w:r w:rsidRPr="00A960E7">
        <w:rPr>
          <w:sz w:val="28"/>
          <w:szCs w:val="28"/>
        </w:rPr>
        <w:t>В.А.Кирюшкина</w:t>
      </w:r>
      <w:proofErr w:type="spellEnd"/>
      <w:r w:rsidRPr="00A960E7">
        <w:rPr>
          <w:sz w:val="28"/>
          <w:szCs w:val="28"/>
        </w:rPr>
        <w:t xml:space="preserve">, </w:t>
      </w:r>
      <w:proofErr w:type="spellStart"/>
      <w:r w:rsidRPr="00A960E7">
        <w:rPr>
          <w:sz w:val="28"/>
          <w:szCs w:val="28"/>
        </w:rPr>
        <w:t>Л.А.Виноградской</w:t>
      </w:r>
      <w:proofErr w:type="spellEnd"/>
      <w:r w:rsidRPr="00A960E7">
        <w:rPr>
          <w:sz w:val="28"/>
          <w:szCs w:val="28"/>
        </w:rPr>
        <w:t xml:space="preserve">, </w:t>
      </w:r>
      <w:proofErr w:type="spellStart"/>
      <w:r w:rsidRPr="00A960E7">
        <w:rPr>
          <w:sz w:val="28"/>
          <w:szCs w:val="28"/>
        </w:rPr>
        <w:t>М.В.Бойкиной</w:t>
      </w:r>
      <w:proofErr w:type="spellEnd"/>
      <w:r w:rsidRPr="00A960E7">
        <w:rPr>
          <w:sz w:val="28"/>
          <w:szCs w:val="28"/>
        </w:rPr>
        <w:t xml:space="preserve"> УМК «Школа </w:t>
      </w:r>
      <w:proofErr w:type="spellStart"/>
      <w:r w:rsidRPr="00A960E7">
        <w:rPr>
          <w:sz w:val="28"/>
          <w:szCs w:val="28"/>
        </w:rPr>
        <w:t>Росссии</w:t>
      </w:r>
      <w:proofErr w:type="spellEnd"/>
      <w:r w:rsidRPr="00A960E7">
        <w:rPr>
          <w:sz w:val="28"/>
          <w:szCs w:val="28"/>
        </w:rPr>
        <w:t xml:space="preserve">»  и является приложением к адаптированной основной общеобразовательной программе начального общего образования ГБОУ «С (к)ОШИСС имени </w:t>
      </w:r>
      <w:proofErr w:type="spellStart"/>
      <w:r w:rsidRPr="00A960E7">
        <w:rPr>
          <w:sz w:val="28"/>
          <w:szCs w:val="28"/>
        </w:rPr>
        <w:t>В.Ш.Дагаева</w:t>
      </w:r>
      <w:proofErr w:type="spellEnd"/>
      <w:r w:rsidRPr="00A960E7">
        <w:rPr>
          <w:sz w:val="28"/>
          <w:szCs w:val="28"/>
        </w:rPr>
        <w:t xml:space="preserve">. </w:t>
      </w:r>
    </w:p>
    <w:p w14:paraId="09EFE066" w14:textId="77777777" w:rsidR="00E102BA" w:rsidRPr="00A960E7" w:rsidRDefault="00E102BA" w:rsidP="00E102BA">
      <w:pPr>
        <w:tabs>
          <w:tab w:val="left" w:pos="709"/>
        </w:tabs>
        <w:autoSpaceDE w:val="0"/>
        <w:autoSpaceDN w:val="0"/>
        <w:adjustRightInd w:val="0"/>
        <w:ind w:firstLine="709"/>
        <w:jc w:val="both"/>
        <w:rPr>
          <w:sz w:val="28"/>
          <w:szCs w:val="28"/>
        </w:rPr>
      </w:pPr>
      <w:r w:rsidRPr="00A960E7">
        <w:rPr>
          <w:sz w:val="28"/>
          <w:szCs w:val="28"/>
        </w:rPr>
        <w:t xml:space="preserve"> Программа составлена с учётом физиологических и психологических особенностей обучающихся с нарушением зрения.</w:t>
      </w:r>
    </w:p>
    <w:p w14:paraId="52805809" w14:textId="77777777" w:rsidR="00E102BA" w:rsidRPr="00A960E7" w:rsidRDefault="00E102BA" w:rsidP="00E102BA">
      <w:pPr>
        <w:tabs>
          <w:tab w:val="left" w:pos="709"/>
        </w:tabs>
        <w:jc w:val="both"/>
        <w:rPr>
          <w:sz w:val="28"/>
          <w:szCs w:val="28"/>
        </w:rPr>
      </w:pPr>
    </w:p>
    <w:p w14:paraId="20BE26D7" w14:textId="77777777" w:rsidR="00E102BA" w:rsidRPr="00A960E7" w:rsidRDefault="00E102BA" w:rsidP="00E102BA">
      <w:pPr>
        <w:tabs>
          <w:tab w:val="left" w:pos="709"/>
        </w:tabs>
        <w:ind w:firstLine="709"/>
        <w:jc w:val="both"/>
        <w:rPr>
          <w:b/>
          <w:sz w:val="28"/>
          <w:szCs w:val="28"/>
        </w:rPr>
      </w:pPr>
      <w:r w:rsidRPr="00A960E7">
        <w:rPr>
          <w:b/>
          <w:sz w:val="28"/>
          <w:szCs w:val="28"/>
        </w:rPr>
        <w:t xml:space="preserve">Цели образовательно-коррекционной работы </w:t>
      </w:r>
    </w:p>
    <w:p w14:paraId="39E4CA37" w14:textId="77777777" w:rsidR="00E102BA" w:rsidRPr="00A960E7" w:rsidRDefault="00E102BA" w:rsidP="005944AB">
      <w:pPr>
        <w:numPr>
          <w:ilvl w:val="0"/>
          <w:numId w:val="19"/>
        </w:numPr>
        <w:shd w:val="clear" w:color="auto" w:fill="FFFFFF" w:themeFill="background1"/>
        <w:tabs>
          <w:tab w:val="clear" w:pos="720"/>
          <w:tab w:val="left" w:pos="709"/>
        </w:tabs>
        <w:ind w:left="0" w:firstLine="709"/>
        <w:jc w:val="both"/>
        <w:rPr>
          <w:sz w:val="28"/>
          <w:szCs w:val="28"/>
        </w:rPr>
      </w:pPr>
      <w:r w:rsidRPr="00A960E7">
        <w:rPr>
          <w:sz w:val="28"/>
          <w:szCs w:val="28"/>
        </w:rPr>
        <w:t xml:space="preserve">владение осознанным, правильным, беглым и выразительным чтением как базовым навыком в системе образования младших слабовидящих школьников; </w:t>
      </w:r>
    </w:p>
    <w:p w14:paraId="192E7E18" w14:textId="77777777" w:rsidR="00E102BA" w:rsidRPr="00A960E7" w:rsidRDefault="00E102BA" w:rsidP="005944AB">
      <w:pPr>
        <w:numPr>
          <w:ilvl w:val="0"/>
          <w:numId w:val="19"/>
        </w:numPr>
        <w:shd w:val="clear" w:color="auto" w:fill="FFFFFF" w:themeFill="background1"/>
        <w:tabs>
          <w:tab w:val="clear" w:pos="720"/>
          <w:tab w:val="left" w:pos="709"/>
        </w:tabs>
        <w:ind w:left="0" w:firstLine="709"/>
        <w:jc w:val="both"/>
        <w:rPr>
          <w:sz w:val="28"/>
          <w:szCs w:val="28"/>
        </w:rPr>
      </w:pPr>
      <w:r w:rsidRPr="00A960E7">
        <w:rPr>
          <w:sz w:val="28"/>
          <w:szCs w:val="28"/>
        </w:rPr>
        <w:t xml:space="preserve">формирование читательского кругозора и приобретение опыта самостоятельной читательской деятельности; </w:t>
      </w:r>
    </w:p>
    <w:p w14:paraId="27A81797" w14:textId="77777777" w:rsidR="00E102BA" w:rsidRPr="00A960E7" w:rsidRDefault="00E102BA" w:rsidP="005944AB">
      <w:pPr>
        <w:numPr>
          <w:ilvl w:val="0"/>
          <w:numId w:val="19"/>
        </w:numPr>
        <w:shd w:val="clear" w:color="auto" w:fill="FFFFFF" w:themeFill="background1"/>
        <w:tabs>
          <w:tab w:val="clear" w:pos="720"/>
          <w:tab w:val="left" w:pos="709"/>
        </w:tabs>
        <w:ind w:left="0" w:firstLine="709"/>
        <w:jc w:val="both"/>
        <w:rPr>
          <w:sz w:val="28"/>
          <w:szCs w:val="28"/>
        </w:rPr>
      </w:pPr>
      <w:r w:rsidRPr="00A960E7">
        <w:rPr>
          <w:sz w:val="28"/>
          <w:szCs w:val="28"/>
        </w:rPr>
        <w:t>совершенствование всех видов речевой деятельности.</w:t>
      </w:r>
    </w:p>
    <w:p w14:paraId="769DD085" w14:textId="77777777" w:rsidR="00E102BA" w:rsidRPr="00A960E7" w:rsidRDefault="00E102BA" w:rsidP="00E102BA">
      <w:pPr>
        <w:pStyle w:val="c7"/>
        <w:shd w:val="clear" w:color="auto" w:fill="FFFFFF" w:themeFill="background1"/>
        <w:tabs>
          <w:tab w:val="left" w:pos="709"/>
        </w:tabs>
        <w:spacing w:before="0" w:after="0"/>
        <w:ind w:firstLine="709"/>
        <w:jc w:val="both"/>
        <w:rPr>
          <w:sz w:val="28"/>
          <w:szCs w:val="28"/>
        </w:rPr>
      </w:pPr>
    </w:p>
    <w:p w14:paraId="1F558843" w14:textId="77777777" w:rsidR="00E102BA" w:rsidRPr="00A960E7" w:rsidRDefault="00E102BA" w:rsidP="00E102BA">
      <w:pPr>
        <w:tabs>
          <w:tab w:val="left" w:pos="709"/>
        </w:tabs>
        <w:ind w:firstLine="709"/>
        <w:jc w:val="both"/>
        <w:rPr>
          <w:b/>
          <w:sz w:val="28"/>
          <w:szCs w:val="28"/>
        </w:rPr>
      </w:pPr>
      <w:r w:rsidRPr="00A960E7">
        <w:rPr>
          <w:sz w:val="28"/>
          <w:szCs w:val="28"/>
        </w:rPr>
        <w:t>В процессе реализации данных целей решаются следующие</w:t>
      </w:r>
      <w:r w:rsidRPr="00A960E7">
        <w:rPr>
          <w:b/>
          <w:sz w:val="28"/>
          <w:szCs w:val="28"/>
        </w:rPr>
        <w:t xml:space="preserve"> задачи.</w:t>
      </w:r>
    </w:p>
    <w:p w14:paraId="2F593541" w14:textId="77777777" w:rsidR="00E102BA" w:rsidRPr="00A960E7" w:rsidRDefault="00E102BA" w:rsidP="005944AB">
      <w:pPr>
        <w:pStyle w:val="13"/>
        <w:numPr>
          <w:ilvl w:val="0"/>
          <w:numId w:val="3"/>
        </w:numPr>
        <w:tabs>
          <w:tab w:val="left" w:pos="709"/>
        </w:tabs>
        <w:ind w:left="0" w:firstLine="709"/>
        <w:jc w:val="both"/>
        <w:rPr>
          <w:rFonts w:cs="Times New Roman"/>
          <w:sz w:val="28"/>
          <w:szCs w:val="28"/>
          <w:shd w:val="clear" w:color="auto" w:fill="FFFFFF"/>
        </w:rPr>
      </w:pPr>
      <w:r w:rsidRPr="00A960E7">
        <w:rPr>
          <w:rFonts w:cs="Times New Roman"/>
          <w:sz w:val="28"/>
          <w:szCs w:val="28"/>
          <w:shd w:val="clear" w:color="auto" w:fill="FFFFFF"/>
        </w:rPr>
        <w:t xml:space="preserve">развитие художественно-творческих и познавательных способностей, эмоциональной отзывчивости при чтении, формирование эстетического отношения к искусству слова; </w:t>
      </w:r>
    </w:p>
    <w:p w14:paraId="0C5CB9F6" w14:textId="77777777" w:rsidR="00E102BA" w:rsidRPr="00A960E7" w:rsidRDefault="00E102BA" w:rsidP="005944AB">
      <w:pPr>
        <w:pStyle w:val="13"/>
        <w:numPr>
          <w:ilvl w:val="0"/>
          <w:numId w:val="3"/>
        </w:numPr>
        <w:tabs>
          <w:tab w:val="left" w:pos="709"/>
        </w:tabs>
        <w:ind w:left="0" w:firstLine="709"/>
        <w:jc w:val="both"/>
        <w:rPr>
          <w:rFonts w:cs="Times New Roman"/>
          <w:sz w:val="28"/>
          <w:szCs w:val="28"/>
          <w:shd w:val="clear" w:color="auto" w:fill="FFFFFF"/>
        </w:rPr>
      </w:pPr>
      <w:r w:rsidRPr="00A960E7">
        <w:rPr>
          <w:rFonts w:cs="Times New Roman"/>
          <w:sz w:val="28"/>
          <w:szCs w:val="28"/>
          <w:shd w:val="clear" w:color="auto" w:fill="FFFFFF"/>
        </w:rPr>
        <w:t xml:space="preserve">овладение первоначальными навыками работы с учебными и научно-познавательными текстами; </w:t>
      </w:r>
    </w:p>
    <w:p w14:paraId="5C56C072" w14:textId="77777777" w:rsidR="00E102BA" w:rsidRPr="00A960E7" w:rsidRDefault="00E102BA" w:rsidP="005944AB">
      <w:pPr>
        <w:pStyle w:val="13"/>
        <w:numPr>
          <w:ilvl w:val="0"/>
          <w:numId w:val="3"/>
        </w:numPr>
        <w:tabs>
          <w:tab w:val="left" w:pos="709"/>
        </w:tabs>
        <w:ind w:left="0" w:firstLine="709"/>
        <w:jc w:val="both"/>
        <w:rPr>
          <w:rFonts w:cs="Times New Roman"/>
          <w:sz w:val="28"/>
          <w:szCs w:val="28"/>
          <w:shd w:val="clear" w:color="auto" w:fill="FFFFFF"/>
        </w:rPr>
      </w:pPr>
      <w:r w:rsidRPr="00A960E7">
        <w:rPr>
          <w:rFonts w:cs="Times New Roman"/>
          <w:sz w:val="28"/>
          <w:szCs w:val="28"/>
          <w:shd w:val="clear" w:color="auto" w:fill="FFFFFF"/>
        </w:rPr>
        <w:t>формирование навыков чтения (сначала слогового, затем целыми словами, чтения про себя);</w:t>
      </w:r>
    </w:p>
    <w:p w14:paraId="0721CA75" w14:textId="08331772" w:rsidR="00E102BA" w:rsidRPr="00A960E7" w:rsidRDefault="00E102BA" w:rsidP="005944AB">
      <w:pPr>
        <w:widowControl w:val="0"/>
        <w:numPr>
          <w:ilvl w:val="0"/>
          <w:numId w:val="4"/>
        </w:numPr>
        <w:tabs>
          <w:tab w:val="left" w:pos="709"/>
        </w:tabs>
        <w:suppressAutoHyphens/>
        <w:autoSpaceDE w:val="0"/>
        <w:ind w:left="0" w:firstLine="709"/>
        <w:jc w:val="both"/>
        <w:rPr>
          <w:spacing w:val="-2"/>
          <w:sz w:val="28"/>
          <w:szCs w:val="28"/>
        </w:rPr>
      </w:pPr>
      <w:r w:rsidRPr="00A960E7">
        <w:rPr>
          <w:spacing w:val="-2"/>
          <w:sz w:val="28"/>
          <w:szCs w:val="28"/>
        </w:rPr>
        <w:t>воспитание</w:t>
      </w:r>
      <w:r w:rsidR="001D6F8A">
        <w:rPr>
          <w:spacing w:val="-2"/>
          <w:sz w:val="28"/>
          <w:szCs w:val="28"/>
        </w:rPr>
        <w:t xml:space="preserve"> </w:t>
      </w:r>
      <w:r w:rsidRPr="00A960E7">
        <w:rPr>
          <w:spacing w:val="-2"/>
          <w:sz w:val="28"/>
          <w:szCs w:val="28"/>
        </w:rPr>
        <w:t>позитивного эмоционально-ценностного отношения к русскому языку, чувства сопричастности к сохранению его уникальности и чистоты; пробуждение познавательного интереса к языку, стремления совершенствовать свою речь.</w:t>
      </w:r>
    </w:p>
    <w:p w14:paraId="36609357" w14:textId="77777777" w:rsidR="00E102BA" w:rsidRPr="00A960E7" w:rsidRDefault="00E102BA" w:rsidP="005944AB">
      <w:pPr>
        <w:pStyle w:val="13"/>
        <w:numPr>
          <w:ilvl w:val="0"/>
          <w:numId w:val="1"/>
        </w:numPr>
        <w:tabs>
          <w:tab w:val="left" w:pos="709"/>
        </w:tabs>
        <w:ind w:left="0" w:firstLine="709"/>
        <w:jc w:val="both"/>
        <w:rPr>
          <w:rFonts w:cs="Times New Roman"/>
          <w:sz w:val="28"/>
          <w:szCs w:val="28"/>
          <w:shd w:val="clear" w:color="auto" w:fill="FFFFFF"/>
        </w:rPr>
      </w:pPr>
      <w:r w:rsidRPr="00A960E7">
        <w:rPr>
          <w:rFonts w:cs="Times New Roman"/>
          <w:sz w:val="28"/>
          <w:szCs w:val="28"/>
          <w:shd w:val="clear" w:color="auto" w:fill="FFFFFF"/>
        </w:rPr>
        <w:t xml:space="preserve">воспитание интереса к чтению и книге; обогащение нравственного опыта младших школьников, формирование представлений о добре и зле; развитие нравственных чувств, уважения к культуре народов многонациональной России и других стран; </w:t>
      </w:r>
    </w:p>
    <w:p w14:paraId="32014A39" w14:textId="77777777" w:rsidR="00E102BA" w:rsidRPr="00A960E7" w:rsidRDefault="00E102BA" w:rsidP="005944AB">
      <w:pPr>
        <w:pStyle w:val="a0"/>
        <w:numPr>
          <w:ilvl w:val="0"/>
          <w:numId w:val="1"/>
        </w:numPr>
        <w:tabs>
          <w:tab w:val="left" w:pos="709"/>
        </w:tabs>
        <w:spacing w:after="0"/>
        <w:ind w:left="0" w:firstLine="709"/>
        <w:jc w:val="both"/>
        <w:rPr>
          <w:rFonts w:cs="Times New Roman"/>
          <w:sz w:val="28"/>
          <w:szCs w:val="28"/>
        </w:rPr>
      </w:pPr>
      <w:r w:rsidRPr="00A960E7">
        <w:rPr>
          <w:rFonts w:cs="Times New Roman"/>
          <w:sz w:val="28"/>
          <w:szCs w:val="28"/>
        </w:rPr>
        <w:t>Воспитание у слабовидящих обучающихся таких качеств как целенаправленность, работоспособность, настойчивость, трудолюбие, самостоятельность</w:t>
      </w:r>
      <w:r w:rsidRPr="00A960E7">
        <w:rPr>
          <w:rFonts w:cs="Times New Roman"/>
          <w:b/>
          <w:sz w:val="28"/>
          <w:szCs w:val="28"/>
        </w:rPr>
        <w:t xml:space="preserve">, </w:t>
      </w:r>
      <w:r w:rsidRPr="00A960E7">
        <w:rPr>
          <w:rFonts w:cs="Times New Roman"/>
          <w:sz w:val="28"/>
          <w:szCs w:val="28"/>
        </w:rPr>
        <w:t xml:space="preserve">бережливость, аккуратность, ответственность за результаты своей деятельности; </w:t>
      </w:r>
    </w:p>
    <w:p w14:paraId="76892979" w14:textId="77777777" w:rsidR="00E102BA" w:rsidRPr="00A960E7" w:rsidRDefault="00E102BA" w:rsidP="005944AB">
      <w:pPr>
        <w:pStyle w:val="a0"/>
        <w:numPr>
          <w:ilvl w:val="0"/>
          <w:numId w:val="1"/>
        </w:numPr>
        <w:tabs>
          <w:tab w:val="left" w:pos="709"/>
        </w:tabs>
        <w:spacing w:after="0"/>
        <w:ind w:left="0" w:firstLine="709"/>
        <w:jc w:val="both"/>
        <w:rPr>
          <w:rFonts w:cs="Times New Roman"/>
          <w:sz w:val="28"/>
          <w:szCs w:val="28"/>
        </w:rPr>
      </w:pPr>
      <w:r w:rsidRPr="00A960E7">
        <w:rPr>
          <w:rFonts w:cs="Times New Roman"/>
          <w:sz w:val="28"/>
          <w:szCs w:val="28"/>
        </w:rPr>
        <w:t xml:space="preserve">формирование навыков контроля и самоконтроля, сознательному выполнению санитарно-гигиенических правил; умения планировать работу и доводить начатое дело до конца; </w:t>
      </w:r>
    </w:p>
    <w:p w14:paraId="0708ECB7"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развитие зрительного восприятия; формирование навыков зрительного анализа; </w:t>
      </w:r>
    </w:p>
    <w:p w14:paraId="7C6DCF5D"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развитие познавательной деятельности; </w:t>
      </w:r>
    </w:p>
    <w:p w14:paraId="1BB92D68"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развитие наглядно-образного и словесно-логического мышления; </w:t>
      </w:r>
    </w:p>
    <w:p w14:paraId="2A0FA3C2"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коррекция нарушений эмоционально-личностной сферы; </w:t>
      </w:r>
    </w:p>
    <w:p w14:paraId="350A0D10"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расширение кругозора; </w:t>
      </w:r>
    </w:p>
    <w:p w14:paraId="5DA3F282" w14:textId="77777777" w:rsidR="00E102BA" w:rsidRPr="00A960E7" w:rsidRDefault="00E102BA" w:rsidP="005944AB">
      <w:pPr>
        <w:pStyle w:val="a0"/>
        <w:numPr>
          <w:ilvl w:val="0"/>
          <w:numId w:val="2"/>
        </w:numPr>
        <w:tabs>
          <w:tab w:val="left" w:pos="709"/>
        </w:tabs>
        <w:spacing w:after="0"/>
        <w:ind w:left="0" w:firstLine="709"/>
        <w:jc w:val="both"/>
        <w:rPr>
          <w:rFonts w:cs="Times New Roman"/>
          <w:sz w:val="28"/>
          <w:szCs w:val="28"/>
        </w:rPr>
      </w:pPr>
      <w:r w:rsidRPr="00A960E7">
        <w:rPr>
          <w:rFonts w:cs="Times New Roman"/>
          <w:sz w:val="28"/>
          <w:szCs w:val="28"/>
        </w:rPr>
        <w:t xml:space="preserve">развитие речи (монологической, диалогической и др.). </w:t>
      </w:r>
    </w:p>
    <w:p w14:paraId="759B3AF1" w14:textId="77777777" w:rsidR="00E102BA" w:rsidRPr="00A960E7" w:rsidRDefault="00E102BA" w:rsidP="00E102BA">
      <w:pPr>
        <w:tabs>
          <w:tab w:val="left" w:pos="709"/>
        </w:tabs>
        <w:ind w:firstLine="709"/>
        <w:jc w:val="both"/>
        <w:rPr>
          <w:b/>
          <w:sz w:val="28"/>
          <w:szCs w:val="28"/>
        </w:rPr>
      </w:pPr>
      <w:r w:rsidRPr="00A960E7">
        <w:rPr>
          <w:b/>
          <w:sz w:val="28"/>
          <w:szCs w:val="28"/>
        </w:rPr>
        <w:t>Общая характеристика учебного предмета</w:t>
      </w:r>
    </w:p>
    <w:p w14:paraId="5F3127F5" w14:textId="77777777" w:rsidR="00E102BA" w:rsidRPr="00A960E7" w:rsidRDefault="00E102BA" w:rsidP="00E102BA">
      <w:pPr>
        <w:pStyle w:val="c5"/>
        <w:tabs>
          <w:tab w:val="left" w:pos="709"/>
        </w:tabs>
        <w:spacing w:before="0" w:after="0"/>
        <w:ind w:firstLine="709"/>
        <w:jc w:val="both"/>
        <w:rPr>
          <w:sz w:val="28"/>
          <w:szCs w:val="28"/>
        </w:rPr>
      </w:pPr>
      <w:r w:rsidRPr="00A960E7">
        <w:rPr>
          <w:rStyle w:val="c3"/>
          <w:rFonts w:eastAsia="SimSun"/>
          <w:sz w:val="28"/>
          <w:szCs w:val="28"/>
        </w:rPr>
        <w:t>Рабочая программа содержит все темы, включенные в федеральный компонент содержания образования. Содержание программы носит воспитывающий и развивающий характер. При проведении уроков используются беседы, интегрированные уроки, работа в группах, организационные игры и т.д. Содержание курса «Литературное чтение (обучение грамоте)» позволяет осуществить его связь с другими предметами, изучаемыми в начальной школе: с уроками рисования (различные штриховки, раскрашивания), окружающего мира (расширение знаний об окружающей действительности, природе и обществе), с математикой (развитие логического, образного мышления).</w:t>
      </w:r>
    </w:p>
    <w:p w14:paraId="7BD6DE4E" w14:textId="318506E6" w:rsidR="00E102BA" w:rsidRPr="00A960E7" w:rsidRDefault="00E102BA" w:rsidP="00E102BA">
      <w:pPr>
        <w:pStyle w:val="c5"/>
        <w:tabs>
          <w:tab w:val="left" w:pos="709"/>
        </w:tabs>
        <w:spacing w:before="0" w:after="0"/>
        <w:ind w:firstLine="709"/>
        <w:jc w:val="both"/>
        <w:rPr>
          <w:sz w:val="28"/>
          <w:szCs w:val="28"/>
        </w:rPr>
      </w:pPr>
      <w:r w:rsidRPr="00A960E7">
        <w:rPr>
          <w:rStyle w:val="c3"/>
          <w:rFonts w:eastAsia="SimSun"/>
          <w:sz w:val="28"/>
          <w:szCs w:val="28"/>
        </w:rPr>
        <w:t>Весь процесс обучения грамоте сориентирован на учебник «Русская азбука». Содержание обучения грамоте обеспечивает решение трех основных задач его периодов: до</w:t>
      </w:r>
      <w:r w:rsidR="00D67369" w:rsidRPr="00D67369">
        <w:rPr>
          <w:rStyle w:val="c3"/>
          <w:rFonts w:eastAsia="SimSun"/>
          <w:sz w:val="28"/>
          <w:szCs w:val="28"/>
        </w:rPr>
        <w:t xml:space="preserve"> </w:t>
      </w:r>
      <w:r w:rsidRPr="00A960E7">
        <w:rPr>
          <w:rStyle w:val="c3"/>
          <w:rFonts w:eastAsia="SimSun"/>
          <w:sz w:val="28"/>
          <w:szCs w:val="28"/>
        </w:rPr>
        <w:t>букварного (подготовительного); букварного (основного); после</w:t>
      </w:r>
      <w:r w:rsidR="00D67369" w:rsidRPr="00D67369">
        <w:rPr>
          <w:rStyle w:val="c3"/>
          <w:rFonts w:eastAsia="SimSun"/>
          <w:sz w:val="28"/>
          <w:szCs w:val="28"/>
        </w:rPr>
        <w:t xml:space="preserve"> </w:t>
      </w:r>
      <w:r w:rsidRPr="00A960E7">
        <w:rPr>
          <w:rStyle w:val="c3"/>
          <w:rFonts w:eastAsia="SimSun"/>
          <w:sz w:val="28"/>
          <w:szCs w:val="28"/>
        </w:rPr>
        <w:t>букварного (заключительного).</w:t>
      </w:r>
    </w:p>
    <w:p w14:paraId="7D1B63A6" w14:textId="2C121C9C" w:rsidR="00E102BA" w:rsidRPr="00A960E7" w:rsidRDefault="00E102BA" w:rsidP="00E102BA">
      <w:pPr>
        <w:pStyle w:val="c5"/>
        <w:tabs>
          <w:tab w:val="left" w:pos="709"/>
        </w:tabs>
        <w:spacing w:before="0" w:after="0"/>
        <w:ind w:firstLine="709"/>
        <w:jc w:val="both"/>
        <w:rPr>
          <w:rStyle w:val="c3"/>
          <w:rFonts w:eastAsia="SimSun"/>
          <w:sz w:val="28"/>
          <w:szCs w:val="28"/>
        </w:rPr>
      </w:pPr>
      <w:r w:rsidRPr="00A960E7">
        <w:rPr>
          <w:rStyle w:val="c3"/>
          <w:rFonts w:eastAsia="SimSun"/>
          <w:sz w:val="28"/>
          <w:szCs w:val="28"/>
        </w:rPr>
        <w:t xml:space="preserve">Первый - подготовительный период - делится на 2 ступени: вводную </w:t>
      </w:r>
      <w:r w:rsidR="00D67369">
        <w:rPr>
          <w:rStyle w:val="c3"/>
          <w:rFonts w:eastAsia="SimSun"/>
          <w:sz w:val="28"/>
          <w:szCs w:val="28"/>
        </w:rPr>
        <w:t>–</w:t>
      </w:r>
      <w:r w:rsidRPr="00A960E7">
        <w:rPr>
          <w:rStyle w:val="c3"/>
          <w:rFonts w:eastAsia="SimSun"/>
          <w:sz w:val="28"/>
          <w:szCs w:val="28"/>
        </w:rPr>
        <w:t xml:space="preserve"> без</w:t>
      </w:r>
      <w:r w:rsidR="00D67369" w:rsidRPr="00D67369">
        <w:rPr>
          <w:rStyle w:val="c3"/>
          <w:rFonts w:eastAsia="SimSun"/>
          <w:sz w:val="28"/>
          <w:szCs w:val="28"/>
        </w:rPr>
        <w:t xml:space="preserve"> </w:t>
      </w:r>
      <w:r w:rsidRPr="00A960E7">
        <w:rPr>
          <w:rStyle w:val="c3"/>
          <w:rFonts w:eastAsia="SimSun"/>
          <w:sz w:val="28"/>
          <w:szCs w:val="28"/>
        </w:rPr>
        <w:t xml:space="preserve">буквенную и изучение пяти гласных букв и связанных с ними звуков; второй - букварный (основной) период - посвящен изучению первых согласных звуков и их буквенных обозначений, знакомство с буквами ъ, ь; третий </w:t>
      </w:r>
      <w:r w:rsidR="00D67369">
        <w:rPr>
          <w:rStyle w:val="c3"/>
          <w:rFonts w:eastAsia="SimSun"/>
          <w:sz w:val="28"/>
          <w:szCs w:val="28"/>
        </w:rPr>
        <w:t>–</w:t>
      </w:r>
      <w:r w:rsidRPr="00A960E7">
        <w:rPr>
          <w:rStyle w:val="c3"/>
          <w:rFonts w:eastAsia="SimSun"/>
          <w:sz w:val="28"/>
          <w:szCs w:val="28"/>
        </w:rPr>
        <w:t xml:space="preserve"> после</w:t>
      </w:r>
      <w:r w:rsidR="00D67369" w:rsidRPr="00D67369">
        <w:rPr>
          <w:rStyle w:val="c3"/>
          <w:rFonts w:eastAsia="SimSun"/>
          <w:sz w:val="28"/>
          <w:szCs w:val="28"/>
        </w:rPr>
        <w:t xml:space="preserve"> </w:t>
      </w:r>
      <w:r w:rsidRPr="00A960E7">
        <w:rPr>
          <w:rStyle w:val="c3"/>
          <w:rFonts w:eastAsia="SimSun"/>
          <w:sz w:val="28"/>
          <w:szCs w:val="28"/>
        </w:rPr>
        <w:t>букварный период - повторно - обобщающий и закрепляющий все пройденное.</w:t>
      </w:r>
    </w:p>
    <w:p w14:paraId="1ECAC753"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proofErr w:type="spellStart"/>
      <w:r w:rsidRPr="00A960E7">
        <w:rPr>
          <w:i/>
          <w:kern w:val="1"/>
          <w:sz w:val="28"/>
          <w:szCs w:val="28"/>
          <w:lang w:bidi="hi-IN"/>
        </w:rPr>
        <w:t>Добукварный</w:t>
      </w:r>
      <w:proofErr w:type="spellEnd"/>
      <w:r w:rsidRPr="00A960E7">
        <w:rPr>
          <w:kern w:val="1"/>
          <w:sz w:val="28"/>
          <w:szCs w:val="28"/>
          <w:lang w:bidi="hi-IN"/>
        </w:rPr>
        <w:t xml:space="preserve"> (подготовительный) 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развития устных форм речи у каждого ученика, особенно слушания и говорения, приобщению к учебной деятельности, приучению к требованиям школы, развитию предметных представлений об окружающем мире.</w:t>
      </w:r>
    </w:p>
    <w:p w14:paraId="644D83E8"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 xml:space="preserve">Введение в мир языка начинается со знакомства со словом, его значением, с осмыслением его номинативной функции в различных коммуникативно-речевых ситуациях, с различением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(твердых и мягких звуках), изучаются первые пять гласных звуков и обозначающие их буквы. </w:t>
      </w:r>
    </w:p>
    <w:p w14:paraId="0CCA436F" w14:textId="5766628C"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Наряду с этой работой в до</w:t>
      </w:r>
      <w:r w:rsidR="00D67369" w:rsidRPr="00D67369">
        <w:rPr>
          <w:kern w:val="1"/>
          <w:sz w:val="28"/>
          <w:szCs w:val="28"/>
          <w:lang w:bidi="hi-IN"/>
        </w:rPr>
        <w:t xml:space="preserve"> </w:t>
      </w:r>
      <w:r w:rsidRPr="00A960E7">
        <w:rPr>
          <w:kern w:val="1"/>
          <w:sz w:val="28"/>
          <w:szCs w:val="28"/>
          <w:lang w:bidi="hi-IN"/>
        </w:rPr>
        <w:t>букварный (подготовительный) период обучения грамоте слабовидящие первоклассники овладевают умениями зрительно рассматривать предмет, соблюдая определённую последовательность, используя все способы зрительного восприятия. Обучающиеся овладевают умениями узнавать и различать предметы по цвету, форме, величине, соотносить их с цветными рельефными рисунками, самостоятельно оперировать сенсорными эталонами (цвет, форма, величина).</w:t>
      </w:r>
    </w:p>
    <w:p w14:paraId="4689BF3B"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Введение в мир языка предполагает полноценное слуховое восприятие слепого и слабовидящего первоклассника, которое требует овладение умениями выделять звуки из окружающей действительности и различать их, соотносить звук с предметом, локализовать звук (по силе, направлению, удалённости, близости).</w:t>
      </w:r>
    </w:p>
    <w:p w14:paraId="2D7A2655"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 xml:space="preserve">В </w:t>
      </w:r>
      <w:proofErr w:type="spellStart"/>
      <w:r w:rsidRPr="00A960E7">
        <w:rPr>
          <w:kern w:val="1"/>
          <w:sz w:val="28"/>
          <w:szCs w:val="28"/>
          <w:lang w:bidi="hi-IN"/>
        </w:rPr>
        <w:t>добукварный</w:t>
      </w:r>
      <w:proofErr w:type="spellEnd"/>
      <w:r w:rsidRPr="00A960E7">
        <w:rPr>
          <w:kern w:val="1"/>
          <w:sz w:val="28"/>
          <w:szCs w:val="28"/>
          <w:lang w:bidi="hi-IN"/>
        </w:rPr>
        <w:t xml:space="preserve"> (подготовительный) период отрабатываются умения ориентировки на парте (каждая вещь имеет своё постоянное место), умение ориентировки в первой учебной книге и её страницах, умение ориентировки в кассе букв.</w:t>
      </w:r>
      <w:r w:rsidRPr="00A960E7">
        <w:rPr>
          <w:kern w:val="1"/>
          <w:sz w:val="28"/>
          <w:szCs w:val="28"/>
          <w:lang w:bidi="hi-IN"/>
        </w:rPr>
        <w:tab/>
      </w:r>
      <w:r w:rsidRPr="00A960E7">
        <w:rPr>
          <w:kern w:val="1"/>
          <w:sz w:val="28"/>
          <w:szCs w:val="28"/>
          <w:lang w:bidi="hi-IN"/>
        </w:rPr>
        <w:tab/>
      </w:r>
    </w:p>
    <w:p w14:paraId="421D53EF"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i/>
          <w:kern w:val="1"/>
          <w:sz w:val="28"/>
          <w:szCs w:val="28"/>
          <w:lang w:bidi="hi-IN"/>
        </w:rPr>
        <w:t>Букварный</w:t>
      </w:r>
      <w:r w:rsidRPr="00A960E7">
        <w:rPr>
          <w:kern w:val="1"/>
          <w:sz w:val="28"/>
          <w:szCs w:val="28"/>
          <w:lang w:bidi="hi-IN"/>
        </w:rPr>
        <w:t xml:space="preserve"> (основной) период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звуки. Специфика данного периода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 слияниями.</w:t>
      </w:r>
    </w:p>
    <w:p w14:paraId="7A29D57B"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Формирование умений работы с рисунками требует определённых предметных представлений у слабовидящих первоклассников. В процессе формирования предметных представлений в связи с обучением грамоте на уроке используются натуральные предметы, чучела, муляжи, игрушки, предметные рисунки, контурные и силуэтные изображения. Неадекватные предметные представления затрудняют работу с иллюстрациями, что предусматривает работу по уточнению предметных представлений на предметных уроках.</w:t>
      </w:r>
    </w:p>
    <w:p w14:paraId="31EFD1D6"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proofErr w:type="spellStart"/>
      <w:r w:rsidRPr="00A960E7">
        <w:rPr>
          <w:i/>
          <w:kern w:val="1"/>
          <w:sz w:val="28"/>
          <w:szCs w:val="28"/>
          <w:lang w:bidi="hi-IN"/>
        </w:rPr>
        <w:t>Послебукварный</w:t>
      </w:r>
      <w:proofErr w:type="spellEnd"/>
      <w:r w:rsidRPr="00A960E7">
        <w:rPr>
          <w:i/>
          <w:kern w:val="1"/>
          <w:sz w:val="28"/>
          <w:szCs w:val="28"/>
          <w:lang w:bidi="hi-IN"/>
        </w:rPr>
        <w:t xml:space="preserve"> </w:t>
      </w:r>
      <w:r w:rsidRPr="00A960E7">
        <w:rPr>
          <w:kern w:val="1"/>
          <w:sz w:val="28"/>
          <w:szCs w:val="28"/>
          <w:lang w:bidi="hi-IN"/>
        </w:rPr>
        <w:t>(заключительный) период предполагает постепенный переход к чтению целыми словами, формирование умения читать про себя, развитие и совершенствование процессов сознательного, правильного, темпового и выразительного чтения слов, предложений, небольших текстов. Учащиеся знакомятся с речевым этикетом (словесные способы выражения благодарности, приветствия, прощания и т.п.)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обучающиеся начинают читать литературные тексты и включаются в проектную деятельность по подготовке к празднику «Прощание с азбукой», в ходе которого происходит осмысление полученных в период обучения грамоте знаний.</w:t>
      </w:r>
    </w:p>
    <w:p w14:paraId="5851C5D9" w14:textId="77777777" w:rsidR="00E102BA" w:rsidRPr="00A960E7" w:rsidRDefault="00E102BA" w:rsidP="00E102BA">
      <w:pPr>
        <w:widowControl w:val="0"/>
        <w:shd w:val="clear" w:color="auto" w:fill="FFFFFF"/>
        <w:tabs>
          <w:tab w:val="left" w:pos="709"/>
        </w:tabs>
        <w:suppressAutoHyphens/>
        <w:ind w:firstLine="709"/>
        <w:contextualSpacing/>
        <w:jc w:val="both"/>
        <w:rPr>
          <w:kern w:val="1"/>
          <w:sz w:val="28"/>
          <w:szCs w:val="28"/>
          <w:lang w:bidi="hi-IN"/>
        </w:rPr>
      </w:pPr>
      <w:r w:rsidRPr="00A960E7">
        <w:rPr>
          <w:kern w:val="1"/>
          <w:sz w:val="28"/>
          <w:szCs w:val="28"/>
          <w:lang w:bidi="hi-IN"/>
        </w:rPr>
        <w:t>Уроки по внеклассному чтению проводятся один раз в неделю на уроке обучения грамоте.</w:t>
      </w:r>
    </w:p>
    <w:p w14:paraId="541FFE22" w14:textId="77777777" w:rsidR="00E102BA" w:rsidRPr="00A960E7" w:rsidRDefault="00E102BA" w:rsidP="00E102BA">
      <w:pPr>
        <w:pStyle w:val="c5"/>
        <w:tabs>
          <w:tab w:val="left" w:pos="709"/>
        </w:tabs>
        <w:spacing w:before="0" w:after="0"/>
        <w:ind w:firstLine="709"/>
        <w:jc w:val="both"/>
        <w:rPr>
          <w:b/>
          <w:sz w:val="28"/>
          <w:szCs w:val="28"/>
        </w:rPr>
      </w:pPr>
      <w:r w:rsidRPr="00A960E7">
        <w:rPr>
          <w:b/>
          <w:sz w:val="28"/>
          <w:szCs w:val="28"/>
        </w:rPr>
        <w:t>Место учебного предмета «Литературное чтение» в учебном плане</w:t>
      </w:r>
    </w:p>
    <w:p w14:paraId="6A653232" w14:textId="77777777" w:rsidR="00E102BA" w:rsidRPr="00A960E7" w:rsidRDefault="00E102BA" w:rsidP="00E102BA">
      <w:pPr>
        <w:pStyle w:val="c5"/>
        <w:tabs>
          <w:tab w:val="left" w:pos="709"/>
        </w:tabs>
        <w:spacing w:before="0" w:after="0"/>
        <w:ind w:firstLine="709"/>
        <w:jc w:val="both"/>
        <w:rPr>
          <w:sz w:val="28"/>
          <w:szCs w:val="28"/>
        </w:rPr>
      </w:pPr>
      <w:r w:rsidRPr="00A960E7">
        <w:rPr>
          <w:rStyle w:val="c3"/>
          <w:rFonts w:eastAsia="SimSun"/>
          <w:sz w:val="28"/>
          <w:szCs w:val="28"/>
        </w:rPr>
        <w:t xml:space="preserve">Начальным этапом изучения русского языка и литературного чтения в первом классе является обучение грамоте.  Содержание обучения грамоте представлено соответственно, как в курсе русского языка, так и в курсе литературного чтения. Обучение письму идет параллельно с обучением чтению с учетом принципа координации устной и письменной речи. </w:t>
      </w:r>
      <w:r w:rsidRPr="00A960E7">
        <w:rPr>
          <w:rStyle w:val="c3"/>
          <w:sz w:val="28"/>
          <w:szCs w:val="28"/>
        </w:rPr>
        <w:t xml:space="preserve">Слабовидящие обучающиеся </w:t>
      </w:r>
      <w:r w:rsidRPr="00A960E7">
        <w:rPr>
          <w:rStyle w:val="c3"/>
          <w:rFonts w:eastAsia="SimSun"/>
          <w:sz w:val="28"/>
          <w:szCs w:val="28"/>
        </w:rPr>
        <w:t>овладевают начертанием новой буквы, учатся соединять ее с ранее изученными буквами, упражняются в письме буквосочетаний в слогах, словах, предложениях. Наряду с формированием основ элементарного графического навыка и навыка чтения расширяется кругозор</w:t>
      </w:r>
      <w:r w:rsidRPr="00A960E7">
        <w:rPr>
          <w:rStyle w:val="c3"/>
          <w:sz w:val="28"/>
          <w:szCs w:val="28"/>
        </w:rPr>
        <w:t xml:space="preserve"> слабовидящих детей</w:t>
      </w:r>
      <w:r w:rsidRPr="00A960E7">
        <w:rPr>
          <w:rStyle w:val="c3"/>
          <w:rFonts w:eastAsia="SimSun"/>
          <w:sz w:val="28"/>
          <w:szCs w:val="28"/>
        </w:rPr>
        <w:t>, развиваются речевые умения, обогащается и активизируется словарь, совершенствуется фонематический слух, осуществляется грамматико-орфографическая пропедевтика.</w:t>
      </w:r>
    </w:p>
    <w:p w14:paraId="47438BD2" w14:textId="77777777" w:rsidR="00E102BA" w:rsidRPr="00A960E7" w:rsidRDefault="00E102BA" w:rsidP="00E102BA">
      <w:pPr>
        <w:pStyle w:val="c5"/>
        <w:tabs>
          <w:tab w:val="left" w:pos="709"/>
        </w:tabs>
        <w:spacing w:before="0" w:after="0"/>
        <w:ind w:firstLine="709"/>
        <w:jc w:val="both"/>
        <w:rPr>
          <w:rStyle w:val="c3"/>
          <w:rFonts w:eastAsia="SimSun"/>
          <w:sz w:val="28"/>
          <w:szCs w:val="28"/>
        </w:rPr>
      </w:pPr>
      <w:r w:rsidRPr="00A960E7">
        <w:rPr>
          <w:rStyle w:val="c3"/>
          <w:rFonts w:eastAsia="SimSun"/>
          <w:sz w:val="28"/>
          <w:szCs w:val="28"/>
        </w:rPr>
        <w:t xml:space="preserve">Учебный предмет </w:t>
      </w:r>
      <w:r w:rsidRPr="00A960E7">
        <w:rPr>
          <w:rStyle w:val="c3"/>
          <w:rFonts w:eastAsia="SimSun"/>
          <w:b/>
          <w:sz w:val="28"/>
          <w:szCs w:val="28"/>
        </w:rPr>
        <w:t>в соответствии с учебным планом</w:t>
      </w:r>
      <w:r w:rsidRPr="00A960E7">
        <w:rPr>
          <w:rStyle w:val="c3"/>
          <w:rFonts w:eastAsia="SimSun"/>
          <w:sz w:val="28"/>
          <w:szCs w:val="28"/>
        </w:rPr>
        <w:t xml:space="preserve"> рассчитан на 66ч (2 ч в неделю).</w:t>
      </w:r>
    </w:p>
    <w:p w14:paraId="396107E7" w14:textId="0DDF6928" w:rsidR="00860195" w:rsidRPr="00860195" w:rsidRDefault="00860195" w:rsidP="00860195">
      <w:pPr>
        <w:widowControl w:val="0"/>
        <w:shd w:val="clear" w:color="auto" w:fill="FFFFFF"/>
        <w:tabs>
          <w:tab w:val="left" w:pos="709"/>
        </w:tabs>
        <w:suppressAutoHyphens/>
        <w:ind w:firstLine="709"/>
        <w:contextualSpacing/>
        <w:jc w:val="both"/>
        <w:rPr>
          <w:kern w:val="1"/>
          <w:sz w:val="28"/>
          <w:szCs w:val="28"/>
          <w:lang w:bidi="hi-IN"/>
        </w:rPr>
      </w:pPr>
      <w:r w:rsidRPr="00860195">
        <w:rPr>
          <w:kern w:val="1"/>
          <w:sz w:val="28"/>
          <w:szCs w:val="28"/>
          <w:lang w:bidi="hi-IN"/>
        </w:rPr>
        <w:t>и воспитательной деятельности, обеспечивающей позитивную</w:t>
      </w:r>
    </w:p>
    <w:p w14:paraId="3F1D5018" w14:textId="6643315F" w:rsidR="008F34F3" w:rsidRPr="00A960E7" w:rsidRDefault="00860195" w:rsidP="008F34F3">
      <w:pPr>
        <w:tabs>
          <w:tab w:val="left" w:pos="709"/>
        </w:tabs>
        <w:ind w:firstLine="709"/>
        <w:jc w:val="both"/>
        <w:rPr>
          <w:sz w:val="28"/>
          <w:szCs w:val="28"/>
        </w:rPr>
      </w:pPr>
      <w:r w:rsidRPr="00860195">
        <w:rPr>
          <w:kern w:val="1"/>
          <w:sz w:val="28"/>
          <w:szCs w:val="28"/>
          <w:lang w:bidi="hi-IN"/>
        </w:rPr>
        <w:t>динамику развития личности младшего школьника, ориентированную на процессы самопознания, саморазвития и самовоспитания</w:t>
      </w:r>
      <w:r w:rsidR="008F34F3" w:rsidRPr="008F34F3">
        <w:rPr>
          <w:sz w:val="28"/>
          <w:szCs w:val="28"/>
        </w:rPr>
        <w:t xml:space="preserve"> </w:t>
      </w:r>
      <w:r w:rsidR="008F34F3" w:rsidRPr="00A960E7">
        <w:rPr>
          <w:sz w:val="28"/>
          <w:szCs w:val="28"/>
        </w:rPr>
        <w:t>Изучение предмета предполагает учет зрительных возможностей слабовидящих обучающихся, коррекцию имеющихся вторичных отклонений в развитии и их профилактику, а также коррекцию процесса интеграции обучающихся в социальную среду, развитие у них компенсаторных способов деятельности в учебно-познавательном процессе.</w:t>
      </w:r>
    </w:p>
    <w:p w14:paraId="6296804F" w14:textId="77777777" w:rsidR="008F34F3" w:rsidRPr="00A960E7" w:rsidRDefault="008F34F3" w:rsidP="008F34F3">
      <w:pPr>
        <w:pStyle w:val="a9"/>
        <w:tabs>
          <w:tab w:val="left" w:pos="709"/>
        </w:tabs>
        <w:spacing w:before="0" w:beforeAutospacing="0" w:after="0" w:afterAutospacing="0"/>
        <w:ind w:firstLine="709"/>
        <w:jc w:val="both"/>
        <w:rPr>
          <w:b/>
          <w:bCs/>
          <w:sz w:val="28"/>
          <w:szCs w:val="28"/>
        </w:rPr>
      </w:pPr>
    </w:p>
    <w:p w14:paraId="42C53D80" w14:textId="77777777" w:rsidR="008F34F3" w:rsidRPr="00A960E7" w:rsidRDefault="008F34F3" w:rsidP="008F34F3">
      <w:pPr>
        <w:pStyle w:val="a9"/>
        <w:tabs>
          <w:tab w:val="left" w:pos="709"/>
        </w:tabs>
        <w:spacing w:before="0" w:beforeAutospacing="0" w:after="0" w:afterAutospacing="0"/>
        <w:jc w:val="center"/>
        <w:rPr>
          <w:b/>
          <w:bCs/>
          <w:sz w:val="28"/>
          <w:szCs w:val="28"/>
        </w:rPr>
      </w:pPr>
      <w:r w:rsidRPr="00A960E7">
        <w:rPr>
          <w:b/>
          <w:bCs/>
          <w:sz w:val="28"/>
          <w:szCs w:val="28"/>
        </w:rPr>
        <w:t xml:space="preserve">2.Планируемые результаты </w:t>
      </w:r>
      <w:r>
        <w:rPr>
          <w:b/>
          <w:bCs/>
          <w:sz w:val="28"/>
          <w:szCs w:val="28"/>
        </w:rPr>
        <w:t>учебного предмета</w:t>
      </w:r>
    </w:p>
    <w:p w14:paraId="72767393" w14:textId="77777777" w:rsidR="008F34F3" w:rsidRDefault="008F34F3" w:rsidP="008F34F3">
      <w:pPr>
        <w:widowControl w:val="0"/>
        <w:shd w:val="clear" w:color="auto" w:fill="FFFFFF"/>
        <w:tabs>
          <w:tab w:val="left" w:pos="709"/>
        </w:tabs>
        <w:suppressAutoHyphens/>
        <w:ind w:firstLine="709"/>
        <w:contextualSpacing/>
        <w:jc w:val="both"/>
      </w:pPr>
      <w:r w:rsidRPr="00A960E7">
        <w:rPr>
          <w:kern w:val="1"/>
          <w:sz w:val="28"/>
          <w:szCs w:val="28"/>
          <w:lang w:bidi="hi-IN"/>
        </w:rPr>
        <w:t>Программа «Литературное чтение» обеспечивает достижение определенных личностных, метапредметных и предметных результатов.</w:t>
      </w:r>
      <w:r w:rsidRPr="00860195">
        <w:t xml:space="preserve"> </w:t>
      </w:r>
    </w:p>
    <w:p w14:paraId="1B5B5397" w14:textId="77777777" w:rsidR="0014707E" w:rsidRPr="0014707E" w:rsidRDefault="0014707E" w:rsidP="0014707E">
      <w:pPr>
        <w:ind w:firstLine="227"/>
        <w:jc w:val="both"/>
        <w:rPr>
          <w:color w:val="000000"/>
          <w:sz w:val="28"/>
          <w:szCs w:val="28"/>
        </w:rPr>
      </w:pPr>
      <w:r w:rsidRPr="0014707E">
        <w:rPr>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9A2951C" w14:textId="77777777" w:rsidR="0014707E" w:rsidRPr="0014707E" w:rsidRDefault="0014707E" w:rsidP="0014707E">
      <w:pPr>
        <w:ind w:firstLine="227"/>
        <w:jc w:val="both"/>
        <w:rPr>
          <w:color w:val="000000"/>
          <w:sz w:val="28"/>
          <w:szCs w:val="28"/>
        </w:rPr>
      </w:pPr>
      <w:r w:rsidRPr="0014707E">
        <w:rPr>
          <w:b/>
          <w:bCs/>
          <w:color w:val="000000"/>
          <w:sz w:val="28"/>
          <w:szCs w:val="28"/>
        </w:rPr>
        <w:t>Гражданско-патриотическое воспитание:</w:t>
      </w:r>
    </w:p>
    <w:p w14:paraId="0D3F1111" w14:textId="77777777" w:rsidR="0014707E" w:rsidRPr="0014707E" w:rsidRDefault="0014707E" w:rsidP="0014707E">
      <w:pPr>
        <w:numPr>
          <w:ilvl w:val="0"/>
          <w:numId w:val="32"/>
        </w:numPr>
        <w:spacing w:before="100" w:beforeAutospacing="1" w:after="100" w:afterAutospacing="1" w:line="259" w:lineRule="auto"/>
        <w:ind w:left="227"/>
        <w:rPr>
          <w:color w:val="000000"/>
          <w:sz w:val="28"/>
          <w:szCs w:val="28"/>
        </w:rPr>
      </w:pPr>
      <w:r w:rsidRPr="0014707E">
        <w:rPr>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477E6E00" w14:textId="77777777" w:rsidR="0014707E" w:rsidRPr="0014707E" w:rsidRDefault="0014707E" w:rsidP="0014707E">
      <w:pPr>
        <w:numPr>
          <w:ilvl w:val="0"/>
          <w:numId w:val="32"/>
        </w:numPr>
        <w:spacing w:before="100" w:beforeAutospacing="1" w:after="100" w:afterAutospacing="1" w:line="259" w:lineRule="auto"/>
        <w:ind w:left="227"/>
        <w:rPr>
          <w:color w:val="000000"/>
          <w:sz w:val="28"/>
          <w:szCs w:val="28"/>
        </w:rPr>
      </w:pPr>
      <w:r w:rsidRPr="0014707E">
        <w:rPr>
          <w:color w:val="000000"/>
          <w:sz w:val="28"/>
          <w:szCs w:val="28"/>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584ED203" w14:textId="77777777" w:rsidR="0014707E" w:rsidRPr="0014707E" w:rsidRDefault="0014707E" w:rsidP="0014707E">
      <w:pPr>
        <w:numPr>
          <w:ilvl w:val="0"/>
          <w:numId w:val="32"/>
        </w:numPr>
        <w:spacing w:before="100" w:beforeAutospacing="1" w:after="100" w:afterAutospacing="1" w:line="259" w:lineRule="auto"/>
        <w:ind w:left="227"/>
        <w:rPr>
          <w:color w:val="000000"/>
          <w:sz w:val="28"/>
          <w:szCs w:val="28"/>
        </w:rPr>
      </w:pPr>
      <w:r w:rsidRPr="0014707E">
        <w:rPr>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2DB9906" w14:textId="77777777" w:rsidR="0014707E" w:rsidRPr="0014707E" w:rsidRDefault="0014707E" w:rsidP="0014707E">
      <w:pPr>
        <w:ind w:firstLine="227"/>
        <w:jc w:val="both"/>
        <w:rPr>
          <w:color w:val="000000"/>
          <w:sz w:val="28"/>
          <w:szCs w:val="28"/>
        </w:rPr>
      </w:pPr>
      <w:r w:rsidRPr="0014707E">
        <w:rPr>
          <w:b/>
          <w:bCs/>
          <w:color w:val="000000"/>
          <w:sz w:val="28"/>
          <w:szCs w:val="28"/>
        </w:rPr>
        <w:t>Духовно-нравственное воспитание:</w:t>
      </w:r>
    </w:p>
    <w:p w14:paraId="1D8A7684" w14:textId="77777777" w:rsidR="0014707E" w:rsidRPr="0014707E" w:rsidRDefault="0014707E" w:rsidP="0014707E">
      <w:pPr>
        <w:numPr>
          <w:ilvl w:val="0"/>
          <w:numId w:val="33"/>
        </w:numPr>
        <w:spacing w:before="100" w:beforeAutospacing="1" w:after="100" w:afterAutospacing="1" w:line="259" w:lineRule="auto"/>
        <w:ind w:left="227"/>
        <w:rPr>
          <w:color w:val="000000"/>
          <w:sz w:val="28"/>
          <w:szCs w:val="28"/>
        </w:rPr>
      </w:pPr>
      <w:r w:rsidRPr="0014707E">
        <w:rPr>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63F158AD" w14:textId="77777777" w:rsidR="0014707E" w:rsidRPr="0014707E" w:rsidRDefault="0014707E" w:rsidP="0014707E">
      <w:pPr>
        <w:numPr>
          <w:ilvl w:val="0"/>
          <w:numId w:val="34"/>
        </w:numPr>
        <w:spacing w:before="100" w:beforeAutospacing="1" w:after="100" w:afterAutospacing="1" w:line="259" w:lineRule="auto"/>
        <w:ind w:left="227"/>
        <w:rPr>
          <w:color w:val="000000"/>
          <w:sz w:val="28"/>
          <w:szCs w:val="28"/>
        </w:rPr>
      </w:pPr>
      <w:r w:rsidRPr="0014707E">
        <w:rPr>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14:paraId="3CE3E3ED" w14:textId="77777777" w:rsidR="0014707E" w:rsidRPr="0014707E" w:rsidRDefault="0014707E" w:rsidP="0014707E">
      <w:pPr>
        <w:numPr>
          <w:ilvl w:val="0"/>
          <w:numId w:val="34"/>
        </w:numPr>
        <w:spacing w:before="100" w:beforeAutospacing="1" w:after="100" w:afterAutospacing="1" w:line="259" w:lineRule="auto"/>
        <w:ind w:left="227"/>
        <w:rPr>
          <w:color w:val="000000"/>
          <w:sz w:val="28"/>
          <w:szCs w:val="28"/>
        </w:rPr>
      </w:pPr>
      <w:r w:rsidRPr="0014707E">
        <w:rPr>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0DABD756" w14:textId="77777777" w:rsidR="0014707E" w:rsidRPr="0014707E" w:rsidRDefault="0014707E" w:rsidP="0014707E">
      <w:pPr>
        <w:numPr>
          <w:ilvl w:val="0"/>
          <w:numId w:val="34"/>
        </w:numPr>
        <w:spacing w:before="100" w:beforeAutospacing="1" w:after="100" w:afterAutospacing="1" w:line="259" w:lineRule="auto"/>
        <w:ind w:left="227"/>
        <w:rPr>
          <w:color w:val="000000"/>
          <w:sz w:val="28"/>
          <w:szCs w:val="28"/>
        </w:rPr>
      </w:pPr>
      <w:r w:rsidRPr="0014707E">
        <w:rPr>
          <w:color w:val="000000"/>
          <w:sz w:val="28"/>
          <w:szCs w:val="28"/>
        </w:rPr>
        <w:t>неприятие любых форм поведения, направленных на причинение физического и морального вреда другим людям </w:t>
      </w:r>
    </w:p>
    <w:p w14:paraId="1470C8B9" w14:textId="77777777" w:rsidR="0014707E" w:rsidRPr="0014707E" w:rsidRDefault="0014707E" w:rsidP="0014707E">
      <w:pPr>
        <w:ind w:firstLine="227"/>
        <w:jc w:val="both"/>
        <w:rPr>
          <w:color w:val="000000"/>
          <w:sz w:val="28"/>
          <w:szCs w:val="28"/>
        </w:rPr>
      </w:pPr>
      <w:r w:rsidRPr="0014707E">
        <w:rPr>
          <w:b/>
          <w:bCs/>
          <w:color w:val="000000"/>
          <w:sz w:val="28"/>
          <w:szCs w:val="28"/>
        </w:rPr>
        <w:t>Эстетическое воспитание:</w:t>
      </w:r>
    </w:p>
    <w:p w14:paraId="45D129D0" w14:textId="77777777" w:rsidR="0014707E" w:rsidRPr="0014707E" w:rsidRDefault="0014707E" w:rsidP="0014707E">
      <w:pPr>
        <w:numPr>
          <w:ilvl w:val="0"/>
          <w:numId w:val="35"/>
        </w:numPr>
        <w:spacing w:before="100" w:beforeAutospacing="1" w:after="100" w:afterAutospacing="1" w:line="259" w:lineRule="auto"/>
        <w:ind w:left="227"/>
        <w:rPr>
          <w:color w:val="000000"/>
          <w:sz w:val="28"/>
          <w:szCs w:val="28"/>
        </w:rPr>
      </w:pPr>
      <w:r w:rsidRPr="0014707E">
        <w:rPr>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43DEAC8" w14:textId="77777777" w:rsidR="0014707E" w:rsidRPr="0014707E" w:rsidRDefault="0014707E" w:rsidP="0014707E">
      <w:pPr>
        <w:numPr>
          <w:ilvl w:val="0"/>
          <w:numId w:val="35"/>
        </w:numPr>
        <w:spacing w:before="100" w:beforeAutospacing="1" w:after="100" w:afterAutospacing="1" w:line="259" w:lineRule="auto"/>
        <w:ind w:left="227"/>
        <w:rPr>
          <w:color w:val="000000"/>
          <w:sz w:val="28"/>
          <w:szCs w:val="28"/>
        </w:rPr>
      </w:pPr>
      <w:proofErr w:type="gramStart"/>
      <w:r w:rsidRPr="0014707E">
        <w:rPr>
          <w:color w:val="000000"/>
          <w:sz w:val="28"/>
          <w:szCs w:val="28"/>
        </w:rPr>
        <w:t>приобретение  эстетического</w:t>
      </w:r>
      <w:proofErr w:type="gramEnd"/>
      <w:r w:rsidRPr="0014707E">
        <w:rPr>
          <w:color w:val="000000"/>
          <w:sz w:val="28"/>
          <w:szCs w:val="28"/>
        </w:rPr>
        <w:t>  опыта  слушания,  чтения и эмоционально-эстетической оценки произведений фольклора и художественной литературы;</w:t>
      </w:r>
    </w:p>
    <w:p w14:paraId="5664A271" w14:textId="77777777" w:rsidR="0014707E" w:rsidRPr="0014707E" w:rsidRDefault="0014707E" w:rsidP="0014707E">
      <w:pPr>
        <w:numPr>
          <w:ilvl w:val="0"/>
          <w:numId w:val="35"/>
        </w:numPr>
        <w:spacing w:before="100" w:beforeAutospacing="1" w:after="100" w:afterAutospacing="1" w:line="259" w:lineRule="auto"/>
        <w:ind w:left="227"/>
        <w:rPr>
          <w:color w:val="000000"/>
          <w:sz w:val="28"/>
          <w:szCs w:val="28"/>
        </w:rPr>
      </w:pPr>
      <w:r w:rsidRPr="0014707E">
        <w:rPr>
          <w:color w:val="000000"/>
          <w:sz w:val="28"/>
          <w:szCs w:val="28"/>
        </w:rPr>
        <w:t>понимание образного языка художественных произведений, выразительных средств, создающих художественный образ.</w:t>
      </w:r>
    </w:p>
    <w:p w14:paraId="6DB8B432" w14:textId="77777777" w:rsidR="0014707E" w:rsidRPr="0014707E" w:rsidRDefault="0014707E" w:rsidP="0014707E">
      <w:pPr>
        <w:ind w:firstLine="227"/>
        <w:jc w:val="both"/>
        <w:rPr>
          <w:color w:val="000000"/>
          <w:sz w:val="28"/>
          <w:szCs w:val="28"/>
        </w:rPr>
      </w:pPr>
      <w:r w:rsidRPr="0014707E">
        <w:rPr>
          <w:b/>
          <w:bCs/>
          <w:color w:val="000000"/>
          <w:sz w:val="28"/>
          <w:szCs w:val="28"/>
        </w:rPr>
        <w:t>Физическое воспитание, формирование культуры здоровья эмоционального благополучия:</w:t>
      </w:r>
    </w:p>
    <w:p w14:paraId="61E5D8A0" w14:textId="77777777" w:rsidR="0014707E" w:rsidRPr="0014707E" w:rsidRDefault="0014707E" w:rsidP="0014707E">
      <w:pPr>
        <w:numPr>
          <w:ilvl w:val="0"/>
          <w:numId w:val="36"/>
        </w:numPr>
        <w:spacing w:before="100" w:beforeAutospacing="1" w:after="100" w:afterAutospacing="1" w:line="259" w:lineRule="auto"/>
        <w:ind w:left="227"/>
        <w:rPr>
          <w:color w:val="000000"/>
          <w:sz w:val="28"/>
          <w:szCs w:val="28"/>
        </w:rPr>
      </w:pPr>
      <w:r w:rsidRPr="0014707E">
        <w:rPr>
          <w:color w:val="000000"/>
          <w:sz w:val="28"/>
          <w:szCs w:val="28"/>
        </w:rPr>
        <w:t xml:space="preserve">соблюдение </w:t>
      </w:r>
      <w:proofErr w:type="gramStart"/>
      <w:r w:rsidRPr="0014707E">
        <w:rPr>
          <w:color w:val="000000"/>
          <w:sz w:val="28"/>
          <w:szCs w:val="28"/>
        </w:rPr>
        <w:t>правил  здорового</w:t>
      </w:r>
      <w:proofErr w:type="gramEnd"/>
      <w:r w:rsidRPr="0014707E">
        <w:rPr>
          <w:color w:val="000000"/>
          <w:sz w:val="28"/>
          <w:szCs w:val="28"/>
        </w:rPr>
        <w:t>  и  безопасного  (для  себя и других людей) образа жизни в окружающей среде (в том числе информационной);</w:t>
      </w:r>
    </w:p>
    <w:p w14:paraId="49B452B5" w14:textId="77777777" w:rsidR="0014707E" w:rsidRPr="0014707E" w:rsidRDefault="0014707E" w:rsidP="0014707E">
      <w:pPr>
        <w:numPr>
          <w:ilvl w:val="0"/>
          <w:numId w:val="36"/>
        </w:numPr>
        <w:spacing w:before="100" w:beforeAutospacing="1" w:after="100" w:afterAutospacing="1" w:line="259" w:lineRule="auto"/>
        <w:ind w:left="227"/>
        <w:rPr>
          <w:color w:val="000000"/>
          <w:sz w:val="28"/>
          <w:szCs w:val="28"/>
        </w:rPr>
      </w:pPr>
      <w:r w:rsidRPr="0014707E">
        <w:rPr>
          <w:color w:val="000000"/>
          <w:sz w:val="28"/>
          <w:szCs w:val="28"/>
        </w:rPr>
        <w:t>бережное отношение к физическому и психическому здоровью.</w:t>
      </w:r>
    </w:p>
    <w:p w14:paraId="25D5C8C4" w14:textId="77777777" w:rsidR="0014707E" w:rsidRPr="0014707E" w:rsidRDefault="0014707E" w:rsidP="0014707E">
      <w:pPr>
        <w:ind w:firstLine="227"/>
        <w:jc w:val="both"/>
        <w:rPr>
          <w:color w:val="000000"/>
          <w:sz w:val="28"/>
          <w:szCs w:val="28"/>
        </w:rPr>
      </w:pPr>
      <w:r w:rsidRPr="0014707E">
        <w:rPr>
          <w:b/>
          <w:bCs/>
          <w:color w:val="000000"/>
          <w:sz w:val="28"/>
          <w:szCs w:val="28"/>
        </w:rPr>
        <w:t>Трудовое воспитание:</w:t>
      </w:r>
    </w:p>
    <w:p w14:paraId="1583C6F8" w14:textId="77777777" w:rsidR="0014707E" w:rsidRPr="0014707E" w:rsidRDefault="0014707E" w:rsidP="0014707E">
      <w:pPr>
        <w:numPr>
          <w:ilvl w:val="0"/>
          <w:numId w:val="37"/>
        </w:numPr>
        <w:spacing w:before="100" w:beforeAutospacing="1" w:after="100" w:afterAutospacing="1" w:line="259" w:lineRule="auto"/>
        <w:ind w:left="227"/>
        <w:rPr>
          <w:color w:val="000000"/>
          <w:sz w:val="28"/>
          <w:szCs w:val="28"/>
        </w:rPr>
      </w:pPr>
      <w:r w:rsidRPr="0014707E">
        <w:rPr>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7B74E1AC" w14:textId="77777777" w:rsidR="0014707E" w:rsidRPr="0014707E" w:rsidRDefault="0014707E" w:rsidP="0014707E">
      <w:pPr>
        <w:ind w:firstLine="227"/>
        <w:jc w:val="both"/>
        <w:rPr>
          <w:color w:val="000000"/>
          <w:sz w:val="28"/>
          <w:szCs w:val="28"/>
        </w:rPr>
      </w:pPr>
      <w:r w:rsidRPr="0014707E">
        <w:rPr>
          <w:b/>
          <w:bCs/>
          <w:color w:val="000000"/>
          <w:sz w:val="28"/>
          <w:szCs w:val="28"/>
        </w:rPr>
        <w:t>Экологическое воспитание:</w:t>
      </w:r>
    </w:p>
    <w:p w14:paraId="4E026B8F" w14:textId="77777777" w:rsidR="0014707E" w:rsidRPr="0014707E" w:rsidRDefault="0014707E" w:rsidP="0014707E">
      <w:pPr>
        <w:numPr>
          <w:ilvl w:val="0"/>
          <w:numId w:val="38"/>
        </w:numPr>
        <w:spacing w:before="100" w:beforeAutospacing="1" w:after="100" w:afterAutospacing="1" w:line="259" w:lineRule="auto"/>
        <w:ind w:left="227"/>
        <w:rPr>
          <w:color w:val="000000"/>
          <w:sz w:val="28"/>
          <w:szCs w:val="28"/>
        </w:rPr>
      </w:pPr>
      <w:r w:rsidRPr="0014707E">
        <w:rPr>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14:paraId="4DE53254" w14:textId="77777777" w:rsidR="0014707E" w:rsidRPr="0014707E" w:rsidRDefault="0014707E" w:rsidP="0014707E">
      <w:pPr>
        <w:numPr>
          <w:ilvl w:val="0"/>
          <w:numId w:val="38"/>
        </w:numPr>
        <w:spacing w:before="100" w:beforeAutospacing="1" w:after="100" w:afterAutospacing="1" w:line="259" w:lineRule="auto"/>
        <w:ind w:left="227"/>
        <w:rPr>
          <w:color w:val="000000"/>
          <w:sz w:val="28"/>
          <w:szCs w:val="28"/>
        </w:rPr>
      </w:pPr>
      <w:r w:rsidRPr="0014707E">
        <w:rPr>
          <w:color w:val="000000"/>
          <w:sz w:val="28"/>
          <w:szCs w:val="28"/>
        </w:rPr>
        <w:t>неприятие действий, приносящих ей вред.</w:t>
      </w:r>
    </w:p>
    <w:p w14:paraId="6CC89123" w14:textId="77777777" w:rsidR="0014707E" w:rsidRPr="0014707E" w:rsidRDefault="0014707E" w:rsidP="0014707E">
      <w:pPr>
        <w:ind w:firstLine="227"/>
        <w:jc w:val="both"/>
        <w:rPr>
          <w:color w:val="000000"/>
          <w:sz w:val="28"/>
          <w:szCs w:val="28"/>
        </w:rPr>
      </w:pPr>
      <w:r w:rsidRPr="0014707E">
        <w:rPr>
          <w:b/>
          <w:bCs/>
          <w:color w:val="000000"/>
          <w:sz w:val="28"/>
          <w:szCs w:val="28"/>
        </w:rPr>
        <w:t>Ценности научного познания:</w:t>
      </w:r>
    </w:p>
    <w:p w14:paraId="6574D6A3" w14:textId="77777777" w:rsidR="0014707E" w:rsidRPr="0014707E" w:rsidRDefault="0014707E" w:rsidP="0014707E">
      <w:pPr>
        <w:numPr>
          <w:ilvl w:val="0"/>
          <w:numId w:val="39"/>
        </w:numPr>
        <w:spacing w:before="100" w:beforeAutospacing="1" w:after="100" w:afterAutospacing="1" w:line="259" w:lineRule="auto"/>
        <w:ind w:left="227"/>
        <w:rPr>
          <w:color w:val="000000"/>
          <w:sz w:val="28"/>
          <w:szCs w:val="28"/>
        </w:rPr>
      </w:pPr>
      <w:r w:rsidRPr="0014707E">
        <w:rPr>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4E5B0CD9" w14:textId="77777777" w:rsidR="0014707E" w:rsidRPr="0014707E" w:rsidRDefault="0014707E" w:rsidP="0014707E">
      <w:pPr>
        <w:numPr>
          <w:ilvl w:val="0"/>
          <w:numId w:val="39"/>
        </w:numPr>
        <w:spacing w:before="100" w:beforeAutospacing="1" w:after="100" w:afterAutospacing="1" w:line="259" w:lineRule="auto"/>
        <w:ind w:left="227"/>
        <w:rPr>
          <w:color w:val="000000"/>
          <w:sz w:val="28"/>
          <w:szCs w:val="28"/>
        </w:rPr>
      </w:pPr>
      <w:r w:rsidRPr="0014707E">
        <w:rPr>
          <w:color w:val="000000"/>
          <w:sz w:val="28"/>
          <w:szCs w:val="28"/>
        </w:rPr>
        <w:t>овладение смысловым чтением для решения различного уровня учебных и жизненных задач;</w:t>
      </w:r>
    </w:p>
    <w:p w14:paraId="398CC8CF" w14:textId="33DF11AB" w:rsidR="0014707E" w:rsidRPr="0014707E" w:rsidRDefault="0014707E" w:rsidP="0014707E">
      <w:pPr>
        <w:numPr>
          <w:ilvl w:val="0"/>
          <w:numId w:val="39"/>
        </w:numPr>
        <w:spacing w:before="100" w:beforeAutospacing="1" w:after="100" w:afterAutospacing="1" w:line="259" w:lineRule="auto"/>
        <w:ind w:left="227"/>
        <w:rPr>
          <w:color w:val="000000"/>
          <w:sz w:val="28"/>
          <w:szCs w:val="28"/>
        </w:rPr>
      </w:pPr>
      <w:r w:rsidRPr="0014707E">
        <w:rPr>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6DBF39F2" w14:textId="46F17E72" w:rsidR="00E102BA" w:rsidRPr="00A960E7" w:rsidRDefault="00E102BA" w:rsidP="00E102BA">
      <w:pPr>
        <w:pStyle w:val="a9"/>
        <w:tabs>
          <w:tab w:val="left" w:pos="709"/>
        </w:tabs>
        <w:spacing w:before="0" w:beforeAutospacing="0" w:after="0" w:afterAutospacing="0"/>
        <w:ind w:firstLine="709"/>
        <w:jc w:val="both"/>
        <w:rPr>
          <w:sz w:val="28"/>
          <w:szCs w:val="28"/>
        </w:rPr>
      </w:pPr>
      <w:proofErr w:type="spellStart"/>
      <w:r w:rsidRPr="00A960E7">
        <w:rPr>
          <w:b/>
          <w:i/>
          <w:sz w:val="28"/>
          <w:szCs w:val="28"/>
        </w:rPr>
        <w:t>Метапредметными</w:t>
      </w:r>
      <w:proofErr w:type="spellEnd"/>
      <w:r w:rsidRPr="00A960E7">
        <w:rPr>
          <w:b/>
          <w:i/>
          <w:sz w:val="28"/>
          <w:szCs w:val="28"/>
        </w:rPr>
        <w:t xml:space="preserve"> результатами</w:t>
      </w:r>
      <w:r w:rsidRPr="00A960E7">
        <w:rPr>
          <w:sz w:val="28"/>
          <w:szCs w:val="28"/>
        </w:rPr>
        <w:t xml:space="preserve"> изучения курса является формирование универсальных учебных действий (УУД). </w:t>
      </w:r>
    </w:p>
    <w:p w14:paraId="5C1EE94E" w14:textId="77777777" w:rsidR="00E102BA" w:rsidRPr="00A960E7" w:rsidRDefault="00E102BA" w:rsidP="00E102BA">
      <w:pPr>
        <w:pStyle w:val="a9"/>
        <w:tabs>
          <w:tab w:val="left" w:pos="709"/>
        </w:tabs>
        <w:spacing w:before="0" w:beforeAutospacing="0" w:after="0" w:afterAutospacing="0"/>
        <w:ind w:firstLine="709"/>
        <w:jc w:val="both"/>
        <w:rPr>
          <w:i/>
          <w:sz w:val="28"/>
          <w:szCs w:val="28"/>
        </w:rPr>
      </w:pPr>
      <w:r w:rsidRPr="00A960E7">
        <w:rPr>
          <w:i/>
          <w:sz w:val="28"/>
          <w:szCs w:val="28"/>
        </w:rPr>
        <w:t xml:space="preserve">Регулятивные УУД: </w:t>
      </w:r>
    </w:p>
    <w:p w14:paraId="28E940DC" w14:textId="77777777" w:rsidR="00E102BA" w:rsidRPr="00A960E7" w:rsidRDefault="00E102BA" w:rsidP="005944AB">
      <w:pPr>
        <w:pStyle w:val="a9"/>
        <w:numPr>
          <w:ilvl w:val="0"/>
          <w:numId w:val="13"/>
        </w:numPr>
        <w:tabs>
          <w:tab w:val="left" w:pos="709"/>
        </w:tabs>
        <w:spacing w:before="0" w:beforeAutospacing="0" w:after="0" w:afterAutospacing="0"/>
        <w:ind w:left="0" w:firstLine="709"/>
        <w:jc w:val="both"/>
        <w:rPr>
          <w:sz w:val="28"/>
          <w:szCs w:val="28"/>
        </w:rPr>
      </w:pPr>
      <w:r w:rsidRPr="00A960E7">
        <w:rPr>
          <w:sz w:val="28"/>
          <w:szCs w:val="28"/>
        </w:rPr>
        <w:t xml:space="preserve">определять и формулировать цель деятельности на уроке с помощью учителя и самостоятельно; </w:t>
      </w:r>
    </w:p>
    <w:p w14:paraId="176A0480" w14:textId="77777777" w:rsidR="00E102BA" w:rsidRPr="00A960E7" w:rsidRDefault="00E102BA" w:rsidP="005944AB">
      <w:pPr>
        <w:pStyle w:val="a9"/>
        <w:numPr>
          <w:ilvl w:val="0"/>
          <w:numId w:val="13"/>
        </w:numPr>
        <w:tabs>
          <w:tab w:val="left" w:pos="709"/>
        </w:tabs>
        <w:spacing w:before="0" w:beforeAutospacing="0" w:after="0" w:afterAutospacing="0"/>
        <w:ind w:left="0" w:firstLine="709"/>
        <w:jc w:val="both"/>
        <w:rPr>
          <w:sz w:val="28"/>
          <w:szCs w:val="28"/>
        </w:rPr>
      </w:pPr>
      <w:r w:rsidRPr="00A960E7">
        <w:rPr>
          <w:sz w:val="28"/>
          <w:szCs w:val="28"/>
        </w:rPr>
        <w:t xml:space="preserve">проговаривать последовательность действий на уроке; </w:t>
      </w:r>
    </w:p>
    <w:p w14:paraId="593B6E67" w14:textId="77777777" w:rsidR="00E102BA" w:rsidRPr="00A960E7" w:rsidRDefault="00E102BA" w:rsidP="005944AB">
      <w:pPr>
        <w:pStyle w:val="a9"/>
        <w:numPr>
          <w:ilvl w:val="0"/>
          <w:numId w:val="13"/>
        </w:numPr>
        <w:tabs>
          <w:tab w:val="left" w:pos="709"/>
        </w:tabs>
        <w:spacing w:before="0" w:beforeAutospacing="0" w:after="0" w:afterAutospacing="0"/>
        <w:ind w:left="0" w:firstLine="709"/>
        <w:jc w:val="both"/>
        <w:rPr>
          <w:sz w:val="28"/>
          <w:szCs w:val="28"/>
        </w:rPr>
      </w:pPr>
      <w:r w:rsidRPr="00A960E7">
        <w:rPr>
          <w:sz w:val="28"/>
          <w:szCs w:val="28"/>
        </w:rPr>
        <w:t xml:space="preserve">учиться высказывать своё предположение (версию) на основе работы с материалом учебника; </w:t>
      </w:r>
    </w:p>
    <w:p w14:paraId="58073F55" w14:textId="77777777" w:rsidR="00E102BA" w:rsidRPr="00A960E7" w:rsidRDefault="00E102BA" w:rsidP="005944AB">
      <w:pPr>
        <w:pStyle w:val="a9"/>
        <w:numPr>
          <w:ilvl w:val="0"/>
          <w:numId w:val="13"/>
        </w:numPr>
        <w:tabs>
          <w:tab w:val="left" w:pos="709"/>
        </w:tabs>
        <w:spacing w:before="0" w:beforeAutospacing="0" w:after="0" w:afterAutospacing="0"/>
        <w:ind w:left="0" w:firstLine="709"/>
        <w:jc w:val="both"/>
        <w:rPr>
          <w:sz w:val="28"/>
          <w:szCs w:val="28"/>
        </w:rPr>
      </w:pPr>
      <w:r w:rsidRPr="00A960E7">
        <w:rPr>
          <w:sz w:val="28"/>
          <w:szCs w:val="28"/>
        </w:rPr>
        <w:t xml:space="preserve">учиться работать по предложенному учителем плану. </w:t>
      </w:r>
    </w:p>
    <w:p w14:paraId="29157885" w14:textId="77777777" w:rsidR="00E102BA" w:rsidRPr="00A960E7" w:rsidRDefault="00E102BA" w:rsidP="00E102BA">
      <w:pPr>
        <w:pStyle w:val="a9"/>
        <w:tabs>
          <w:tab w:val="left" w:pos="709"/>
        </w:tabs>
        <w:spacing w:before="0" w:beforeAutospacing="0" w:after="0" w:afterAutospacing="0"/>
        <w:ind w:firstLine="709"/>
        <w:jc w:val="both"/>
        <w:rPr>
          <w:i/>
          <w:sz w:val="28"/>
          <w:szCs w:val="28"/>
        </w:rPr>
      </w:pPr>
      <w:r w:rsidRPr="00A960E7">
        <w:rPr>
          <w:i/>
          <w:sz w:val="28"/>
          <w:szCs w:val="28"/>
        </w:rPr>
        <w:t xml:space="preserve">Познавательные УУД: </w:t>
      </w:r>
    </w:p>
    <w:p w14:paraId="37BD5B96" w14:textId="77777777" w:rsidR="00E102BA" w:rsidRPr="00A960E7" w:rsidRDefault="00E102BA" w:rsidP="005944AB">
      <w:pPr>
        <w:pStyle w:val="a9"/>
        <w:numPr>
          <w:ilvl w:val="0"/>
          <w:numId w:val="14"/>
        </w:numPr>
        <w:tabs>
          <w:tab w:val="left" w:pos="709"/>
        </w:tabs>
        <w:spacing w:before="0" w:beforeAutospacing="0" w:after="0" w:afterAutospacing="0"/>
        <w:ind w:left="0" w:firstLine="709"/>
        <w:jc w:val="both"/>
        <w:rPr>
          <w:sz w:val="28"/>
          <w:szCs w:val="28"/>
        </w:rPr>
      </w:pPr>
      <w:r w:rsidRPr="00A960E7">
        <w:rPr>
          <w:sz w:val="28"/>
          <w:szCs w:val="28"/>
        </w:rPr>
        <w:t xml:space="preserve">ориентироваться в учебнике; </w:t>
      </w:r>
    </w:p>
    <w:p w14:paraId="766F5817" w14:textId="77777777" w:rsidR="00E102BA" w:rsidRPr="00A960E7" w:rsidRDefault="00E102BA" w:rsidP="005944AB">
      <w:pPr>
        <w:pStyle w:val="a9"/>
        <w:numPr>
          <w:ilvl w:val="0"/>
          <w:numId w:val="14"/>
        </w:numPr>
        <w:tabs>
          <w:tab w:val="left" w:pos="709"/>
        </w:tabs>
        <w:spacing w:before="0" w:beforeAutospacing="0" w:after="0" w:afterAutospacing="0"/>
        <w:ind w:left="0" w:firstLine="709"/>
        <w:jc w:val="both"/>
        <w:rPr>
          <w:sz w:val="28"/>
          <w:szCs w:val="28"/>
        </w:rPr>
      </w:pPr>
      <w:r w:rsidRPr="00A960E7">
        <w:rPr>
          <w:sz w:val="28"/>
          <w:szCs w:val="28"/>
        </w:rPr>
        <w:t xml:space="preserve">находить ответы на вопросы в тексте, иллюстрациях; </w:t>
      </w:r>
    </w:p>
    <w:p w14:paraId="289358F4" w14:textId="77777777" w:rsidR="00E102BA" w:rsidRPr="00A960E7" w:rsidRDefault="00E102BA" w:rsidP="005944AB">
      <w:pPr>
        <w:pStyle w:val="a9"/>
        <w:numPr>
          <w:ilvl w:val="0"/>
          <w:numId w:val="14"/>
        </w:numPr>
        <w:tabs>
          <w:tab w:val="left" w:pos="709"/>
        </w:tabs>
        <w:spacing w:before="0" w:beforeAutospacing="0" w:after="0" w:afterAutospacing="0"/>
        <w:ind w:left="0" w:firstLine="709"/>
        <w:jc w:val="both"/>
        <w:rPr>
          <w:sz w:val="28"/>
          <w:szCs w:val="28"/>
        </w:rPr>
      </w:pPr>
      <w:r w:rsidRPr="00A960E7">
        <w:rPr>
          <w:sz w:val="28"/>
          <w:szCs w:val="28"/>
        </w:rPr>
        <w:t xml:space="preserve">делать выводы в результате совместной работы класса и учителя; </w:t>
      </w:r>
    </w:p>
    <w:p w14:paraId="37C84003" w14:textId="77777777" w:rsidR="00E102BA" w:rsidRPr="00A960E7" w:rsidRDefault="00E102BA" w:rsidP="005944AB">
      <w:pPr>
        <w:pStyle w:val="a9"/>
        <w:numPr>
          <w:ilvl w:val="0"/>
          <w:numId w:val="14"/>
        </w:numPr>
        <w:tabs>
          <w:tab w:val="left" w:pos="709"/>
        </w:tabs>
        <w:spacing w:before="0" w:beforeAutospacing="0" w:after="0" w:afterAutospacing="0"/>
        <w:ind w:left="0" w:firstLine="709"/>
        <w:jc w:val="both"/>
        <w:rPr>
          <w:sz w:val="28"/>
          <w:szCs w:val="28"/>
        </w:rPr>
      </w:pPr>
      <w:r w:rsidRPr="00A960E7">
        <w:rPr>
          <w:sz w:val="28"/>
          <w:szCs w:val="28"/>
        </w:rPr>
        <w:t xml:space="preserve">преобразовывать информацию из одной формы в другую. </w:t>
      </w:r>
    </w:p>
    <w:p w14:paraId="184C95D9" w14:textId="77777777" w:rsidR="00E102BA" w:rsidRPr="00A960E7" w:rsidRDefault="00E102BA" w:rsidP="00E102BA">
      <w:pPr>
        <w:pStyle w:val="a9"/>
        <w:tabs>
          <w:tab w:val="left" w:pos="709"/>
        </w:tabs>
        <w:spacing w:before="0" w:beforeAutospacing="0" w:after="0" w:afterAutospacing="0"/>
        <w:ind w:firstLine="709"/>
        <w:jc w:val="both"/>
        <w:rPr>
          <w:sz w:val="28"/>
          <w:szCs w:val="28"/>
        </w:rPr>
      </w:pPr>
      <w:r w:rsidRPr="00A960E7">
        <w:rPr>
          <w:sz w:val="28"/>
          <w:szCs w:val="28"/>
        </w:rPr>
        <w:t xml:space="preserve">Коммуникативные УУД: </w:t>
      </w:r>
    </w:p>
    <w:p w14:paraId="4D1D68BE" w14:textId="77777777" w:rsidR="00E102BA" w:rsidRPr="00A960E7" w:rsidRDefault="00E102BA" w:rsidP="005944AB">
      <w:pPr>
        <w:pStyle w:val="a9"/>
        <w:numPr>
          <w:ilvl w:val="0"/>
          <w:numId w:val="15"/>
        </w:numPr>
        <w:tabs>
          <w:tab w:val="left" w:pos="709"/>
        </w:tabs>
        <w:spacing w:before="0" w:beforeAutospacing="0" w:after="0" w:afterAutospacing="0"/>
        <w:ind w:left="0" w:firstLine="709"/>
        <w:jc w:val="both"/>
        <w:rPr>
          <w:sz w:val="28"/>
          <w:szCs w:val="28"/>
        </w:rPr>
      </w:pPr>
      <w:r w:rsidRPr="00A960E7">
        <w:rPr>
          <w:sz w:val="28"/>
          <w:szCs w:val="28"/>
        </w:rPr>
        <w:t xml:space="preserve">оформлять свои мысли в устной и письменной форме); </w:t>
      </w:r>
    </w:p>
    <w:p w14:paraId="7C4822BA" w14:textId="77777777" w:rsidR="00E102BA" w:rsidRPr="00A960E7" w:rsidRDefault="00E102BA" w:rsidP="005944AB">
      <w:pPr>
        <w:pStyle w:val="a9"/>
        <w:numPr>
          <w:ilvl w:val="0"/>
          <w:numId w:val="15"/>
        </w:numPr>
        <w:tabs>
          <w:tab w:val="left" w:pos="709"/>
        </w:tabs>
        <w:spacing w:before="0" w:beforeAutospacing="0" w:after="0" w:afterAutospacing="0"/>
        <w:ind w:left="0" w:firstLine="709"/>
        <w:jc w:val="both"/>
        <w:rPr>
          <w:sz w:val="28"/>
          <w:szCs w:val="28"/>
        </w:rPr>
      </w:pPr>
      <w:r w:rsidRPr="00A960E7">
        <w:rPr>
          <w:sz w:val="28"/>
          <w:szCs w:val="28"/>
        </w:rPr>
        <w:t xml:space="preserve">слушать и понимать речь других; </w:t>
      </w:r>
    </w:p>
    <w:p w14:paraId="76693460" w14:textId="77777777" w:rsidR="00E102BA" w:rsidRPr="00A960E7" w:rsidRDefault="00E102BA" w:rsidP="005944AB">
      <w:pPr>
        <w:pStyle w:val="a9"/>
        <w:numPr>
          <w:ilvl w:val="0"/>
          <w:numId w:val="15"/>
        </w:numPr>
        <w:tabs>
          <w:tab w:val="left" w:pos="709"/>
        </w:tabs>
        <w:spacing w:before="0" w:beforeAutospacing="0" w:after="0" w:afterAutospacing="0"/>
        <w:ind w:left="0" w:firstLine="709"/>
        <w:jc w:val="both"/>
        <w:rPr>
          <w:sz w:val="28"/>
          <w:szCs w:val="28"/>
        </w:rPr>
      </w:pPr>
      <w:r w:rsidRPr="00A960E7">
        <w:rPr>
          <w:sz w:val="28"/>
          <w:szCs w:val="28"/>
        </w:rPr>
        <w:t xml:space="preserve">выбирать адекватные языковые средства для успешного решения коммуникативных задач (диалог, устные монологические высказывания) с учетом особенностей разных видов речи и ситуаций общения; стремление к более точному выражению собственного мнения и позиции; умение задавать вопросы; </w:t>
      </w:r>
    </w:p>
    <w:p w14:paraId="3D0B3BFD" w14:textId="77777777" w:rsidR="00E102BA" w:rsidRPr="00A960E7" w:rsidRDefault="00E102BA" w:rsidP="005944AB">
      <w:pPr>
        <w:pStyle w:val="a9"/>
        <w:numPr>
          <w:ilvl w:val="0"/>
          <w:numId w:val="15"/>
        </w:numPr>
        <w:tabs>
          <w:tab w:val="left" w:pos="709"/>
        </w:tabs>
        <w:spacing w:before="0" w:beforeAutospacing="0" w:after="0" w:afterAutospacing="0"/>
        <w:ind w:left="0" w:firstLine="709"/>
        <w:jc w:val="both"/>
        <w:rPr>
          <w:sz w:val="28"/>
          <w:szCs w:val="28"/>
        </w:rPr>
      </w:pPr>
      <w:r w:rsidRPr="00A960E7">
        <w:rPr>
          <w:sz w:val="28"/>
          <w:szCs w:val="28"/>
        </w:rPr>
        <w:t xml:space="preserve">договариваться с одноклассниками совместно с учителем о правилах поведения и общения и следовать им; </w:t>
      </w:r>
    </w:p>
    <w:p w14:paraId="73092F26" w14:textId="77777777" w:rsidR="00E102BA" w:rsidRPr="00A960E7" w:rsidRDefault="00E102BA" w:rsidP="005944AB">
      <w:pPr>
        <w:pStyle w:val="a9"/>
        <w:numPr>
          <w:ilvl w:val="0"/>
          <w:numId w:val="15"/>
        </w:numPr>
        <w:tabs>
          <w:tab w:val="left" w:pos="709"/>
        </w:tabs>
        <w:spacing w:before="0" w:beforeAutospacing="0" w:after="0" w:afterAutospacing="0"/>
        <w:ind w:left="0" w:firstLine="709"/>
        <w:jc w:val="both"/>
        <w:rPr>
          <w:sz w:val="28"/>
          <w:szCs w:val="28"/>
        </w:rPr>
      </w:pPr>
      <w:r w:rsidRPr="00A960E7">
        <w:rPr>
          <w:sz w:val="28"/>
          <w:szCs w:val="28"/>
        </w:rPr>
        <w:t xml:space="preserve">учиться работать в паре, группе; выполнять различные роли (лидера, исполнителя). </w:t>
      </w:r>
    </w:p>
    <w:p w14:paraId="4262C7A1" w14:textId="77777777" w:rsidR="00E102BA" w:rsidRPr="00A960E7" w:rsidRDefault="00E102BA" w:rsidP="00E102BA">
      <w:pPr>
        <w:pStyle w:val="a9"/>
        <w:tabs>
          <w:tab w:val="left" w:pos="709"/>
        </w:tabs>
        <w:spacing w:before="0" w:beforeAutospacing="0" w:after="0" w:afterAutospacing="0"/>
        <w:ind w:firstLine="709"/>
        <w:jc w:val="both"/>
        <w:rPr>
          <w:sz w:val="28"/>
          <w:szCs w:val="28"/>
        </w:rPr>
      </w:pPr>
      <w:r w:rsidRPr="00A960E7">
        <w:rPr>
          <w:b/>
          <w:i/>
          <w:sz w:val="28"/>
          <w:szCs w:val="28"/>
        </w:rPr>
        <w:t>Предметными</w:t>
      </w:r>
      <w:r w:rsidRPr="00A960E7">
        <w:rPr>
          <w:sz w:val="28"/>
          <w:szCs w:val="28"/>
        </w:rPr>
        <w:t xml:space="preserve"> результатами изучения курса является сформированность следующих умений: </w:t>
      </w:r>
    </w:p>
    <w:p w14:paraId="62914B05"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формирование необходимого уровня читательской компетенции;</w:t>
      </w:r>
    </w:p>
    <w:p w14:paraId="7AF7EF5B"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овладение техникой чтения, приёмами понимания прочитанного и прослушанного произведения, элементарными приёмами интерпретации, анализа и преобразования художественных, научно-популярных текстов;</w:t>
      </w:r>
    </w:p>
    <w:p w14:paraId="14A66F85"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умение самостоятельно выбирать интересующую литературу;</w:t>
      </w:r>
    </w:p>
    <w:p w14:paraId="501105BA"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умение пользоваться словарями и справочниками;</w:t>
      </w:r>
    </w:p>
    <w:p w14:paraId="38158431"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осознание себя как грамотного читателя, способного к творческой деятельности;</w:t>
      </w:r>
    </w:p>
    <w:p w14:paraId="2C7D1A8D"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умение составлять несложные монологические высказывания о произведениях (героях, событиях), устно предавать содержание текста по плану, составлять небольшие тексты повествовательного характера с элементами рассуждения и описания;</w:t>
      </w:r>
    </w:p>
    <w:p w14:paraId="56706964" w14:textId="77777777" w:rsidR="00E102BA" w:rsidRPr="00A960E7" w:rsidRDefault="00E102BA" w:rsidP="005944AB">
      <w:pPr>
        <w:pStyle w:val="aa"/>
        <w:numPr>
          <w:ilvl w:val="0"/>
          <w:numId w:val="20"/>
        </w:numPr>
        <w:shd w:val="clear" w:color="auto" w:fill="FFFFFF" w:themeFill="background1"/>
        <w:tabs>
          <w:tab w:val="left" w:pos="709"/>
        </w:tabs>
        <w:ind w:left="0" w:firstLine="709"/>
        <w:jc w:val="both"/>
        <w:rPr>
          <w:rFonts w:eastAsia="Times New Roman" w:cs="Times New Roman"/>
          <w:sz w:val="28"/>
          <w:szCs w:val="28"/>
          <w:lang w:eastAsia="ru-RU"/>
        </w:rPr>
      </w:pPr>
      <w:r w:rsidRPr="00A960E7">
        <w:rPr>
          <w:rFonts w:eastAsia="Times New Roman" w:cs="Times New Roman"/>
          <w:sz w:val="28"/>
          <w:szCs w:val="28"/>
          <w:lang w:eastAsia="ru-RU"/>
        </w:rPr>
        <w:t>умение декламировать стихотворные произведения, выступать пред знакомой аудиторией с небольшими сообщениями.</w:t>
      </w:r>
    </w:p>
    <w:p w14:paraId="3187F6D3" w14:textId="77777777" w:rsidR="00E102BA" w:rsidRPr="00A960E7" w:rsidRDefault="00E102BA" w:rsidP="00E102BA">
      <w:pPr>
        <w:tabs>
          <w:tab w:val="left" w:pos="709"/>
        </w:tabs>
        <w:ind w:firstLine="709"/>
        <w:jc w:val="both"/>
        <w:rPr>
          <w:sz w:val="28"/>
          <w:szCs w:val="28"/>
        </w:rPr>
      </w:pPr>
      <w:r w:rsidRPr="00A960E7">
        <w:rPr>
          <w:b/>
          <w:sz w:val="28"/>
          <w:szCs w:val="28"/>
        </w:rPr>
        <w:t>Основной формой обучения</w:t>
      </w:r>
      <w:r w:rsidRPr="00A960E7">
        <w:rPr>
          <w:sz w:val="28"/>
          <w:szCs w:val="28"/>
        </w:rPr>
        <w:t xml:space="preserve"> является урок. На уроках предусматривается использование различных наглядных средств обучения (схемы слогов, предложений, касса букв, как для фронтальной, так и для индивидуальной работы.)</w:t>
      </w:r>
    </w:p>
    <w:p w14:paraId="4814B9CB" w14:textId="77777777" w:rsidR="00E102BA" w:rsidRPr="00A960E7" w:rsidRDefault="00E102BA" w:rsidP="00E102BA">
      <w:pPr>
        <w:tabs>
          <w:tab w:val="left" w:pos="709"/>
        </w:tabs>
        <w:overflowPunct w:val="0"/>
        <w:autoSpaceDE w:val="0"/>
        <w:autoSpaceDN w:val="0"/>
        <w:adjustRightInd w:val="0"/>
        <w:ind w:firstLine="709"/>
        <w:jc w:val="both"/>
        <w:rPr>
          <w:sz w:val="28"/>
          <w:szCs w:val="28"/>
        </w:rPr>
      </w:pPr>
      <w:r w:rsidRPr="00A960E7">
        <w:rPr>
          <w:sz w:val="28"/>
          <w:szCs w:val="28"/>
        </w:rPr>
        <w:t>Распределение времени на прохождение программного материала дается ориентировочно.</w:t>
      </w:r>
    </w:p>
    <w:p w14:paraId="5E2882FA" w14:textId="77777777" w:rsidR="00E102BA" w:rsidRPr="00A960E7" w:rsidRDefault="00E102BA" w:rsidP="00E102BA">
      <w:pPr>
        <w:tabs>
          <w:tab w:val="left" w:pos="709"/>
        </w:tabs>
        <w:overflowPunct w:val="0"/>
        <w:autoSpaceDE w:val="0"/>
        <w:autoSpaceDN w:val="0"/>
        <w:adjustRightInd w:val="0"/>
        <w:ind w:firstLine="709"/>
        <w:jc w:val="both"/>
        <w:rPr>
          <w:b/>
          <w:sz w:val="28"/>
          <w:szCs w:val="28"/>
        </w:rPr>
      </w:pPr>
      <w:r w:rsidRPr="00A960E7">
        <w:rPr>
          <w:b/>
          <w:sz w:val="28"/>
          <w:szCs w:val="28"/>
        </w:rPr>
        <w:t>Ведущей формой</w:t>
      </w:r>
      <w:r w:rsidRPr="00A960E7">
        <w:rPr>
          <w:sz w:val="28"/>
          <w:szCs w:val="28"/>
        </w:rPr>
        <w:t xml:space="preserve"> организации является фронтальное занятие, но большое внимание уделяется групповой и индивидуальной работе.</w:t>
      </w:r>
    </w:p>
    <w:p w14:paraId="53358FAE" w14:textId="77777777" w:rsidR="00E102BA" w:rsidRPr="00A960E7" w:rsidRDefault="00E102BA" w:rsidP="00E102BA">
      <w:pPr>
        <w:tabs>
          <w:tab w:val="left" w:pos="709"/>
        </w:tabs>
        <w:overflowPunct w:val="0"/>
        <w:autoSpaceDE w:val="0"/>
        <w:autoSpaceDN w:val="0"/>
        <w:adjustRightInd w:val="0"/>
        <w:ind w:firstLine="709"/>
        <w:jc w:val="both"/>
        <w:rPr>
          <w:sz w:val="28"/>
          <w:szCs w:val="28"/>
        </w:rPr>
      </w:pPr>
      <w:r w:rsidRPr="00A960E7">
        <w:rPr>
          <w:sz w:val="28"/>
          <w:szCs w:val="28"/>
        </w:rPr>
        <w:t xml:space="preserve">Занятия проводятся с учётом имеющихся у слабовидящих детей навыков познавательной деятельности и степени готовности к работе в коллективе. Кроме этого в обучении должны учитываться рекомендации врача-офтальмолога, наличие и характер сопутствующих заболеваний, состояние слуха, опорно-двигательного аппарата, эмоционально-волевой сферы.   </w:t>
      </w:r>
    </w:p>
    <w:p w14:paraId="48D5DE67" w14:textId="77777777" w:rsidR="00E102BA" w:rsidRPr="00A960E7" w:rsidRDefault="00E102BA" w:rsidP="00E102BA">
      <w:pPr>
        <w:pStyle w:val="c9"/>
        <w:tabs>
          <w:tab w:val="left" w:pos="709"/>
        </w:tabs>
        <w:spacing w:before="0" w:beforeAutospacing="0" w:after="0" w:afterAutospacing="0"/>
        <w:ind w:firstLine="709"/>
        <w:jc w:val="both"/>
        <w:rPr>
          <w:b/>
          <w:sz w:val="28"/>
          <w:szCs w:val="28"/>
        </w:rPr>
      </w:pPr>
      <w:r w:rsidRPr="00A960E7">
        <w:rPr>
          <w:rStyle w:val="c48"/>
          <w:rFonts w:eastAsia="SimSun"/>
          <w:b/>
          <w:sz w:val="28"/>
          <w:szCs w:val="28"/>
        </w:rPr>
        <w:t>Виды речевой деятельности:</w:t>
      </w:r>
    </w:p>
    <w:p w14:paraId="4FC1E73D" w14:textId="77777777" w:rsidR="00E102BA" w:rsidRPr="00A960E7" w:rsidRDefault="00E102BA" w:rsidP="00E102BA">
      <w:pPr>
        <w:pStyle w:val="c40"/>
        <w:tabs>
          <w:tab w:val="left" w:pos="709"/>
        </w:tabs>
        <w:spacing w:before="0" w:beforeAutospacing="0" w:after="0" w:afterAutospacing="0"/>
        <w:ind w:firstLine="709"/>
        <w:jc w:val="both"/>
        <w:rPr>
          <w:sz w:val="28"/>
          <w:szCs w:val="28"/>
        </w:rPr>
      </w:pPr>
      <w:r w:rsidRPr="00A960E7">
        <w:rPr>
          <w:rStyle w:val="c48"/>
          <w:rFonts w:eastAsia="SimSun"/>
          <w:b/>
          <w:sz w:val="28"/>
          <w:szCs w:val="28"/>
        </w:rPr>
        <w:t xml:space="preserve">Аудирование (слушание). </w:t>
      </w:r>
      <w:r w:rsidRPr="00A960E7">
        <w:rPr>
          <w:rStyle w:val="c28"/>
          <w:sz w:val="28"/>
          <w:szCs w:val="28"/>
        </w:rPr>
        <w:t>Осознание цели и ситуации устного общения. Адекватное восприятие звучащей речи (высказывание собеседника, чтение различных текстов).</w:t>
      </w:r>
    </w:p>
    <w:p w14:paraId="5CD0F67C" w14:textId="77777777" w:rsidR="00E102BA" w:rsidRPr="00A960E7" w:rsidRDefault="00E102BA" w:rsidP="00E102BA">
      <w:pPr>
        <w:pStyle w:val="c40"/>
        <w:tabs>
          <w:tab w:val="left" w:pos="709"/>
        </w:tabs>
        <w:spacing w:before="0" w:beforeAutospacing="0" w:after="0" w:afterAutospacing="0"/>
        <w:ind w:firstLine="709"/>
        <w:jc w:val="both"/>
        <w:rPr>
          <w:sz w:val="28"/>
          <w:szCs w:val="28"/>
        </w:rPr>
      </w:pPr>
      <w:r w:rsidRPr="00A960E7">
        <w:rPr>
          <w:rStyle w:val="c48"/>
          <w:rFonts w:eastAsia="SimSun"/>
          <w:b/>
          <w:sz w:val="28"/>
          <w:szCs w:val="28"/>
        </w:rPr>
        <w:t>Говорение.</w:t>
      </w:r>
      <w:r w:rsidRPr="00A960E7">
        <w:rPr>
          <w:rStyle w:val="c28"/>
          <w:sz w:val="28"/>
          <w:szCs w:val="28"/>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14:paraId="578CDF64" w14:textId="77777777" w:rsidR="00E102BA" w:rsidRPr="00A960E7" w:rsidRDefault="00E102BA" w:rsidP="00E102BA">
      <w:pPr>
        <w:pStyle w:val="c40"/>
        <w:tabs>
          <w:tab w:val="left" w:pos="709"/>
        </w:tabs>
        <w:spacing w:before="0" w:beforeAutospacing="0" w:after="0" w:afterAutospacing="0"/>
        <w:ind w:firstLine="709"/>
        <w:jc w:val="both"/>
        <w:rPr>
          <w:sz w:val="28"/>
          <w:szCs w:val="28"/>
        </w:rPr>
      </w:pPr>
      <w:r w:rsidRPr="00A960E7">
        <w:rPr>
          <w:rStyle w:val="c48"/>
          <w:rFonts w:eastAsia="SimSun"/>
          <w:b/>
          <w:sz w:val="28"/>
          <w:szCs w:val="28"/>
        </w:rPr>
        <w:t>Чтение</w:t>
      </w:r>
      <w:r w:rsidRPr="00A960E7">
        <w:rPr>
          <w:rStyle w:val="c48"/>
          <w:rFonts w:eastAsia="SimSun"/>
          <w:sz w:val="28"/>
          <w:szCs w:val="28"/>
        </w:rPr>
        <w:t>.</w:t>
      </w:r>
      <w:r w:rsidRPr="00A960E7">
        <w:rPr>
          <w:rStyle w:val="c28"/>
          <w:sz w:val="28"/>
          <w:szCs w:val="28"/>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14:paraId="5262F231" w14:textId="77777777" w:rsidR="00E102BA" w:rsidRPr="00A960E7" w:rsidRDefault="00E102BA" w:rsidP="00E102BA">
      <w:pPr>
        <w:pStyle w:val="c60"/>
        <w:tabs>
          <w:tab w:val="left" w:pos="709"/>
        </w:tabs>
        <w:spacing w:before="0" w:beforeAutospacing="0" w:after="0" w:afterAutospacing="0"/>
        <w:ind w:firstLine="709"/>
        <w:jc w:val="both"/>
        <w:rPr>
          <w:b/>
          <w:sz w:val="28"/>
          <w:szCs w:val="28"/>
        </w:rPr>
      </w:pPr>
      <w:r w:rsidRPr="00A960E7">
        <w:rPr>
          <w:rStyle w:val="c48"/>
          <w:rFonts w:eastAsia="SimSun"/>
          <w:b/>
          <w:sz w:val="28"/>
          <w:szCs w:val="28"/>
        </w:rPr>
        <w:t>Развитие речи</w:t>
      </w:r>
    </w:p>
    <w:p w14:paraId="38F22D19" w14:textId="77777777" w:rsidR="00E102BA" w:rsidRPr="00A960E7" w:rsidRDefault="00E102BA" w:rsidP="00E102BA">
      <w:pPr>
        <w:pStyle w:val="c60"/>
        <w:tabs>
          <w:tab w:val="left" w:pos="709"/>
        </w:tabs>
        <w:spacing w:before="0" w:beforeAutospacing="0" w:after="0" w:afterAutospacing="0"/>
        <w:ind w:firstLine="709"/>
        <w:jc w:val="both"/>
        <w:rPr>
          <w:sz w:val="28"/>
          <w:szCs w:val="28"/>
        </w:rPr>
      </w:pPr>
      <w:r w:rsidRPr="00A960E7">
        <w:rPr>
          <w:rStyle w:val="c28"/>
          <w:sz w:val="28"/>
          <w:szCs w:val="28"/>
        </w:rPr>
        <w:t>Понимание прочитанного текста при самостоятельном чтении вслух и при его прослушивании.</w:t>
      </w:r>
    </w:p>
    <w:p w14:paraId="3DB8F61E" w14:textId="77777777" w:rsidR="00E102BA" w:rsidRPr="00A960E7" w:rsidRDefault="00E102BA" w:rsidP="00E102BA">
      <w:pPr>
        <w:pStyle w:val="c60"/>
        <w:tabs>
          <w:tab w:val="left" w:pos="709"/>
        </w:tabs>
        <w:spacing w:before="0" w:beforeAutospacing="0" w:after="0" w:afterAutospacing="0"/>
        <w:ind w:firstLine="709"/>
        <w:jc w:val="both"/>
        <w:rPr>
          <w:sz w:val="28"/>
          <w:szCs w:val="28"/>
        </w:rPr>
      </w:pPr>
      <w:r w:rsidRPr="00A960E7">
        <w:rPr>
          <w:rStyle w:val="c28"/>
          <w:sz w:val="28"/>
          <w:szCs w:val="28"/>
        </w:rPr>
        <w:t>Составление рассказов по серии сюжетных картинок. Сочинение небольших рассказов повествовательного характера (по материалам собственных игр, занятий, наблюдений). Восстановление деформированного текста повествовательного характера.</w:t>
      </w:r>
    </w:p>
    <w:p w14:paraId="7BC6B529" w14:textId="77777777" w:rsidR="00E102BA" w:rsidRPr="00A960E7" w:rsidRDefault="00E102BA" w:rsidP="00E102BA">
      <w:pPr>
        <w:tabs>
          <w:tab w:val="left" w:pos="709"/>
        </w:tabs>
        <w:ind w:firstLine="709"/>
        <w:jc w:val="both"/>
        <w:rPr>
          <w:sz w:val="28"/>
          <w:szCs w:val="28"/>
        </w:rPr>
      </w:pPr>
      <w:r w:rsidRPr="00A960E7">
        <w:rPr>
          <w:b/>
          <w:sz w:val="28"/>
          <w:szCs w:val="28"/>
        </w:rPr>
        <w:t>По учебному предмету «Литературное чтение» к</w:t>
      </w:r>
      <w:r w:rsidRPr="00A960E7">
        <w:rPr>
          <w:sz w:val="28"/>
          <w:szCs w:val="28"/>
        </w:rPr>
        <w:t xml:space="preserve"> концу учебного года слабовидящий первоклассник должен научиться следующему.</w:t>
      </w:r>
    </w:p>
    <w:p w14:paraId="1120E50D" w14:textId="77777777" w:rsidR="00E102BA" w:rsidRPr="00A960E7" w:rsidRDefault="00E102BA" w:rsidP="00E102BA">
      <w:pPr>
        <w:tabs>
          <w:tab w:val="left" w:pos="709"/>
          <w:tab w:val="left" w:pos="7125"/>
        </w:tabs>
        <w:ind w:firstLine="709"/>
        <w:jc w:val="both"/>
        <w:rPr>
          <w:b/>
          <w:sz w:val="28"/>
          <w:szCs w:val="28"/>
        </w:rPr>
      </w:pPr>
      <w:r w:rsidRPr="00A960E7">
        <w:rPr>
          <w:b/>
          <w:sz w:val="28"/>
          <w:szCs w:val="28"/>
        </w:rPr>
        <w:t>Развитие речи</w:t>
      </w:r>
      <w:r w:rsidRPr="00A960E7">
        <w:rPr>
          <w:b/>
          <w:sz w:val="28"/>
          <w:szCs w:val="28"/>
        </w:rPr>
        <w:tab/>
      </w:r>
    </w:p>
    <w:p w14:paraId="35FFE0A4" w14:textId="77777777" w:rsidR="00E102BA" w:rsidRPr="00A960E7" w:rsidRDefault="00E102BA" w:rsidP="00E102BA">
      <w:pPr>
        <w:tabs>
          <w:tab w:val="left" w:pos="709"/>
        </w:tabs>
        <w:ind w:firstLine="709"/>
        <w:jc w:val="both"/>
        <w:rPr>
          <w:sz w:val="28"/>
          <w:szCs w:val="28"/>
        </w:rPr>
      </w:pPr>
      <w:r w:rsidRPr="00A960E7">
        <w:rPr>
          <w:sz w:val="28"/>
          <w:szCs w:val="28"/>
        </w:rPr>
        <w:t>Обучающийся научится:</w:t>
      </w:r>
    </w:p>
    <w:p w14:paraId="3459C0E8"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первичному умению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14:paraId="724A4923"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соблюдать в повседневной жизни нормы речевого этикета;</w:t>
      </w:r>
    </w:p>
    <w:p w14:paraId="26E4C126"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слушать вопрос, понимать его, отвечать на поставленный вопрос;</w:t>
      </w:r>
    </w:p>
    <w:p w14:paraId="30D284FB"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пересказывать сюжет известной сказки по рисунку;</w:t>
      </w:r>
    </w:p>
    <w:p w14:paraId="1744512D"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составлять текст из набора предложений;</w:t>
      </w:r>
    </w:p>
    <w:p w14:paraId="32EAE378" w14:textId="77777777" w:rsidR="00E102BA" w:rsidRPr="00A960E7" w:rsidRDefault="00E102BA" w:rsidP="005944AB">
      <w:pPr>
        <w:numPr>
          <w:ilvl w:val="0"/>
          <w:numId w:val="5"/>
        </w:numPr>
        <w:tabs>
          <w:tab w:val="left" w:pos="709"/>
        </w:tabs>
        <w:ind w:left="0" w:firstLine="709"/>
        <w:contextualSpacing/>
        <w:jc w:val="both"/>
        <w:rPr>
          <w:sz w:val="28"/>
          <w:szCs w:val="28"/>
        </w:rPr>
      </w:pPr>
      <w:r w:rsidRPr="00A960E7">
        <w:rPr>
          <w:sz w:val="28"/>
          <w:szCs w:val="28"/>
        </w:rPr>
        <w:t>выбирать заголовок текста из ряда данных и самостоятельно озаглавливать текст;</w:t>
      </w:r>
    </w:p>
    <w:p w14:paraId="78254E4E"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 xml:space="preserve">различать устную и письменную речь; </w:t>
      </w:r>
    </w:p>
    <w:p w14:paraId="4A39ECC3"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 xml:space="preserve">различать диалогическую речь; </w:t>
      </w:r>
    </w:p>
    <w:p w14:paraId="2B3CDA5F"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отличать текст от набора не связанных друг с другом предложений;</w:t>
      </w:r>
    </w:p>
    <w:p w14:paraId="589226B5"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соотносить заголовок и содержание текста;</w:t>
      </w:r>
    </w:p>
    <w:p w14:paraId="79E3D06E"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 xml:space="preserve">составлять текст по рисунку и опорным словам (после анализа содержания рисунка); </w:t>
      </w:r>
    </w:p>
    <w:p w14:paraId="33C014A2" w14:textId="77777777" w:rsidR="00E102BA" w:rsidRPr="00A960E7" w:rsidRDefault="00E102BA" w:rsidP="005944AB">
      <w:pPr>
        <w:numPr>
          <w:ilvl w:val="0"/>
          <w:numId w:val="6"/>
        </w:numPr>
        <w:tabs>
          <w:tab w:val="left" w:pos="709"/>
        </w:tabs>
        <w:ind w:left="0" w:firstLine="709"/>
        <w:contextualSpacing/>
        <w:jc w:val="both"/>
        <w:rPr>
          <w:sz w:val="28"/>
          <w:szCs w:val="28"/>
        </w:rPr>
      </w:pPr>
      <w:r w:rsidRPr="00A960E7">
        <w:rPr>
          <w:sz w:val="28"/>
          <w:szCs w:val="28"/>
        </w:rPr>
        <w:t xml:space="preserve">составлять небольшие монологические высказывания по результатам наблюдений за фактами и явлениями языка. </w:t>
      </w:r>
    </w:p>
    <w:p w14:paraId="6AE44A50" w14:textId="77777777" w:rsidR="00E102BA" w:rsidRPr="00A960E7" w:rsidRDefault="00E102BA" w:rsidP="00E102BA">
      <w:pPr>
        <w:tabs>
          <w:tab w:val="left" w:pos="709"/>
        </w:tabs>
        <w:ind w:firstLine="709"/>
        <w:jc w:val="both"/>
        <w:rPr>
          <w:b/>
          <w:sz w:val="28"/>
          <w:szCs w:val="28"/>
        </w:rPr>
      </w:pPr>
      <w:r w:rsidRPr="00A960E7">
        <w:rPr>
          <w:b/>
          <w:sz w:val="28"/>
          <w:szCs w:val="28"/>
        </w:rPr>
        <w:t>Система языка</w:t>
      </w:r>
    </w:p>
    <w:p w14:paraId="5303D97F" w14:textId="77777777" w:rsidR="00E102BA" w:rsidRPr="00A960E7" w:rsidRDefault="00E102BA" w:rsidP="00E102BA">
      <w:pPr>
        <w:tabs>
          <w:tab w:val="left" w:pos="709"/>
        </w:tabs>
        <w:ind w:firstLine="709"/>
        <w:jc w:val="both"/>
        <w:rPr>
          <w:b/>
          <w:sz w:val="28"/>
          <w:szCs w:val="28"/>
        </w:rPr>
      </w:pPr>
      <w:r w:rsidRPr="00A960E7">
        <w:rPr>
          <w:b/>
          <w:sz w:val="28"/>
          <w:szCs w:val="28"/>
        </w:rPr>
        <w:t>Фонетика, орфоэпия, графика</w:t>
      </w:r>
    </w:p>
    <w:p w14:paraId="55BBAF7B" w14:textId="77777777" w:rsidR="00E102BA" w:rsidRPr="00A960E7" w:rsidRDefault="00E102BA" w:rsidP="00E102BA">
      <w:pPr>
        <w:tabs>
          <w:tab w:val="left" w:pos="709"/>
        </w:tabs>
        <w:ind w:firstLine="709"/>
        <w:jc w:val="both"/>
        <w:rPr>
          <w:sz w:val="28"/>
          <w:szCs w:val="28"/>
        </w:rPr>
      </w:pPr>
      <w:r w:rsidRPr="00A960E7">
        <w:rPr>
          <w:sz w:val="28"/>
          <w:szCs w:val="28"/>
        </w:rPr>
        <w:t>Обучающийся научится:</w:t>
      </w:r>
    </w:p>
    <w:p w14:paraId="1C47F36D"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 xml:space="preserve">различать звуки речи; </w:t>
      </w:r>
    </w:p>
    <w:p w14:paraId="0F526C1A"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понимать различие между звуками и буквами;</w:t>
      </w:r>
    </w:p>
    <w:p w14:paraId="6809CA34"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устанавливать последовательность звуков в слове и их число;</w:t>
      </w:r>
    </w:p>
    <w:p w14:paraId="5A9F25E6"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 xml:space="preserve">различать гласные и согласные звуки, определять их в слове и правильно произносить; </w:t>
      </w:r>
    </w:p>
    <w:p w14:paraId="267DCFCF"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определять качественную характеристику гласного звука в слове: ударный или безударный;</w:t>
      </w:r>
    </w:p>
    <w:p w14:paraId="4399F737"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различать гласный звук [и] и согласный звук [й];</w:t>
      </w:r>
    </w:p>
    <w:p w14:paraId="04ADC99B"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 xml:space="preserve">различать согласные звуки: мягкие и твёрдые, глухие и звонкие, определять их в слове и правильно произносить; </w:t>
      </w:r>
    </w:p>
    <w:p w14:paraId="1A1C03DF"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различать непарные твёрдые согласные [ж], [ш], [ц], непарные мягкие согласные [ч’], [щ’], находить их в слове, правильно произносить;</w:t>
      </w:r>
    </w:p>
    <w:p w14:paraId="3FCD3D35"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устанавливать соотношение звукового и буквенного состава в словах типа стол, конь, ёлка;</w:t>
      </w:r>
    </w:p>
    <w:p w14:paraId="3FB1E0C3"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 xml:space="preserve">различать слово и слог; определять количество слогов в слове, делить слова на слоги; </w:t>
      </w:r>
    </w:p>
    <w:p w14:paraId="26086FC2"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правильно называть буквы в алфавитном порядке;</w:t>
      </w:r>
    </w:p>
    <w:p w14:paraId="2CB433EE"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различать звуки речи и буквы, которыми обозначаются звуки на письме;</w:t>
      </w:r>
    </w:p>
    <w:p w14:paraId="1838EBC2"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различать буквы, обозначающие гласные звуки, как показатели твёрдости/мягкости согласных звуков;</w:t>
      </w:r>
    </w:p>
    <w:p w14:paraId="5AB93117" w14:textId="77777777" w:rsidR="00E102BA" w:rsidRPr="00A960E7" w:rsidRDefault="00E102BA" w:rsidP="005944AB">
      <w:pPr>
        <w:numPr>
          <w:ilvl w:val="0"/>
          <w:numId w:val="7"/>
        </w:numPr>
        <w:tabs>
          <w:tab w:val="left" w:pos="709"/>
        </w:tabs>
        <w:ind w:left="0" w:firstLine="709"/>
        <w:contextualSpacing/>
        <w:jc w:val="both"/>
        <w:rPr>
          <w:sz w:val="28"/>
          <w:szCs w:val="28"/>
        </w:rPr>
      </w:pPr>
      <w:r w:rsidRPr="00A960E7">
        <w:rPr>
          <w:sz w:val="28"/>
          <w:szCs w:val="28"/>
        </w:rPr>
        <w:t>определять функцию буквы «мягкий знак» (ь) как показателя мягкости предшествующего согласного звука.</w:t>
      </w:r>
    </w:p>
    <w:p w14:paraId="0D9D215D"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наблюдать над образованием звуков речи;</w:t>
      </w:r>
    </w:p>
    <w:p w14:paraId="6015B6BD"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определять функцию букв е, ё, ю, я в слове;</w:t>
      </w:r>
    </w:p>
    <w:p w14:paraId="3C105537"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обозначать на письме звук [й’];</w:t>
      </w:r>
    </w:p>
    <w:p w14:paraId="59A1EFAD"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располагать заданные слова в алфавитном порядке;</w:t>
      </w:r>
    </w:p>
    <w:p w14:paraId="3474B1BD"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устанавливать соотношение звукового и буквенного состава в словах типа коньки, утюг, яма, ель;</w:t>
      </w:r>
    </w:p>
    <w:p w14:paraId="7BD37D18"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находить случаи расхождения звукового и буквенного состава слов при орфоэпическом проговаривании (вода, стриж, день, жить и др.);</w:t>
      </w:r>
    </w:p>
    <w:p w14:paraId="7B72EEF6" w14:textId="77777777" w:rsidR="00E102BA" w:rsidRPr="00A960E7" w:rsidRDefault="00E102BA" w:rsidP="005944AB">
      <w:pPr>
        <w:numPr>
          <w:ilvl w:val="0"/>
          <w:numId w:val="8"/>
        </w:numPr>
        <w:tabs>
          <w:tab w:val="left" w:pos="709"/>
        </w:tabs>
        <w:ind w:left="0" w:firstLine="709"/>
        <w:contextualSpacing/>
        <w:jc w:val="both"/>
        <w:rPr>
          <w:sz w:val="28"/>
          <w:szCs w:val="28"/>
        </w:rPr>
      </w:pPr>
      <w:r w:rsidRPr="00A960E7">
        <w:rPr>
          <w:sz w:val="28"/>
          <w:szCs w:val="28"/>
        </w:rPr>
        <w:t>произносить звуки и сочетания звуков в соответствии с нормами литературного языка (круг слов определён «Орфоэпическим словарём» в учебнике).</w:t>
      </w:r>
    </w:p>
    <w:p w14:paraId="03464D48" w14:textId="77777777" w:rsidR="00E102BA" w:rsidRPr="00A960E7" w:rsidRDefault="00E102BA" w:rsidP="00E102BA">
      <w:pPr>
        <w:tabs>
          <w:tab w:val="left" w:pos="709"/>
        </w:tabs>
        <w:ind w:firstLine="709"/>
        <w:jc w:val="both"/>
        <w:rPr>
          <w:b/>
          <w:sz w:val="28"/>
          <w:szCs w:val="28"/>
        </w:rPr>
      </w:pPr>
      <w:r w:rsidRPr="00A960E7">
        <w:rPr>
          <w:b/>
          <w:sz w:val="28"/>
          <w:szCs w:val="28"/>
        </w:rPr>
        <w:t>Лексика</w:t>
      </w:r>
    </w:p>
    <w:p w14:paraId="3B0F64A6" w14:textId="77777777" w:rsidR="00E102BA" w:rsidRPr="00A960E7" w:rsidRDefault="00E102BA" w:rsidP="00E102BA">
      <w:pPr>
        <w:tabs>
          <w:tab w:val="left" w:pos="709"/>
        </w:tabs>
        <w:ind w:firstLine="709"/>
        <w:jc w:val="both"/>
        <w:rPr>
          <w:sz w:val="28"/>
          <w:szCs w:val="28"/>
        </w:rPr>
      </w:pPr>
      <w:r w:rsidRPr="00A960E7">
        <w:rPr>
          <w:sz w:val="28"/>
          <w:szCs w:val="28"/>
        </w:rPr>
        <w:t>Обучающийся научится:</w:t>
      </w:r>
    </w:p>
    <w:p w14:paraId="58951590" w14:textId="77777777" w:rsidR="00E102BA" w:rsidRPr="00A960E7" w:rsidRDefault="00E102BA" w:rsidP="005944AB">
      <w:pPr>
        <w:numPr>
          <w:ilvl w:val="0"/>
          <w:numId w:val="9"/>
        </w:numPr>
        <w:tabs>
          <w:tab w:val="left" w:pos="709"/>
        </w:tabs>
        <w:ind w:left="0" w:firstLine="709"/>
        <w:contextualSpacing/>
        <w:jc w:val="both"/>
        <w:rPr>
          <w:sz w:val="28"/>
          <w:szCs w:val="28"/>
        </w:rPr>
      </w:pPr>
      <w:r w:rsidRPr="00A960E7">
        <w:rPr>
          <w:sz w:val="28"/>
          <w:szCs w:val="28"/>
        </w:rPr>
        <w:t xml:space="preserve">различать слово и предложение, слово и слог, слово и набор буквосочетаний (книга — </w:t>
      </w:r>
      <w:proofErr w:type="spellStart"/>
      <w:r w:rsidRPr="00A960E7">
        <w:rPr>
          <w:sz w:val="28"/>
          <w:szCs w:val="28"/>
        </w:rPr>
        <w:t>агник</w:t>
      </w:r>
      <w:proofErr w:type="spellEnd"/>
      <w:r w:rsidRPr="00A960E7">
        <w:rPr>
          <w:sz w:val="28"/>
          <w:szCs w:val="28"/>
        </w:rPr>
        <w:t>);</w:t>
      </w:r>
    </w:p>
    <w:p w14:paraId="6A691D50" w14:textId="77777777" w:rsidR="00E102BA" w:rsidRPr="00A960E7" w:rsidRDefault="00E102BA" w:rsidP="005944AB">
      <w:pPr>
        <w:numPr>
          <w:ilvl w:val="0"/>
          <w:numId w:val="9"/>
        </w:numPr>
        <w:tabs>
          <w:tab w:val="left" w:pos="709"/>
        </w:tabs>
        <w:ind w:left="0" w:firstLine="709"/>
        <w:contextualSpacing/>
        <w:jc w:val="both"/>
        <w:rPr>
          <w:sz w:val="28"/>
          <w:szCs w:val="28"/>
        </w:rPr>
      </w:pPr>
      <w:r w:rsidRPr="00A960E7">
        <w:rPr>
          <w:sz w:val="28"/>
          <w:szCs w:val="28"/>
        </w:rPr>
        <w:t>различать предмет (признак, действие) и слово, называющее этот предмет;</w:t>
      </w:r>
    </w:p>
    <w:p w14:paraId="5D966465" w14:textId="77777777" w:rsidR="00E102BA" w:rsidRPr="00A960E7" w:rsidRDefault="00E102BA" w:rsidP="005944AB">
      <w:pPr>
        <w:numPr>
          <w:ilvl w:val="0"/>
          <w:numId w:val="9"/>
        </w:numPr>
        <w:tabs>
          <w:tab w:val="left" w:pos="709"/>
        </w:tabs>
        <w:ind w:left="0" w:firstLine="709"/>
        <w:contextualSpacing/>
        <w:jc w:val="both"/>
        <w:rPr>
          <w:sz w:val="28"/>
          <w:szCs w:val="28"/>
        </w:rPr>
      </w:pPr>
      <w:r w:rsidRPr="00A960E7">
        <w:rPr>
          <w:sz w:val="28"/>
          <w:szCs w:val="28"/>
        </w:rPr>
        <w:t xml:space="preserve">определять количество слов в предложении, вычленять слова из предложения; </w:t>
      </w:r>
    </w:p>
    <w:p w14:paraId="6D966AD4" w14:textId="77777777" w:rsidR="00E102BA" w:rsidRPr="00A960E7" w:rsidRDefault="00E102BA" w:rsidP="005944AB">
      <w:pPr>
        <w:numPr>
          <w:ilvl w:val="0"/>
          <w:numId w:val="9"/>
        </w:numPr>
        <w:tabs>
          <w:tab w:val="left" w:pos="709"/>
        </w:tabs>
        <w:ind w:left="0" w:firstLine="709"/>
        <w:contextualSpacing/>
        <w:jc w:val="both"/>
        <w:rPr>
          <w:sz w:val="28"/>
          <w:szCs w:val="28"/>
        </w:rPr>
      </w:pPr>
      <w:r w:rsidRPr="00A960E7">
        <w:rPr>
          <w:sz w:val="28"/>
          <w:szCs w:val="28"/>
        </w:rPr>
        <w:t>классифицировать и объединять некоторые слова по значению (люди, животные, растения, инструменты и др.);</w:t>
      </w:r>
    </w:p>
    <w:p w14:paraId="3E8D35AF" w14:textId="77777777" w:rsidR="00E102BA" w:rsidRPr="00A960E7" w:rsidRDefault="00E102BA" w:rsidP="005944AB">
      <w:pPr>
        <w:numPr>
          <w:ilvl w:val="0"/>
          <w:numId w:val="9"/>
        </w:numPr>
        <w:tabs>
          <w:tab w:val="left" w:pos="709"/>
        </w:tabs>
        <w:ind w:left="0" w:firstLine="709"/>
        <w:contextualSpacing/>
        <w:jc w:val="both"/>
        <w:rPr>
          <w:sz w:val="28"/>
          <w:szCs w:val="28"/>
        </w:rPr>
      </w:pPr>
      <w:r w:rsidRPr="00A960E7">
        <w:rPr>
          <w:sz w:val="28"/>
          <w:szCs w:val="28"/>
        </w:rPr>
        <w:t>определять группу «вежливых» слов (слова-прощания, слова-приветствия, слова-извинения, слова-благодарения);</w:t>
      </w:r>
    </w:p>
    <w:p w14:paraId="4A515F5A" w14:textId="77777777" w:rsidR="00E102BA" w:rsidRPr="00A960E7" w:rsidRDefault="00E102BA" w:rsidP="005944AB">
      <w:pPr>
        <w:numPr>
          <w:ilvl w:val="0"/>
          <w:numId w:val="10"/>
        </w:numPr>
        <w:tabs>
          <w:tab w:val="left" w:pos="709"/>
        </w:tabs>
        <w:ind w:left="0" w:firstLine="709"/>
        <w:contextualSpacing/>
        <w:jc w:val="both"/>
        <w:rPr>
          <w:sz w:val="28"/>
          <w:szCs w:val="28"/>
        </w:rPr>
      </w:pPr>
      <w:r w:rsidRPr="00A960E7">
        <w:rPr>
          <w:sz w:val="28"/>
          <w:szCs w:val="28"/>
        </w:rPr>
        <w:t>осознавать слово как единство звучания и значения;</w:t>
      </w:r>
    </w:p>
    <w:p w14:paraId="2EC3E54D" w14:textId="77777777" w:rsidR="00E102BA" w:rsidRPr="00A960E7" w:rsidRDefault="00E102BA" w:rsidP="005944AB">
      <w:pPr>
        <w:numPr>
          <w:ilvl w:val="0"/>
          <w:numId w:val="10"/>
        </w:numPr>
        <w:tabs>
          <w:tab w:val="left" w:pos="709"/>
        </w:tabs>
        <w:ind w:left="0" w:firstLine="709"/>
        <w:contextualSpacing/>
        <w:jc w:val="both"/>
        <w:rPr>
          <w:sz w:val="28"/>
          <w:szCs w:val="28"/>
        </w:rPr>
      </w:pPr>
      <w:r w:rsidRPr="00A960E7">
        <w:rPr>
          <w:sz w:val="28"/>
          <w:szCs w:val="28"/>
        </w:rPr>
        <w:t>на практическом уровне различать многозначные слова (простые случаи), слова, близкие и противоположные по значению;</w:t>
      </w:r>
    </w:p>
    <w:p w14:paraId="2C407A24" w14:textId="77777777" w:rsidR="00E102BA" w:rsidRPr="00A960E7" w:rsidRDefault="00E102BA" w:rsidP="005944AB">
      <w:pPr>
        <w:numPr>
          <w:ilvl w:val="0"/>
          <w:numId w:val="10"/>
        </w:numPr>
        <w:tabs>
          <w:tab w:val="left" w:pos="709"/>
        </w:tabs>
        <w:ind w:left="0" w:firstLine="709"/>
        <w:contextualSpacing/>
        <w:jc w:val="both"/>
        <w:rPr>
          <w:sz w:val="28"/>
          <w:szCs w:val="28"/>
        </w:rPr>
      </w:pPr>
      <w:r w:rsidRPr="00A960E7">
        <w:rPr>
          <w:sz w:val="28"/>
          <w:szCs w:val="28"/>
        </w:rPr>
        <w:t>подбирать слова, близкие и противоположные по значению при решении учебных задач;</w:t>
      </w:r>
    </w:p>
    <w:p w14:paraId="409A6F46" w14:textId="77777777" w:rsidR="00E102BA" w:rsidRPr="00A960E7" w:rsidRDefault="00E102BA" w:rsidP="005944AB">
      <w:pPr>
        <w:numPr>
          <w:ilvl w:val="0"/>
          <w:numId w:val="10"/>
        </w:numPr>
        <w:tabs>
          <w:tab w:val="left" w:pos="709"/>
        </w:tabs>
        <w:ind w:left="0" w:firstLine="709"/>
        <w:contextualSpacing/>
        <w:jc w:val="both"/>
        <w:rPr>
          <w:sz w:val="28"/>
          <w:szCs w:val="28"/>
        </w:rPr>
      </w:pPr>
      <w:r w:rsidRPr="00A960E7">
        <w:rPr>
          <w:sz w:val="28"/>
          <w:szCs w:val="28"/>
        </w:rPr>
        <w:t>на практическом уровне различать слова-названия предметов, названия признаков предметов, названия действий предметов.</w:t>
      </w:r>
    </w:p>
    <w:p w14:paraId="7FABB31B" w14:textId="514F1C4F" w:rsidR="00E102BA" w:rsidRDefault="00E102BA" w:rsidP="00E102BA">
      <w:pPr>
        <w:tabs>
          <w:tab w:val="left" w:pos="709"/>
        </w:tabs>
        <w:jc w:val="both"/>
        <w:rPr>
          <w:b/>
          <w:sz w:val="28"/>
          <w:szCs w:val="28"/>
        </w:rPr>
      </w:pPr>
    </w:p>
    <w:p w14:paraId="62FDE6BA" w14:textId="5AF485DE" w:rsidR="00150EBE" w:rsidRDefault="00150EBE" w:rsidP="00E102BA">
      <w:pPr>
        <w:tabs>
          <w:tab w:val="left" w:pos="709"/>
        </w:tabs>
        <w:jc w:val="both"/>
        <w:rPr>
          <w:b/>
          <w:sz w:val="28"/>
          <w:szCs w:val="28"/>
        </w:rPr>
      </w:pPr>
    </w:p>
    <w:p w14:paraId="71C0734E" w14:textId="74BB508E" w:rsidR="00150EBE" w:rsidRDefault="00150EBE" w:rsidP="00E102BA">
      <w:pPr>
        <w:tabs>
          <w:tab w:val="left" w:pos="709"/>
        </w:tabs>
        <w:jc w:val="both"/>
        <w:rPr>
          <w:b/>
          <w:sz w:val="28"/>
          <w:szCs w:val="28"/>
        </w:rPr>
      </w:pPr>
    </w:p>
    <w:p w14:paraId="510E552A" w14:textId="1EA6BBE6" w:rsidR="00150EBE" w:rsidRDefault="00150EBE" w:rsidP="00E102BA">
      <w:pPr>
        <w:tabs>
          <w:tab w:val="left" w:pos="709"/>
        </w:tabs>
        <w:jc w:val="both"/>
        <w:rPr>
          <w:b/>
          <w:sz w:val="28"/>
          <w:szCs w:val="28"/>
        </w:rPr>
      </w:pPr>
    </w:p>
    <w:p w14:paraId="7D8330F4" w14:textId="63B828E4" w:rsidR="00150EBE" w:rsidRDefault="00150EBE" w:rsidP="00E102BA">
      <w:pPr>
        <w:tabs>
          <w:tab w:val="left" w:pos="709"/>
        </w:tabs>
        <w:jc w:val="both"/>
        <w:rPr>
          <w:b/>
          <w:sz w:val="28"/>
          <w:szCs w:val="28"/>
        </w:rPr>
      </w:pPr>
    </w:p>
    <w:p w14:paraId="2B05A7A5" w14:textId="5E58A8C0" w:rsidR="00150EBE" w:rsidRDefault="00150EBE" w:rsidP="00E102BA">
      <w:pPr>
        <w:tabs>
          <w:tab w:val="left" w:pos="709"/>
        </w:tabs>
        <w:jc w:val="both"/>
        <w:rPr>
          <w:b/>
          <w:sz w:val="28"/>
          <w:szCs w:val="28"/>
        </w:rPr>
      </w:pPr>
    </w:p>
    <w:p w14:paraId="0A4EAB30" w14:textId="1293AAB2" w:rsidR="00150EBE" w:rsidRDefault="00150EBE" w:rsidP="00E102BA">
      <w:pPr>
        <w:tabs>
          <w:tab w:val="left" w:pos="709"/>
        </w:tabs>
        <w:jc w:val="both"/>
        <w:rPr>
          <w:b/>
          <w:sz w:val="28"/>
          <w:szCs w:val="28"/>
        </w:rPr>
      </w:pPr>
    </w:p>
    <w:p w14:paraId="460835EC" w14:textId="45933DC3" w:rsidR="00150EBE" w:rsidRDefault="00150EBE" w:rsidP="00E102BA">
      <w:pPr>
        <w:tabs>
          <w:tab w:val="left" w:pos="709"/>
        </w:tabs>
        <w:jc w:val="both"/>
        <w:rPr>
          <w:b/>
          <w:sz w:val="28"/>
          <w:szCs w:val="28"/>
        </w:rPr>
      </w:pPr>
    </w:p>
    <w:p w14:paraId="3CB54139" w14:textId="5F9B7535" w:rsidR="00150EBE" w:rsidRDefault="00150EBE" w:rsidP="00E102BA">
      <w:pPr>
        <w:tabs>
          <w:tab w:val="left" w:pos="709"/>
        </w:tabs>
        <w:jc w:val="both"/>
        <w:rPr>
          <w:b/>
          <w:sz w:val="28"/>
          <w:szCs w:val="28"/>
        </w:rPr>
      </w:pPr>
    </w:p>
    <w:p w14:paraId="69EC48A5" w14:textId="01494EFC" w:rsidR="00150EBE" w:rsidRDefault="00150EBE" w:rsidP="00E102BA">
      <w:pPr>
        <w:tabs>
          <w:tab w:val="left" w:pos="709"/>
        </w:tabs>
        <w:jc w:val="both"/>
        <w:rPr>
          <w:b/>
          <w:sz w:val="28"/>
          <w:szCs w:val="28"/>
        </w:rPr>
      </w:pPr>
    </w:p>
    <w:p w14:paraId="7467CBF9" w14:textId="1DCF5B4E" w:rsidR="0014707E" w:rsidRDefault="0014707E" w:rsidP="00E102BA">
      <w:pPr>
        <w:tabs>
          <w:tab w:val="left" w:pos="709"/>
        </w:tabs>
        <w:jc w:val="both"/>
        <w:rPr>
          <w:b/>
          <w:sz w:val="28"/>
          <w:szCs w:val="28"/>
        </w:rPr>
      </w:pPr>
    </w:p>
    <w:p w14:paraId="36EE93B5" w14:textId="46EC4BDC" w:rsidR="0014707E" w:rsidRDefault="0014707E" w:rsidP="00E102BA">
      <w:pPr>
        <w:tabs>
          <w:tab w:val="left" w:pos="709"/>
        </w:tabs>
        <w:jc w:val="both"/>
        <w:rPr>
          <w:b/>
          <w:sz w:val="28"/>
          <w:szCs w:val="28"/>
        </w:rPr>
      </w:pPr>
    </w:p>
    <w:p w14:paraId="722710AF" w14:textId="253EEAA1" w:rsidR="0014707E" w:rsidRDefault="0014707E" w:rsidP="00E102BA">
      <w:pPr>
        <w:tabs>
          <w:tab w:val="left" w:pos="709"/>
        </w:tabs>
        <w:jc w:val="both"/>
        <w:rPr>
          <w:b/>
          <w:sz w:val="28"/>
          <w:szCs w:val="28"/>
        </w:rPr>
      </w:pPr>
    </w:p>
    <w:p w14:paraId="79BBD79C" w14:textId="1DF21EF4" w:rsidR="0014707E" w:rsidRDefault="0014707E" w:rsidP="00E102BA">
      <w:pPr>
        <w:tabs>
          <w:tab w:val="left" w:pos="709"/>
        </w:tabs>
        <w:jc w:val="both"/>
        <w:rPr>
          <w:b/>
          <w:sz w:val="28"/>
          <w:szCs w:val="28"/>
        </w:rPr>
      </w:pPr>
    </w:p>
    <w:p w14:paraId="6C9A2F49" w14:textId="1EE5DB01" w:rsidR="0014707E" w:rsidRDefault="0014707E" w:rsidP="00E102BA">
      <w:pPr>
        <w:tabs>
          <w:tab w:val="left" w:pos="709"/>
        </w:tabs>
        <w:jc w:val="both"/>
        <w:rPr>
          <w:b/>
          <w:sz w:val="28"/>
          <w:szCs w:val="28"/>
        </w:rPr>
      </w:pPr>
    </w:p>
    <w:p w14:paraId="730F7C51" w14:textId="5264BD44" w:rsidR="0014707E" w:rsidRDefault="0014707E" w:rsidP="00E102BA">
      <w:pPr>
        <w:tabs>
          <w:tab w:val="left" w:pos="709"/>
        </w:tabs>
        <w:jc w:val="both"/>
        <w:rPr>
          <w:b/>
          <w:sz w:val="28"/>
          <w:szCs w:val="28"/>
        </w:rPr>
      </w:pPr>
    </w:p>
    <w:p w14:paraId="7DBDC79F" w14:textId="755DE68F" w:rsidR="0014707E" w:rsidRDefault="0014707E" w:rsidP="00E102BA">
      <w:pPr>
        <w:tabs>
          <w:tab w:val="left" w:pos="709"/>
        </w:tabs>
        <w:jc w:val="both"/>
        <w:rPr>
          <w:b/>
          <w:sz w:val="28"/>
          <w:szCs w:val="28"/>
        </w:rPr>
      </w:pPr>
    </w:p>
    <w:p w14:paraId="2E62E034" w14:textId="75D6FC6A" w:rsidR="0014707E" w:rsidRDefault="0014707E" w:rsidP="00E102BA">
      <w:pPr>
        <w:tabs>
          <w:tab w:val="left" w:pos="709"/>
        </w:tabs>
        <w:jc w:val="both"/>
        <w:rPr>
          <w:b/>
          <w:sz w:val="28"/>
          <w:szCs w:val="28"/>
        </w:rPr>
      </w:pPr>
    </w:p>
    <w:p w14:paraId="539E6678" w14:textId="225CE2BD" w:rsidR="0014707E" w:rsidRDefault="0014707E" w:rsidP="00E102BA">
      <w:pPr>
        <w:tabs>
          <w:tab w:val="left" w:pos="709"/>
        </w:tabs>
        <w:jc w:val="both"/>
        <w:rPr>
          <w:b/>
          <w:sz w:val="28"/>
          <w:szCs w:val="28"/>
        </w:rPr>
      </w:pPr>
    </w:p>
    <w:p w14:paraId="60732D06" w14:textId="6D2810FB" w:rsidR="0014707E" w:rsidRDefault="0014707E" w:rsidP="00E102BA">
      <w:pPr>
        <w:tabs>
          <w:tab w:val="left" w:pos="709"/>
        </w:tabs>
        <w:jc w:val="both"/>
        <w:rPr>
          <w:b/>
          <w:sz w:val="28"/>
          <w:szCs w:val="28"/>
        </w:rPr>
      </w:pPr>
    </w:p>
    <w:p w14:paraId="352063A5" w14:textId="275876AB" w:rsidR="0014707E" w:rsidRDefault="0014707E" w:rsidP="00E102BA">
      <w:pPr>
        <w:tabs>
          <w:tab w:val="left" w:pos="709"/>
        </w:tabs>
        <w:jc w:val="both"/>
        <w:rPr>
          <w:b/>
          <w:sz w:val="28"/>
          <w:szCs w:val="28"/>
        </w:rPr>
      </w:pPr>
    </w:p>
    <w:p w14:paraId="07CD3B57" w14:textId="422C094D" w:rsidR="0014707E" w:rsidRDefault="0014707E" w:rsidP="00E102BA">
      <w:pPr>
        <w:tabs>
          <w:tab w:val="left" w:pos="709"/>
        </w:tabs>
        <w:jc w:val="both"/>
        <w:rPr>
          <w:b/>
          <w:sz w:val="28"/>
          <w:szCs w:val="28"/>
        </w:rPr>
      </w:pPr>
    </w:p>
    <w:p w14:paraId="2E6D99AD" w14:textId="77777777" w:rsidR="0014707E" w:rsidRDefault="0014707E" w:rsidP="00E102BA">
      <w:pPr>
        <w:tabs>
          <w:tab w:val="left" w:pos="709"/>
        </w:tabs>
        <w:jc w:val="both"/>
        <w:rPr>
          <w:b/>
          <w:sz w:val="28"/>
          <w:szCs w:val="28"/>
        </w:rPr>
      </w:pPr>
    </w:p>
    <w:p w14:paraId="2EFEFF9A" w14:textId="77777777" w:rsidR="00150EBE" w:rsidRPr="00A960E7" w:rsidRDefault="00150EBE" w:rsidP="00E102BA">
      <w:pPr>
        <w:tabs>
          <w:tab w:val="left" w:pos="709"/>
        </w:tabs>
        <w:jc w:val="both"/>
        <w:rPr>
          <w:b/>
          <w:sz w:val="28"/>
          <w:szCs w:val="28"/>
        </w:rPr>
      </w:pPr>
    </w:p>
    <w:p w14:paraId="79031B7A" w14:textId="77777777" w:rsidR="00E102BA" w:rsidRPr="00A960E7" w:rsidRDefault="00E102BA" w:rsidP="005944AB">
      <w:pPr>
        <w:pStyle w:val="aa"/>
        <w:numPr>
          <w:ilvl w:val="0"/>
          <w:numId w:val="29"/>
        </w:numPr>
        <w:tabs>
          <w:tab w:val="left" w:pos="709"/>
        </w:tabs>
        <w:jc w:val="center"/>
        <w:rPr>
          <w:rFonts w:cs="Times New Roman"/>
          <w:b/>
          <w:sz w:val="28"/>
          <w:szCs w:val="28"/>
        </w:rPr>
      </w:pPr>
      <w:r w:rsidRPr="00A960E7">
        <w:rPr>
          <w:rFonts w:cs="Times New Roman"/>
          <w:b/>
          <w:sz w:val="28"/>
          <w:szCs w:val="28"/>
        </w:rPr>
        <w:t>Содержание учебного предмета</w:t>
      </w:r>
    </w:p>
    <w:p w14:paraId="1172D1EC" w14:textId="6BEAEA01" w:rsidR="00E102BA" w:rsidRPr="00A960E7" w:rsidRDefault="00E102BA" w:rsidP="00E102BA">
      <w:pPr>
        <w:widowControl w:val="0"/>
        <w:tabs>
          <w:tab w:val="left" w:pos="709"/>
        </w:tabs>
        <w:suppressAutoHyphens/>
        <w:ind w:firstLine="709"/>
        <w:contextualSpacing/>
        <w:jc w:val="both"/>
        <w:rPr>
          <w:rFonts w:eastAsia="SimSun"/>
          <w:b/>
          <w:kern w:val="1"/>
          <w:sz w:val="28"/>
          <w:szCs w:val="28"/>
          <w:lang w:eastAsia="hi-IN" w:bidi="hi-IN"/>
        </w:rPr>
      </w:pPr>
      <w:proofErr w:type="spellStart"/>
      <w:proofErr w:type="gramStart"/>
      <w:r w:rsidRPr="00A960E7">
        <w:rPr>
          <w:rFonts w:eastAsia="SimSun"/>
          <w:b/>
          <w:kern w:val="1"/>
          <w:sz w:val="28"/>
          <w:szCs w:val="28"/>
          <w:lang w:eastAsia="hi-IN" w:bidi="hi-IN"/>
        </w:rPr>
        <w:t>Послебукварный</w:t>
      </w:r>
      <w:proofErr w:type="spellEnd"/>
      <w:r w:rsidRPr="00A960E7">
        <w:rPr>
          <w:rFonts w:eastAsia="SimSun"/>
          <w:b/>
          <w:kern w:val="1"/>
          <w:sz w:val="28"/>
          <w:szCs w:val="28"/>
          <w:lang w:eastAsia="hi-IN" w:bidi="hi-IN"/>
        </w:rPr>
        <w:t xml:space="preserve"> </w:t>
      </w:r>
      <w:r w:rsidR="00150EBE">
        <w:rPr>
          <w:rFonts w:eastAsia="SimSun"/>
          <w:b/>
          <w:kern w:val="1"/>
          <w:sz w:val="28"/>
          <w:szCs w:val="28"/>
          <w:lang w:eastAsia="hi-IN" w:bidi="hi-IN"/>
        </w:rPr>
        <w:t xml:space="preserve"> </w:t>
      </w:r>
      <w:r w:rsidRPr="00A960E7">
        <w:rPr>
          <w:rFonts w:eastAsia="SimSun"/>
          <w:b/>
          <w:kern w:val="1"/>
          <w:sz w:val="28"/>
          <w:szCs w:val="28"/>
          <w:lang w:eastAsia="hi-IN" w:bidi="hi-IN"/>
        </w:rPr>
        <w:t>(</w:t>
      </w:r>
      <w:proofErr w:type="gramEnd"/>
      <w:r w:rsidRPr="00A960E7">
        <w:rPr>
          <w:rFonts w:eastAsia="SimSun"/>
          <w:b/>
          <w:kern w:val="1"/>
          <w:sz w:val="28"/>
          <w:szCs w:val="28"/>
          <w:lang w:eastAsia="hi-IN" w:bidi="hi-IN"/>
        </w:rPr>
        <w:t xml:space="preserve">заключительный) период </w:t>
      </w:r>
    </w:p>
    <w:p w14:paraId="7CEBFBCF" w14:textId="77777777" w:rsidR="00E102BA" w:rsidRPr="00A960E7" w:rsidRDefault="00E102BA" w:rsidP="00E102BA">
      <w:pPr>
        <w:widowControl w:val="0"/>
        <w:tabs>
          <w:tab w:val="left" w:pos="709"/>
        </w:tabs>
        <w:suppressAutoHyphens/>
        <w:ind w:firstLine="709"/>
        <w:contextualSpacing/>
        <w:jc w:val="both"/>
        <w:rPr>
          <w:rFonts w:eastAsia="SimSun"/>
          <w:b/>
          <w:kern w:val="1"/>
          <w:sz w:val="28"/>
          <w:szCs w:val="28"/>
          <w:lang w:eastAsia="hi-IN" w:bidi="hi-IN"/>
        </w:rPr>
      </w:pPr>
      <w:r w:rsidRPr="00A960E7">
        <w:rPr>
          <w:rFonts w:eastAsia="SimSun"/>
          <w:b/>
          <w:kern w:val="1"/>
          <w:sz w:val="28"/>
          <w:szCs w:val="28"/>
          <w:lang w:eastAsia="hi-IN" w:bidi="hi-IN"/>
        </w:rPr>
        <w:t>Чтение. Развитие устной речи</w:t>
      </w:r>
    </w:p>
    <w:p w14:paraId="0428336E" w14:textId="77777777" w:rsidR="00E102BA" w:rsidRPr="00A960E7" w:rsidRDefault="00E102BA" w:rsidP="00E102BA">
      <w:pPr>
        <w:tabs>
          <w:tab w:val="left" w:pos="709"/>
        </w:tabs>
        <w:autoSpaceDE w:val="0"/>
        <w:autoSpaceDN w:val="0"/>
        <w:adjustRightInd w:val="0"/>
        <w:ind w:firstLine="709"/>
        <w:jc w:val="both"/>
        <w:textAlignment w:val="center"/>
        <w:rPr>
          <w:sz w:val="28"/>
          <w:szCs w:val="28"/>
        </w:rPr>
      </w:pPr>
      <w:r w:rsidRPr="00A960E7">
        <w:rPr>
          <w:sz w:val="28"/>
          <w:szCs w:val="28"/>
        </w:rPr>
        <w:t>Знакомство с русским алфавитом.</w:t>
      </w:r>
    </w:p>
    <w:p w14:paraId="1549C6ED" w14:textId="77777777" w:rsidR="00E102BA" w:rsidRPr="00A960E7" w:rsidRDefault="00E102BA" w:rsidP="00E102BA">
      <w:pPr>
        <w:tabs>
          <w:tab w:val="left" w:pos="709"/>
        </w:tabs>
        <w:autoSpaceDE w:val="0"/>
        <w:autoSpaceDN w:val="0"/>
        <w:adjustRightInd w:val="0"/>
        <w:ind w:firstLine="709"/>
        <w:jc w:val="both"/>
        <w:textAlignment w:val="center"/>
        <w:rPr>
          <w:sz w:val="28"/>
          <w:szCs w:val="28"/>
        </w:rPr>
      </w:pPr>
      <w:r w:rsidRPr="00A960E7">
        <w:rPr>
          <w:sz w:val="28"/>
          <w:szCs w:val="28"/>
        </w:rPr>
        <w:t>Слоговое чтение, чтение целыми словами на всем алфавите.</w:t>
      </w:r>
    </w:p>
    <w:p w14:paraId="4A611BE8" w14:textId="77777777" w:rsidR="00E102BA" w:rsidRPr="00A960E7" w:rsidRDefault="00E102BA" w:rsidP="00E102BA">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Обучение чтению связных текстов, представление об отличии связного текста от набора предложений. Подбор заглавия к тексту (с помощью учителя).</w:t>
      </w:r>
    </w:p>
    <w:p w14:paraId="0A787AC3" w14:textId="77777777" w:rsidR="00E102BA" w:rsidRPr="00A960E7" w:rsidRDefault="00E102BA" w:rsidP="00E102BA">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Ответы по содержанию прочитанного текста. Нахождение в тексте предложений для ответа на вопросы. Элементарная оценка прочитанного. Чтение диалогов.</w:t>
      </w:r>
    </w:p>
    <w:p w14:paraId="4B0A3865" w14:textId="77777777" w:rsidR="00E102BA" w:rsidRPr="00A960E7" w:rsidRDefault="00E102BA" w:rsidP="00E102BA">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Пересказывание прочитанного текста (по вопросам учителя), устные высказывания о прогулке, проведенной экскурсий, о знакомой игре. Ответы на вопросы об обследованных предметах, рисунках, иллюстрирующих содержание прочитанного. Заучивание наизусть стихотворений и небольших текстов.</w:t>
      </w:r>
    </w:p>
    <w:p w14:paraId="62226550" w14:textId="77777777" w:rsidR="00E102BA" w:rsidRPr="00A960E7" w:rsidRDefault="00E102BA" w:rsidP="00E102BA">
      <w:pPr>
        <w:tabs>
          <w:tab w:val="left" w:pos="709"/>
        </w:tabs>
        <w:autoSpaceDE w:val="0"/>
        <w:autoSpaceDN w:val="0"/>
        <w:adjustRightInd w:val="0"/>
        <w:ind w:firstLine="709"/>
        <w:jc w:val="both"/>
        <w:textAlignment w:val="center"/>
        <w:rPr>
          <w:sz w:val="28"/>
          <w:szCs w:val="28"/>
        </w:rPr>
      </w:pPr>
      <w:r w:rsidRPr="00A960E7">
        <w:rPr>
          <w:spacing w:val="-2"/>
          <w:sz w:val="28"/>
          <w:szCs w:val="28"/>
        </w:rPr>
        <w:t>Знакомство с орфоэпическим чтением (при переходе к чте</w:t>
      </w:r>
      <w:r w:rsidRPr="00A960E7">
        <w:rPr>
          <w:sz w:val="28"/>
          <w:szCs w:val="28"/>
        </w:rPr>
        <w:t>нию целыми словами). Орфографическое чтение (проговаривание) как средство самоконтроля при письме под диктовку и при списывании.</w:t>
      </w:r>
    </w:p>
    <w:p w14:paraId="5C959A1C" w14:textId="77777777" w:rsidR="00E102BA" w:rsidRPr="00A960E7" w:rsidRDefault="00E102BA" w:rsidP="00E102BA">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Знакомство с особенностями устной речи: правильное произношение, громкость, темп речи, логические ударения, интонации.</w:t>
      </w:r>
    </w:p>
    <w:p w14:paraId="7245FB29" w14:textId="77777777" w:rsidR="00E102BA" w:rsidRPr="00A960E7" w:rsidRDefault="00E102BA" w:rsidP="00E102BA">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Знакомство с доступными детскими книгами в чтении учителя, формирование умения коллективно анализировать прочитанную книгу, правильно её называть, отвечать на вопросы, о ком она, о чем в ней рассказывается; что прочитано (стихотворение, загадка, сказка, рассказ).</w:t>
      </w:r>
    </w:p>
    <w:p w14:paraId="01C14FAE" w14:textId="77777777" w:rsidR="00E102BA" w:rsidRPr="00A960E7" w:rsidRDefault="00E102BA" w:rsidP="00E102BA">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Заучивание в течение учебного года 5-6 небольших стихотворений.</w:t>
      </w:r>
    </w:p>
    <w:p w14:paraId="701A7C62" w14:textId="77777777" w:rsidR="00E102BA" w:rsidRPr="00A960E7" w:rsidRDefault="00E102BA" w:rsidP="00E102BA">
      <w:pPr>
        <w:tabs>
          <w:tab w:val="left" w:pos="709"/>
        </w:tabs>
        <w:autoSpaceDE w:val="0"/>
        <w:autoSpaceDN w:val="0"/>
        <w:adjustRightInd w:val="0"/>
        <w:ind w:firstLine="709"/>
        <w:jc w:val="both"/>
        <w:textAlignment w:val="center"/>
        <w:rPr>
          <w:sz w:val="28"/>
          <w:szCs w:val="28"/>
        </w:rPr>
      </w:pPr>
      <w:r w:rsidRPr="00A960E7">
        <w:rPr>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14:paraId="4322A1F5" w14:textId="77777777" w:rsidR="00E102BA" w:rsidRPr="00A960E7" w:rsidRDefault="00E102BA" w:rsidP="00E102BA">
      <w:pPr>
        <w:tabs>
          <w:tab w:val="left" w:pos="709"/>
          <w:tab w:val="left" w:pos="2715"/>
          <w:tab w:val="center" w:pos="7285"/>
        </w:tabs>
        <w:suppressAutoHyphens/>
        <w:jc w:val="both"/>
        <w:rPr>
          <w:b/>
          <w:sz w:val="28"/>
          <w:szCs w:val="28"/>
        </w:rPr>
      </w:pPr>
    </w:p>
    <w:p w14:paraId="22AC0335" w14:textId="77777777" w:rsidR="00E102BA" w:rsidRPr="00A960E7" w:rsidRDefault="00E102BA" w:rsidP="00E102BA">
      <w:pPr>
        <w:tabs>
          <w:tab w:val="left" w:pos="709"/>
          <w:tab w:val="left" w:pos="2715"/>
          <w:tab w:val="center" w:pos="7285"/>
        </w:tabs>
        <w:suppressAutoHyphens/>
        <w:jc w:val="both"/>
        <w:rPr>
          <w:b/>
          <w:sz w:val="28"/>
          <w:szCs w:val="28"/>
        </w:rPr>
      </w:pPr>
    </w:p>
    <w:p w14:paraId="3C03BB81" w14:textId="77777777" w:rsidR="00E102BA" w:rsidRPr="00A960E7" w:rsidRDefault="00E102BA" w:rsidP="00E102BA">
      <w:pPr>
        <w:tabs>
          <w:tab w:val="left" w:pos="709"/>
          <w:tab w:val="left" w:pos="2715"/>
          <w:tab w:val="center" w:pos="7285"/>
        </w:tabs>
        <w:suppressAutoHyphens/>
        <w:jc w:val="both"/>
        <w:rPr>
          <w:b/>
          <w:sz w:val="28"/>
          <w:szCs w:val="28"/>
        </w:rPr>
      </w:pPr>
    </w:p>
    <w:p w14:paraId="763D26FE" w14:textId="77777777" w:rsidR="00E102BA" w:rsidRPr="00A960E7" w:rsidRDefault="00E102BA" w:rsidP="00E102BA">
      <w:pPr>
        <w:tabs>
          <w:tab w:val="left" w:pos="709"/>
          <w:tab w:val="left" w:pos="2715"/>
          <w:tab w:val="center" w:pos="7285"/>
        </w:tabs>
        <w:suppressAutoHyphens/>
        <w:jc w:val="both"/>
        <w:rPr>
          <w:b/>
          <w:sz w:val="28"/>
          <w:szCs w:val="28"/>
        </w:rPr>
      </w:pPr>
    </w:p>
    <w:p w14:paraId="230DC407" w14:textId="77777777" w:rsidR="00E102BA" w:rsidRPr="00A960E7" w:rsidRDefault="00E102BA" w:rsidP="00E102BA">
      <w:pPr>
        <w:tabs>
          <w:tab w:val="left" w:pos="709"/>
          <w:tab w:val="left" w:pos="2715"/>
          <w:tab w:val="center" w:pos="7285"/>
        </w:tabs>
        <w:suppressAutoHyphens/>
        <w:jc w:val="both"/>
        <w:rPr>
          <w:b/>
          <w:sz w:val="28"/>
          <w:szCs w:val="28"/>
        </w:rPr>
      </w:pPr>
    </w:p>
    <w:p w14:paraId="18950589" w14:textId="4B2BD11A" w:rsidR="00D67369" w:rsidRPr="00A960E7" w:rsidRDefault="00D67369" w:rsidP="00E102BA">
      <w:pPr>
        <w:tabs>
          <w:tab w:val="left" w:pos="709"/>
          <w:tab w:val="left" w:pos="2715"/>
          <w:tab w:val="center" w:pos="7285"/>
        </w:tabs>
        <w:suppressAutoHyphens/>
        <w:jc w:val="both"/>
        <w:rPr>
          <w:b/>
          <w:sz w:val="28"/>
          <w:szCs w:val="28"/>
        </w:rPr>
      </w:pPr>
    </w:p>
    <w:p w14:paraId="03827174" w14:textId="77777777" w:rsidR="00E102BA" w:rsidRPr="00A960E7" w:rsidRDefault="00E102BA" w:rsidP="005944AB">
      <w:pPr>
        <w:pStyle w:val="aa"/>
        <w:numPr>
          <w:ilvl w:val="0"/>
          <w:numId w:val="29"/>
        </w:numPr>
        <w:tabs>
          <w:tab w:val="left" w:pos="2715"/>
          <w:tab w:val="center" w:pos="7285"/>
        </w:tabs>
        <w:jc w:val="center"/>
        <w:rPr>
          <w:rFonts w:cs="Times New Roman"/>
          <w:b/>
          <w:sz w:val="28"/>
          <w:szCs w:val="28"/>
        </w:rPr>
      </w:pPr>
      <w:r w:rsidRPr="00A960E7">
        <w:rPr>
          <w:rFonts w:cs="Times New Roman"/>
          <w:b/>
          <w:sz w:val="28"/>
          <w:szCs w:val="28"/>
        </w:rPr>
        <w:t>Тематическое планирование</w:t>
      </w:r>
    </w:p>
    <w:p w14:paraId="3C826F45" w14:textId="77777777" w:rsidR="00803FA3" w:rsidRPr="00A57114" w:rsidRDefault="00803FA3" w:rsidP="00803FA3">
      <w:pPr>
        <w:tabs>
          <w:tab w:val="left" w:pos="9757"/>
        </w:tabs>
        <w:jc w:val="center"/>
        <w:rPr>
          <w:sz w:val="28"/>
          <w:szCs w:val="28"/>
        </w:rPr>
      </w:pPr>
    </w:p>
    <w:tbl>
      <w:tblPr>
        <w:tblStyle w:val="ac"/>
        <w:tblW w:w="14062" w:type="dxa"/>
        <w:tblInd w:w="392" w:type="dxa"/>
        <w:tblLayout w:type="fixed"/>
        <w:tblLook w:val="04A0" w:firstRow="1" w:lastRow="0" w:firstColumn="1" w:lastColumn="0" w:noHBand="0" w:noVBand="1"/>
      </w:tblPr>
      <w:tblGrid>
        <w:gridCol w:w="1021"/>
        <w:gridCol w:w="6379"/>
        <w:gridCol w:w="1134"/>
        <w:gridCol w:w="5528"/>
      </w:tblGrid>
      <w:tr w:rsidR="00803FA3" w:rsidRPr="00A57114" w14:paraId="78B85EDD" w14:textId="77777777" w:rsidTr="001D6F8A">
        <w:trPr>
          <w:trHeight w:val="910"/>
        </w:trPr>
        <w:tc>
          <w:tcPr>
            <w:tcW w:w="1021" w:type="dxa"/>
            <w:tcBorders>
              <w:top w:val="single" w:sz="4" w:space="0" w:color="000000"/>
              <w:left w:val="single" w:sz="4" w:space="0" w:color="000000"/>
              <w:bottom w:val="single" w:sz="4" w:space="0" w:color="000000"/>
              <w:right w:val="single" w:sz="4" w:space="0" w:color="000000"/>
            </w:tcBorders>
            <w:shd w:val="clear" w:color="000000" w:fill="FFFFFF"/>
          </w:tcPr>
          <w:p w14:paraId="510A6C38" w14:textId="77777777" w:rsidR="00803FA3" w:rsidRPr="00A960E7" w:rsidRDefault="00803FA3" w:rsidP="00803FA3">
            <w:pPr>
              <w:tabs>
                <w:tab w:val="left" w:pos="709"/>
              </w:tabs>
              <w:suppressAutoHyphens/>
              <w:jc w:val="center"/>
              <w:rPr>
                <w:b/>
                <w:sz w:val="28"/>
                <w:szCs w:val="28"/>
              </w:rPr>
            </w:pPr>
            <w:r w:rsidRPr="00A960E7">
              <w:rPr>
                <w:b/>
                <w:sz w:val="28"/>
                <w:szCs w:val="28"/>
              </w:rPr>
              <w:t>№</w:t>
            </w:r>
          </w:p>
          <w:p w14:paraId="050696B7" w14:textId="17E67C22" w:rsidR="00803FA3" w:rsidRPr="00A57114" w:rsidRDefault="00803FA3" w:rsidP="00803FA3">
            <w:pPr>
              <w:pStyle w:val="212"/>
              <w:shd w:val="clear" w:color="auto" w:fill="auto"/>
              <w:tabs>
                <w:tab w:val="left" w:pos="9757"/>
              </w:tabs>
              <w:spacing w:before="60" w:after="0" w:line="240" w:lineRule="auto"/>
              <w:ind w:firstLine="0"/>
              <w:jc w:val="center"/>
              <w:rPr>
                <w:b/>
              </w:rPr>
            </w:pPr>
            <w:r w:rsidRPr="00A960E7">
              <w:rPr>
                <w:b/>
              </w:rPr>
              <w:t>п/н</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Pr>
          <w:p w14:paraId="237FB1C0" w14:textId="0034EB63" w:rsidR="00803FA3" w:rsidRPr="00A57114" w:rsidRDefault="00803FA3" w:rsidP="00803FA3">
            <w:pPr>
              <w:pStyle w:val="212"/>
              <w:shd w:val="clear" w:color="auto" w:fill="auto"/>
              <w:tabs>
                <w:tab w:val="left" w:pos="9757"/>
              </w:tabs>
              <w:spacing w:after="0" w:line="240" w:lineRule="auto"/>
              <w:ind w:firstLine="0"/>
              <w:jc w:val="center"/>
              <w:rPr>
                <w:b/>
              </w:rPr>
            </w:pPr>
            <w:r w:rsidRPr="00A960E7">
              <w:rPr>
                <w:b/>
              </w:rPr>
              <w:t>Название раздела. Тема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4D2DE5A" w14:textId="0936EFF0" w:rsidR="00803FA3" w:rsidRPr="00A57114" w:rsidRDefault="00803FA3" w:rsidP="00803FA3">
            <w:pPr>
              <w:pStyle w:val="212"/>
              <w:shd w:val="clear" w:color="auto" w:fill="auto"/>
              <w:tabs>
                <w:tab w:val="left" w:pos="9757"/>
              </w:tabs>
              <w:spacing w:after="0" w:line="240" w:lineRule="auto"/>
              <w:ind w:firstLine="0"/>
              <w:jc w:val="center"/>
              <w:rPr>
                <w:b/>
              </w:rPr>
            </w:pPr>
            <w:r w:rsidRPr="00A960E7">
              <w:rPr>
                <w:b/>
              </w:rPr>
              <w:t>Кол-во часов</w:t>
            </w:r>
          </w:p>
        </w:tc>
        <w:tc>
          <w:tcPr>
            <w:tcW w:w="5528" w:type="dxa"/>
            <w:tcBorders>
              <w:top w:val="single" w:sz="4" w:space="0" w:color="000000"/>
              <w:left w:val="single" w:sz="4" w:space="0" w:color="000000"/>
              <w:bottom w:val="single" w:sz="4" w:space="0" w:color="000000"/>
              <w:right w:val="single" w:sz="4" w:space="0" w:color="auto"/>
            </w:tcBorders>
            <w:shd w:val="clear" w:color="000000" w:fill="FFFFFF"/>
          </w:tcPr>
          <w:p w14:paraId="08F34C07" w14:textId="1B9F7BCB" w:rsidR="00803FA3" w:rsidRPr="00A57114" w:rsidRDefault="00803FA3" w:rsidP="00803FA3">
            <w:pPr>
              <w:pStyle w:val="212"/>
              <w:shd w:val="clear" w:color="auto" w:fill="auto"/>
              <w:tabs>
                <w:tab w:val="left" w:pos="4568"/>
                <w:tab w:val="left" w:pos="9757"/>
              </w:tabs>
              <w:spacing w:after="0" w:line="240" w:lineRule="auto"/>
              <w:ind w:firstLine="0"/>
              <w:jc w:val="center"/>
              <w:rPr>
                <w:rStyle w:val="212pt"/>
                <w:b/>
                <w:color w:val="000000"/>
                <w:sz w:val="28"/>
                <w:szCs w:val="28"/>
              </w:rPr>
            </w:pPr>
            <w:r w:rsidRPr="00A960E7">
              <w:rPr>
                <w:b/>
              </w:rPr>
              <w:t xml:space="preserve">Основные виды учебной деятельности </w:t>
            </w:r>
          </w:p>
        </w:tc>
      </w:tr>
      <w:tr w:rsidR="005944AB" w:rsidRPr="001D6F8A" w14:paraId="29EDACB4" w14:textId="77777777" w:rsidTr="001D6F8A">
        <w:tc>
          <w:tcPr>
            <w:tcW w:w="14062" w:type="dxa"/>
            <w:gridSpan w:val="4"/>
          </w:tcPr>
          <w:p w14:paraId="081BB4A4" w14:textId="28022007" w:rsidR="005944AB" w:rsidRPr="001D6F8A" w:rsidRDefault="005944AB" w:rsidP="005944AB">
            <w:pPr>
              <w:tabs>
                <w:tab w:val="left" w:pos="9757"/>
              </w:tabs>
              <w:jc w:val="center"/>
              <w:rPr>
                <w:b/>
                <w:bCs/>
                <w:sz w:val="28"/>
                <w:szCs w:val="28"/>
              </w:rPr>
            </w:pPr>
            <w:r w:rsidRPr="001D6F8A">
              <w:rPr>
                <w:b/>
                <w:bCs/>
                <w:sz w:val="28"/>
                <w:szCs w:val="28"/>
              </w:rPr>
              <w:t>Вводный урок</w:t>
            </w:r>
            <w:r w:rsidR="00D67369" w:rsidRPr="001D6F8A">
              <w:rPr>
                <w:b/>
                <w:bCs/>
                <w:sz w:val="28"/>
                <w:szCs w:val="28"/>
                <w:lang w:val="en-US"/>
              </w:rPr>
              <w:t xml:space="preserve"> </w:t>
            </w:r>
            <w:r w:rsidRPr="001D6F8A">
              <w:rPr>
                <w:b/>
                <w:bCs/>
                <w:sz w:val="28"/>
                <w:szCs w:val="28"/>
              </w:rPr>
              <w:t>( 1ч)</w:t>
            </w:r>
          </w:p>
        </w:tc>
      </w:tr>
      <w:tr w:rsidR="00803FA3" w:rsidRPr="001D6F8A" w14:paraId="7E5D952E" w14:textId="77777777" w:rsidTr="00803FA3">
        <w:tc>
          <w:tcPr>
            <w:tcW w:w="1021" w:type="dxa"/>
          </w:tcPr>
          <w:p w14:paraId="4B1DD767" w14:textId="77777777" w:rsidR="00803FA3" w:rsidRPr="001D6F8A" w:rsidRDefault="00803FA3" w:rsidP="005944AB">
            <w:pPr>
              <w:pStyle w:val="aa"/>
              <w:widowControl/>
              <w:numPr>
                <w:ilvl w:val="0"/>
                <w:numId w:val="30"/>
              </w:numPr>
              <w:tabs>
                <w:tab w:val="center" w:pos="639"/>
                <w:tab w:val="left" w:pos="9757"/>
              </w:tabs>
              <w:suppressAutoHyphens w:val="0"/>
              <w:rPr>
                <w:rFonts w:cs="Times New Roman"/>
                <w:sz w:val="28"/>
                <w:szCs w:val="28"/>
              </w:rPr>
            </w:pPr>
          </w:p>
        </w:tc>
        <w:tc>
          <w:tcPr>
            <w:tcW w:w="6379" w:type="dxa"/>
          </w:tcPr>
          <w:p w14:paraId="52DD69CD" w14:textId="77777777" w:rsidR="00803FA3" w:rsidRPr="001D6F8A" w:rsidRDefault="00803FA3" w:rsidP="00803FA3">
            <w:pPr>
              <w:rPr>
                <w:rFonts w:eastAsia="Calibri"/>
                <w:sz w:val="28"/>
                <w:szCs w:val="28"/>
                <w:lang w:bidi="en-US"/>
              </w:rPr>
            </w:pPr>
            <w:r w:rsidRPr="001D6F8A">
              <w:rPr>
                <w:rFonts w:eastAsia="Calibri"/>
                <w:sz w:val="28"/>
                <w:szCs w:val="28"/>
                <w:lang w:bidi="en-US"/>
              </w:rPr>
              <w:t>Вводный урок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330C015" w14:textId="77777777" w:rsidR="00803FA3" w:rsidRPr="001D6F8A" w:rsidRDefault="00803FA3" w:rsidP="00803FA3">
            <w:pPr>
              <w:tabs>
                <w:tab w:val="left" w:pos="9757"/>
              </w:tabs>
              <w:suppressAutoHyphens/>
              <w:jc w:val="center"/>
              <w:rPr>
                <w:b/>
                <w:sz w:val="28"/>
                <w:szCs w:val="28"/>
              </w:rPr>
            </w:pPr>
            <w:r w:rsidRPr="001D6F8A">
              <w:rPr>
                <w:b/>
                <w:sz w:val="28"/>
                <w:szCs w:val="28"/>
              </w:rPr>
              <w:t>1</w:t>
            </w:r>
          </w:p>
        </w:tc>
        <w:tc>
          <w:tcPr>
            <w:tcW w:w="5528" w:type="dxa"/>
          </w:tcPr>
          <w:p w14:paraId="1E27F7E4" w14:textId="0FF6419B" w:rsidR="00803FA3" w:rsidRPr="001D6F8A" w:rsidRDefault="00374CEC" w:rsidP="00803FA3">
            <w:pPr>
              <w:tabs>
                <w:tab w:val="left" w:pos="9757"/>
              </w:tabs>
              <w:rPr>
                <w:sz w:val="28"/>
                <w:szCs w:val="28"/>
              </w:rPr>
            </w:pPr>
            <w:r w:rsidRPr="001D6F8A">
              <w:rPr>
                <w:sz w:val="28"/>
                <w:szCs w:val="28"/>
              </w:rPr>
              <w:t>Ориентироваться в учебнике. Находить нужную главу в содержании учебника. Понимать условные обозначения, использовать их при выполнении заданий. Предполагать на основе названия содержание главы. Находить в словаре непонятные слова</w:t>
            </w:r>
          </w:p>
        </w:tc>
      </w:tr>
      <w:tr w:rsidR="00720D20" w:rsidRPr="001D6F8A" w14:paraId="4FE4882C" w14:textId="77777777" w:rsidTr="001D6F8A">
        <w:tc>
          <w:tcPr>
            <w:tcW w:w="14062" w:type="dxa"/>
            <w:gridSpan w:val="4"/>
          </w:tcPr>
          <w:p w14:paraId="77A35443" w14:textId="6A8C8157" w:rsidR="00720D20" w:rsidRPr="001D6F8A" w:rsidRDefault="00720D20" w:rsidP="00720D20">
            <w:pPr>
              <w:tabs>
                <w:tab w:val="left" w:pos="9757"/>
              </w:tabs>
              <w:jc w:val="center"/>
              <w:rPr>
                <w:b/>
                <w:bCs/>
                <w:sz w:val="28"/>
                <w:szCs w:val="28"/>
              </w:rPr>
            </w:pPr>
            <w:r w:rsidRPr="001D6F8A">
              <w:rPr>
                <w:b/>
                <w:bCs/>
                <w:sz w:val="28"/>
                <w:szCs w:val="28"/>
              </w:rPr>
              <w:t xml:space="preserve">Жили были буквы ( </w:t>
            </w:r>
            <w:r w:rsidR="005944AB" w:rsidRPr="001D6F8A">
              <w:rPr>
                <w:b/>
                <w:bCs/>
                <w:sz w:val="28"/>
                <w:szCs w:val="28"/>
              </w:rPr>
              <w:t>1</w:t>
            </w:r>
            <w:r w:rsidR="00605B94" w:rsidRPr="001D6F8A">
              <w:rPr>
                <w:b/>
                <w:bCs/>
                <w:sz w:val="28"/>
                <w:szCs w:val="28"/>
                <w:lang w:val="en-US"/>
              </w:rPr>
              <w:t>2</w:t>
            </w:r>
            <w:r w:rsidRPr="001D6F8A">
              <w:rPr>
                <w:b/>
                <w:bCs/>
                <w:sz w:val="28"/>
                <w:szCs w:val="28"/>
              </w:rPr>
              <w:t xml:space="preserve"> ч)</w:t>
            </w:r>
          </w:p>
        </w:tc>
      </w:tr>
      <w:tr w:rsidR="003C0E78" w:rsidRPr="001D6F8A" w14:paraId="7A8EFE46" w14:textId="77777777" w:rsidTr="00803FA3">
        <w:tc>
          <w:tcPr>
            <w:tcW w:w="1021" w:type="dxa"/>
          </w:tcPr>
          <w:p w14:paraId="3BADCED8" w14:textId="77777777" w:rsidR="003C0E78" w:rsidRPr="001D6F8A" w:rsidRDefault="003C0E78" w:rsidP="005944AB">
            <w:pPr>
              <w:pStyle w:val="aa"/>
              <w:widowControl/>
              <w:numPr>
                <w:ilvl w:val="0"/>
                <w:numId w:val="30"/>
              </w:numPr>
              <w:tabs>
                <w:tab w:val="center" w:pos="639"/>
                <w:tab w:val="left" w:pos="9757"/>
              </w:tabs>
              <w:suppressAutoHyphens w:val="0"/>
              <w:rPr>
                <w:rFonts w:cs="Times New Roman"/>
                <w:sz w:val="28"/>
                <w:szCs w:val="28"/>
              </w:rPr>
            </w:pPr>
          </w:p>
        </w:tc>
        <w:tc>
          <w:tcPr>
            <w:tcW w:w="6379" w:type="dxa"/>
          </w:tcPr>
          <w:p w14:paraId="15E4FDFA"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В. Данько «Загадочные буквы».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CF01A91"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val="restart"/>
          </w:tcPr>
          <w:p w14:paraId="4A1CFE6A" w14:textId="77777777" w:rsidR="00687808" w:rsidRPr="001D6F8A" w:rsidRDefault="003C0E78" w:rsidP="00803FA3">
            <w:pPr>
              <w:tabs>
                <w:tab w:val="left" w:pos="9757"/>
              </w:tabs>
              <w:rPr>
                <w:sz w:val="28"/>
                <w:szCs w:val="28"/>
              </w:rPr>
            </w:pPr>
            <w:r w:rsidRPr="001D6F8A">
              <w:rPr>
                <w:sz w:val="28"/>
                <w:szCs w:val="28"/>
              </w:rPr>
              <w:t xml:space="preserve">Прогнозировать содержание раздела. Расставлять книги на выставке в соответствии с темой раздела, сравнивать их, рассказывать о книге с выставки в соответствии с коллективно составленным планом. Выбирать книгу по заданному параметру. Воспринимать на слух произведение. Отвечать на вопросы по содержанию художественного произведения. Читать вслух плавно по слогам и целыми словами, передавать интонационно конец предложения. Объяснять название произведения. Выбирать из предложенного списка слова для характеристики различных героев произведения. Описывать внешний вид героя, его характер, привлекая текст произведения и свой читательский и жизненный опыт. Передавать характер героя с помощью жестов, мимики, изображать героев. </w:t>
            </w:r>
            <w:r w:rsidR="00687808" w:rsidRPr="001D6F8A">
              <w:rPr>
                <w:sz w:val="28"/>
                <w:szCs w:val="28"/>
              </w:rPr>
              <w:t xml:space="preserve"> </w:t>
            </w:r>
          </w:p>
          <w:p w14:paraId="29FF9DD4" w14:textId="77777777" w:rsidR="00687808" w:rsidRPr="001D6F8A" w:rsidRDefault="00687808" w:rsidP="00687808">
            <w:pPr>
              <w:tabs>
                <w:tab w:val="left" w:pos="9757"/>
              </w:tabs>
              <w:rPr>
                <w:sz w:val="28"/>
                <w:szCs w:val="28"/>
              </w:rPr>
            </w:pPr>
            <w:r w:rsidRPr="001D6F8A">
              <w:rPr>
                <w:sz w:val="28"/>
                <w:szCs w:val="28"/>
              </w:rPr>
              <w:t xml:space="preserve">Определять главную мысль; соотносить главную мысль с содержанием произведения. Составлять </w:t>
            </w:r>
          </w:p>
          <w:p w14:paraId="5D7F5FE7" w14:textId="3F6985B9" w:rsidR="00687808" w:rsidRPr="001D6F8A" w:rsidRDefault="00687808" w:rsidP="00803FA3">
            <w:pPr>
              <w:tabs>
                <w:tab w:val="left" w:pos="9757"/>
              </w:tabs>
              <w:rPr>
                <w:sz w:val="28"/>
                <w:szCs w:val="28"/>
                <w:lang w:val="en-US"/>
              </w:rPr>
            </w:pPr>
            <w:r w:rsidRPr="001D6F8A">
              <w:rPr>
                <w:sz w:val="28"/>
                <w:szCs w:val="28"/>
              </w:rPr>
              <w:t xml:space="preserve">план </w:t>
            </w:r>
            <w:proofErr w:type="gramStart"/>
            <w:r w:rsidRPr="001D6F8A">
              <w:rPr>
                <w:sz w:val="28"/>
                <w:szCs w:val="28"/>
              </w:rPr>
              <w:t>пересказа</w:t>
            </w:r>
            <w:proofErr w:type="gramEnd"/>
            <w:r w:rsidRPr="001D6F8A">
              <w:rPr>
                <w:sz w:val="28"/>
                <w:szCs w:val="28"/>
              </w:rPr>
              <w:t xml:space="preserve"> прочитанного: что произошло в начале, потом, чем закончился рассказ. Находить в стихах слова с созвучным окончанием. Находить слова, которые помогают представить самого героя или его речь. Использовать приём звукописи при изображении различных героев. Читать стихи наизусть. Участвовать в конкурсе чтецов, декламировать стихи; оценивать себя в роли чтеца. </w:t>
            </w:r>
            <w:proofErr w:type="spellStart"/>
            <w:r w:rsidRPr="001D6F8A">
              <w:rPr>
                <w:sz w:val="28"/>
                <w:szCs w:val="28"/>
                <w:lang w:val="en-US"/>
              </w:rPr>
              <w:t>Проверять</w:t>
            </w:r>
            <w:proofErr w:type="spellEnd"/>
            <w:r w:rsidRPr="001D6F8A">
              <w:rPr>
                <w:sz w:val="28"/>
                <w:szCs w:val="28"/>
                <w:lang w:val="en-US"/>
              </w:rPr>
              <w:t xml:space="preserve"> </w:t>
            </w:r>
            <w:proofErr w:type="spellStart"/>
            <w:r w:rsidRPr="001D6F8A">
              <w:rPr>
                <w:sz w:val="28"/>
                <w:szCs w:val="28"/>
                <w:lang w:val="en-US"/>
              </w:rPr>
              <w:t>себя</w:t>
            </w:r>
            <w:proofErr w:type="spellEnd"/>
            <w:r w:rsidRPr="001D6F8A">
              <w:rPr>
                <w:sz w:val="28"/>
                <w:szCs w:val="28"/>
                <w:lang w:val="en-US"/>
              </w:rPr>
              <w:t xml:space="preserve"> и </w:t>
            </w:r>
            <w:proofErr w:type="spellStart"/>
            <w:r w:rsidRPr="001D6F8A">
              <w:rPr>
                <w:sz w:val="28"/>
                <w:szCs w:val="28"/>
                <w:lang w:val="en-US"/>
              </w:rPr>
              <w:t>оценивать</w:t>
            </w:r>
            <w:proofErr w:type="spellEnd"/>
            <w:r w:rsidRPr="001D6F8A">
              <w:rPr>
                <w:sz w:val="28"/>
                <w:szCs w:val="28"/>
                <w:lang w:val="en-US"/>
              </w:rPr>
              <w:t xml:space="preserve"> </w:t>
            </w:r>
            <w:proofErr w:type="spellStart"/>
            <w:r w:rsidRPr="001D6F8A">
              <w:rPr>
                <w:sz w:val="28"/>
                <w:szCs w:val="28"/>
                <w:lang w:val="en-US"/>
              </w:rPr>
              <w:t>свои</w:t>
            </w:r>
            <w:proofErr w:type="spellEnd"/>
            <w:r w:rsidRPr="001D6F8A">
              <w:rPr>
                <w:sz w:val="28"/>
                <w:szCs w:val="28"/>
                <w:lang w:val="en-US"/>
              </w:rPr>
              <w:t xml:space="preserve"> </w:t>
            </w:r>
            <w:proofErr w:type="spellStart"/>
            <w:r w:rsidRPr="001D6F8A">
              <w:rPr>
                <w:sz w:val="28"/>
                <w:szCs w:val="28"/>
                <w:lang w:val="en-US"/>
              </w:rPr>
              <w:t>достижения</w:t>
            </w:r>
            <w:proofErr w:type="spellEnd"/>
            <w:r w:rsidRPr="001D6F8A">
              <w:rPr>
                <w:sz w:val="28"/>
                <w:szCs w:val="28"/>
                <w:lang w:val="en-US"/>
              </w:rPr>
              <w:t xml:space="preserve"> (с </w:t>
            </w:r>
            <w:proofErr w:type="spellStart"/>
            <w:r w:rsidRPr="001D6F8A">
              <w:rPr>
                <w:sz w:val="28"/>
                <w:szCs w:val="28"/>
                <w:lang w:val="en-US"/>
              </w:rPr>
              <w:t>помощью</w:t>
            </w:r>
            <w:proofErr w:type="spellEnd"/>
            <w:r w:rsidRPr="001D6F8A">
              <w:rPr>
                <w:sz w:val="28"/>
                <w:szCs w:val="28"/>
                <w:lang w:val="en-US"/>
              </w:rPr>
              <w:t xml:space="preserve"> </w:t>
            </w:r>
            <w:proofErr w:type="spellStart"/>
            <w:r w:rsidRPr="001D6F8A">
              <w:rPr>
                <w:sz w:val="28"/>
                <w:szCs w:val="28"/>
                <w:lang w:val="en-US"/>
              </w:rPr>
              <w:t>учителя</w:t>
            </w:r>
            <w:proofErr w:type="spellEnd"/>
            <w:r w:rsidRPr="001D6F8A">
              <w:rPr>
                <w:sz w:val="28"/>
                <w:szCs w:val="28"/>
                <w:lang w:val="en-US"/>
              </w:rPr>
              <w:t>)</w:t>
            </w:r>
          </w:p>
        </w:tc>
      </w:tr>
      <w:tr w:rsidR="003C0E78" w:rsidRPr="001D6F8A" w14:paraId="0A539F9E" w14:textId="77777777" w:rsidTr="00803FA3">
        <w:tc>
          <w:tcPr>
            <w:tcW w:w="1021" w:type="dxa"/>
          </w:tcPr>
          <w:p w14:paraId="5ABDD012" w14:textId="77777777" w:rsidR="003C0E78" w:rsidRPr="001D6F8A" w:rsidRDefault="003C0E78" w:rsidP="005944AB">
            <w:pPr>
              <w:pStyle w:val="aa"/>
              <w:widowControl/>
              <w:numPr>
                <w:ilvl w:val="0"/>
                <w:numId w:val="30"/>
              </w:numPr>
              <w:tabs>
                <w:tab w:val="center" w:pos="639"/>
                <w:tab w:val="left" w:pos="9757"/>
              </w:tabs>
              <w:suppressAutoHyphens w:val="0"/>
              <w:rPr>
                <w:rFonts w:cs="Times New Roman"/>
                <w:sz w:val="28"/>
                <w:szCs w:val="28"/>
              </w:rPr>
            </w:pPr>
          </w:p>
        </w:tc>
        <w:tc>
          <w:tcPr>
            <w:tcW w:w="6379" w:type="dxa"/>
          </w:tcPr>
          <w:p w14:paraId="3EE41A21"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В. Данько «Загадочные буквы».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FCB4ACA"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4DC143D2" w14:textId="77777777" w:rsidR="003C0E78" w:rsidRPr="001D6F8A" w:rsidRDefault="003C0E78" w:rsidP="00803FA3">
            <w:pPr>
              <w:tabs>
                <w:tab w:val="left" w:pos="9757"/>
              </w:tabs>
              <w:rPr>
                <w:sz w:val="28"/>
                <w:szCs w:val="28"/>
              </w:rPr>
            </w:pPr>
          </w:p>
        </w:tc>
      </w:tr>
      <w:tr w:rsidR="003C0E78" w:rsidRPr="001D6F8A" w14:paraId="20B772E2" w14:textId="77777777" w:rsidTr="00803FA3">
        <w:tc>
          <w:tcPr>
            <w:tcW w:w="1021" w:type="dxa"/>
          </w:tcPr>
          <w:p w14:paraId="451F1916" w14:textId="77777777" w:rsidR="003C0E78" w:rsidRPr="001D6F8A" w:rsidRDefault="003C0E78" w:rsidP="005944AB">
            <w:pPr>
              <w:pStyle w:val="aa"/>
              <w:widowControl/>
              <w:numPr>
                <w:ilvl w:val="0"/>
                <w:numId w:val="30"/>
              </w:numPr>
              <w:tabs>
                <w:tab w:val="center" w:pos="639"/>
                <w:tab w:val="left" w:pos="9757"/>
              </w:tabs>
              <w:suppressAutoHyphens w:val="0"/>
              <w:rPr>
                <w:rFonts w:cs="Times New Roman"/>
                <w:sz w:val="28"/>
                <w:szCs w:val="28"/>
              </w:rPr>
            </w:pPr>
          </w:p>
        </w:tc>
        <w:tc>
          <w:tcPr>
            <w:tcW w:w="6379" w:type="dxa"/>
          </w:tcPr>
          <w:p w14:paraId="55122CAB"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Токмакова</w:t>
            </w:r>
            <w:proofErr w:type="spellEnd"/>
            <w:r w:rsidRPr="001D6F8A">
              <w:rPr>
                <w:rFonts w:eastAsia="Calibri"/>
                <w:sz w:val="28"/>
                <w:szCs w:val="28"/>
                <w:lang w:bidi="en-US"/>
              </w:rPr>
              <w:t xml:space="preserve"> «Аля, </w:t>
            </w:r>
            <w:proofErr w:type="spellStart"/>
            <w:r w:rsidRPr="001D6F8A">
              <w:rPr>
                <w:rFonts w:eastAsia="Calibri"/>
                <w:sz w:val="28"/>
                <w:szCs w:val="28"/>
                <w:lang w:bidi="en-US"/>
              </w:rPr>
              <w:t>Кляксич</w:t>
            </w:r>
            <w:proofErr w:type="spellEnd"/>
            <w:r w:rsidRPr="001D6F8A">
              <w:rPr>
                <w:rFonts w:eastAsia="Calibri"/>
                <w:sz w:val="28"/>
                <w:szCs w:val="28"/>
                <w:lang w:bidi="en-US"/>
              </w:rPr>
              <w:t xml:space="preserve"> и буква 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548877F"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424308DA" w14:textId="77777777" w:rsidR="003C0E78" w:rsidRPr="001D6F8A" w:rsidRDefault="003C0E78" w:rsidP="00803FA3">
            <w:pPr>
              <w:tabs>
                <w:tab w:val="left" w:pos="9757"/>
              </w:tabs>
              <w:rPr>
                <w:sz w:val="28"/>
                <w:szCs w:val="28"/>
              </w:rPr>
            </w:pPr>
          </w:p>
        </w:tc>
      </w:tr>
      <w:tr w:rsidR="003C0E78" w:rsidRPr="001D6F8A" w14:paraId="77E89625" w14:textId="77777777" w:rsidTr="00803FA3">
        <w:tc>
          <w:tcPr>
            <w:tcW w:w="1021" w:type="dxa"/>
          </w:tcPr>
          <w:p w14:paraId="38BEF9DB"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1184116A"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   С. Черный «Живая азбука».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29CD498"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38538A2C" w14:textId="77777777" w:rsidR="003C0E78" w:rsidRPr="001D6F8A" w:rsidRDefault="003C0E78" w:rsidP="00803FA3">
            <w:pPr>
              <w:tabs>
                <w:tab w:val="left" w:pos="9757"/>
              </w:tabs>
              <w:rPr>
                <w:sz w:val="28"/>
                <w:szCs w:val="28"/>
              </w:rPr>
            </w:pPr>
          </w:p>
        </w:tc>
      </w:tr>
      <w:tr w:rsidR="003C0E78" w:rsidRPr="001D6F8A" w14:paraId="0CE0DFEC" w14:textId="77777777" w:rsidTr="00803FA3">
        <w:tc>
          <w:tcPr>
            <w:tcW w:w="1021" w:type="dxa"/>
          </w:tcPr>
          <w:p w14:paraId="30D4F351"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74873739"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   Ф. Кривин «Почему А поется, а Б нет».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25E8CE2"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38681B02" w14:textId="77777777" w:rsidR="003C0E78" w:rsidRPr="001D6F8A" w:rsidRDefault="003C0E78" w:rsidP="00803FA3">
            <w:pPr>
              <w:tabs>
                <w:tab w:val="left" w:pos="9757"/>
              </w:tabs>
              <w:rPr>
                <w:sz w:val="28"/>
                <w:szCs w:val="28"/>
              </w:rPr>
            </w:pPr>
          </w:p>
        </w:tc>
      </w:tr>
      <w:tr w:rsidR="003C0E78" w:rsidRPr="001D6F8A" w14:paraId="7B45CC4D" w14:textId="77777777" w:rsidTr="00803FA3">
        <w:tc>
          <w:tcPr>
            <w:tcW w:w="1021" w:type="dxa"/>
          </w:tcPr>
          <w:p w14:paraId="29FB28F8"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235F6978"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  Г. Сапгир «Про медведя».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E5DDCFD"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66FFB814" w14:textId="77777777" w:rsidR="003C0E78" w:rsidRPr="001D6F8A" w:rsidRDefault="003C0E78" w:rsidP="00803FA3">
            <w:pPr>
              <w:tabs>
                <w:tab w:val="left" w:pos="9757"/>
              </w:tabs>
              <w:rPr>
                <w:sz w:val="28"/>
                <w:szCs w:val="28"/>
              </w:rPr>
            </w:pPr>
          </w:p>
        </w:tc>
      </w:tr>
      <w:tr w:rsidR="003C0E78" w:rsidRPr="001D6F8A" w14:paraId="106F7F9E" w14:textId="77777777" w:rsidTr="00803FA3">
        <w:tc>
          <w:tcPr>
            <w:tcW w:w="1021" w:type="dxa"/>
          </w:tcPr>
          <w:p w14:paraId="3FBB9B89"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1B4AB076"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Бородицкая</w:t>
            </w:r>
            <w:proofErr w:type="spellEnd"/>
            <w:r w:rsidRPr="001D6F8A">
              <w:rPr>
                <w:rFonts w:eastAsia="Calibri"/>
                <w:sz w:val="28"/>
                <w:szCs w:val="28"/>
                <w:lang w:bidi="en-US"/>
              </w:rPr>
              <w:t xml:space="preserve"> «Разговор с пчелой»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B60629B"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699B9351" w14:textId="77777777" w:rsidR="003C0E78" w:rsidRPr="001D6F8A" w:rsidRDefault="003C0E78" w:rsidP="00803FA3">
            <w:pPr>
              <w:tabs>
                <w:tab w:val="left" w:pos="9757"/>
              </w:tabs>
              <w:rPr>
                <w:sz w:val="28"/>
                <w:szCs w:val="28"/>
              </w:rPr>
            </w:pPr>
          </w:p>
        </w:tc>
      </w:tr>
      <w:tr w:rsidR="003C0E78" w:rsidRPr="001D6F8A" w14:paraId="1E5DEFEB" w14:textId="77777777" w:rsidTr="00803FA3">
        <w:tc>
          <w:tcPr>
            <w:tcW w:w="1021" w:type="dxa"/>
          </w:tcPr>
          <w:p w14:paraId="207F872C"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5771745B"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Гамазкова</w:t>
            </w:r>
            <w:proofErr w:type="spellEnd"/>
            <w:r w:rsidRPr="001D6F8A">
              <w:rPr>
                <w:rFonts w:eastAsia="Calibri"/>
                <w:sz w:val="28"/>
                <w:szCs w:val="28"/>
                <w:lang w:bidi="en-US"/>
              </w:rPr>
              <w:t xml:space="preserve"> «Кто как кричит?»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689AAF0"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0C150B44" w14:textId="77777777" w:rsidR="003C0E78" w:rsidRPr="001D6F8A" w:rsidRDefault="003C0E78" w:rsidP="00803FA3">
            <w:pPr>
              <w:tabs>
                <w:tab w:val="left" w:pos="9757"/>
              </w:tabs>
              <w:rPr>
                <w:sz w:val="28"/>
                <w:szCs w:val="28"/>
              </w:rPr>
            </w:pPr>
          </w:p>
        </w:tc>
      </w:tr>
      <w:tr w:rsidR="003C0E78" w:rsidRPr="001D6F8A" w14:paraId="1E27D71C" w14:textId="77777777" w:rsidTr="00803FA3">
        <w:tc>
          <w:tcPr>
            <w:tcW w:w="1021" w:type="dxa"/>
          </w:tcPr>
          <w:p w14:paraId="14C9D766"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1E593368"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Газмаков</w:t>
            </w:r>
            <w:proofErr w:type="spellEnd"/>
            <w:r w:rsidRPr="001D6F8A">
              <w:rPr>
                <w:rFonts w:eastAsia="Calibri"/>
                <w:sz w:val="28"/>
                <w:szCs w:val="28"/>
                <w:lang w:bidi="en-US"/>
              </w:rPr>
              <w:t xml:space="preserve">, </w:t>
            </w:r>
            <w:proofErr w:type="spellStart"/>
            <w:r w:rsidRPr="001D6F8A">
              <w:rPr>
                <w:rFonts w:eastAsia="Calibri"/>
                <w:sz w:val="28"/>
                <w:szCs w:val="28"/>
                <w:lang w:bidi="en-US"/>
              </w:rPr>
              <w:t>Е.Григорьева</w:t>
            </w:r>
            <w:proofErr w:type="spellEnd"/>
            <w:r w:rsidRPr="001D6F8A">
              <w:rPr>
                <w:rFonts w:eastAsia="Calibri"/>
                <w:sz w:val="28"/>
                <w:szCs w:val="28"/>
                <w:lang w:bidi="en-US"/>
              </w:rPr>
              <w:t xml:space="preserve"> « Живая азбука»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F15DDF8"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564131FF" w14:textId="77777777" w:rsidR="003C0E78" w:rsidRPr="001D6F8A" w:rsidRDefault="003C0E78" w:rsidP="00803FA3">
            <w:pPr>
              <w:tabs>
                <w:tab w:val="left" w:pos="9757"/>
              </w:tabs>
              <w:rPr>
                <w:sz w:val="28"/>
                <w:szCs w:val="28"/>
              </w:rPr>
            </w:pPr>
          </w:p>
        </w:tc>
      </w:tr>
      <w:tr w:rsidR="003C0E78" w:rsidRPr="001D6F8A" w14:paraId="7EABA3E4" w14:textId="77777777" w:rsidTr="00803FA3">
        <w:trPr>
          <w:trHeight w:val="607"/>
        </w:trPr>
        <w:tc>
          <w:tcPr>
            <w:tcW w:w="1021" w:type="dxa"/>
          </w:tcPr>
          <w:p w14:paraId="79740DFB"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74495AF4"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 С. Маршак «Автобус номер двадцать шесть».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D333DC0"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5A6F6612" w14:textId="77777777" w:rsidR="003C0E78" w:rsidRPr="001D6F8A" w:rsidRDefault="003C0E78" w:rsidP="00803FA3">
            <w:pPr>
              <w:tabs>
                <w:tab w:val="left" w:pos="9757"/>
              </w:tabs>
              <w:rPr>
                <w:sz w:val="28"/>
                <w:szCs w:val="28"/>
              </w:rPr>
            </w:pPr>
          </w:p>
        </w:tc>
      </w:tr>
      <w:tr w:rsidR="003C0E78" w:rsidRPr="001D6F8A" w14:paraId="7154D280" w14:textId="77777777" w:rsidTr="00803FA3">
        <w:trPr>
          <w:trHeight w:val="607"/>
        </w:trPr>
        <w:tc>
          <w:tcPr>
            <w:tcW w:w="1021" w:type="dxa"/>
          </w:tcPr>
          <w:p w14:paraId="19BB5C7D"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43D7E839" w14:textId="77777777" w:rsidR="003C0E78" w:rsidRPr="001D6F8A" w:rsidRDefault="003C0E78" w:rsidP="00803FA3">
            <w:pPr>
              <w:rPr>
                <w:rFonts w:eastAsia="Calibri"/>
                <w:sz w:val="28"/>
                <w:szCs w:val="28"/>
                <w:lang w:bidi="en-US"/>
              </w:rPr>
            </w:pPr>
            <w:r w:rsidRPr="001D6F8A">
              <w:rPr>
                <w:rFonts w:eastAsia="Calibri"/>
                <w:sz w:val="28"/>
                <w:szCs w:val="28"/>
                <w:lang w:bidi="en-US"/>
              </w:rPr>
              <w:t>С. Маршак «Автобус номер двадцать шесть».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CF4B11E"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Pr>
          <w:p w14:paraId="0E5516B5" w14:textId="77777777" w:rsidR="003C0E78" w:rsidRPr="001D6F8A" w:rsidRDefault="003C0E78" w:rsidP="00803FA3">
            <w:pPr>
              <w:tabs>
                <w:tab w:val="left" w:pos="9757"/>
              </w:tabs>
              <w:rPr>
                <w:sz w:val="28"/>
                <w:szCs w:val="28"/>
              </w:rPr>
            </w:pPr>
          </w:p>
        </w:tc>
      </w:tr>
      <w:tr w:rsidR="003C0E78" w:rsidRPr="001D6F8A" w14:paraId="27674AD9" w14:textId="77777777" w:rsidTr="00605B94">
        <w:trPr>
          <w:trHeight w:val="607"/>
        </w:trPr>
        <w:tc>
          <w:tcPr>
            <w:tcW w:w="1021" w:type="dxa"/>
          </w:tcPr>
          <w:p w14:paraId="5E1C73E8" w14:textId="77777777" w:rsidR="003C0E78" w:rsidRPr="001D6F8A" w:rsidRDefault="003C0E78" w:rsidP="005944AB">
            <w:pPr>
              <w:pStyle w:val="aa"/>
              <w:widowControl/>
              <w:numPr>
                <w:ilvl w:val="0"/>
                <w:numId w:val="30"/>
              </w:numPr>
              <w:tabs>
                <w:tab w:val="left" w:pos="9757"/>
              </w:tabs>
              <w:suppressAutoHyphens w:val="0"/>
              <w:rPr>
                <w:rFonts w:cs="Times New Roman"/>
                <w:sz w:val="28"/>
                <w:szCs w:val="28"/>
              </w:rPr>
            </w:pPr>
          </w:p>
        </w:tc>
        <w:tc>
          <w:tcPr>
            <w:tcW w:w="6379" w:type="dxa"/>
          </w:tcPr>
          <w:p w14:paraId="04976B6B" w14:textId="77777777" w:rsidR="003C0E78" w:rsidRPr="001D6F8A" w:rsidRDefault="003C0E78" w:rsidP="00803FA3">
            <w:pPr>
              <w:rPr>
                <w:rFonts w:eastAsia="Calibri"/>
                <w:sz w:val="28"/>
                <w:szCs w:val="28"/>
                <w:lang w:bidi="en-US"/>
              </w:rPr>
            </w:pPr>
            <w:r w:rsidRPr="001D6F8A">
              <w:rPr>
                <w:rFonts w:eastAsia="Calibri"/>
                <w:sz w:val="28"/>
                <w:szCs w:val="28"/>
                <w:lang w:bidi="en-US"/>
              </w:rPr>
              <w:t xml:space="preserve"> Урок обобщение по разделу «Жили-были буквы». </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Pr>
          <w:p w14:paraId="40009D12" w14:textId="77777777" w:rsidR="003C0E78" w:rsidRPr="001D6F8A" w:rsidRDefault="003C0E78" w:rsidP="00803FA3">
            <w:pPr>
              <w:tabs>
                <w:tab w:val="left" w:pos="9757"/>
              </w:tabs>
              <w:suppressAutoHyphens/>
              <w:jc w:val="center"/>
              <w:rPr>
                <w:b/>
                <w:sz w:val="28"/>
                <w:szCs w:val="28"/>
              </w:rPr>
            </w:pPr>
            <w:r w:rsidRPr="001D6F8A">
              <w:rPr>
                <w:b/>
                <w:sz w:val="28"/>
                <w:szCs w:val="28"/>
              </w:rPr>
              <w:t>1</w:t>
            </w:r>
          </w:p>
        </w:tc>
        <w:tc>
          <w:tcPr>
            <w:tcW w:w="5528" w:type="dxa"/>
            <w:vMerge/>
            <w:tcBorders>
              <w:bottom w:val="single" w:sz="4" w:space="0" w:color="auto"/>
            </w:tcBorders>
          </w:tcPr>
          <w:p w14:paraId="11C40101" w14:textId="77777777" w:rsidR="003C0E78" w:rsidRPr="001D6F8A" w:rsidRDefault="003C0E78" w:rsidP="00803FA3">
            <w:pPr>
              <w:tabs>
                <w:tab w:val="left" w:pos="9757"/>
              </w:tabs>
              <w:rPr>
                <w:sz w:val="28"/>
                <w:szCs w:val="28"/>
              </w:rPr>
            </w:pPr>
          </w:p>
        </w:tc>
      </w:tr>
      <w:tr w:rsidR="00687808" w:rsidRPr="001D6F8A" w14:paraId="469B75B3" w14:textId="77777777" w:rsidTr="001D6F8A">
        <w:trPr>
          <w:trHeight w:val="607"/>
        </w:trPr>
        <w:tc>
          <w:tcPr>
            <w:tcW w:w="14062" w:type="dxa"/>
            <w:gridSpan w:val="4"/>
          </w:tcPr>
          <w:p w14:paraId="122C3FE2" w14:textId="0E7FEF50" w:rsidR="00687808" w:rsidRPr="001D6F8A" w:rsidRDefault="00687808" w:rsidP="00687808">
            <w:pPr>
              <w:tabs>
                <w:tab w:val="left" w:pos="9757"/>
              </w:tabs>
              <w:jc w:val="center"/>
              <w:rPr>
                <w:sz w:val="28"/>
                <w:szCs w:val="28"/>
              </w:rPr>
            </w:pPr>
            <w:r w:rsidRPr="001D6F8A">
              <w:rPr>
                <w:b/>
                <w:bCs/>
                <w:sz w:val="28"/>
                <w:szCs w:val="28"/>
              </w:rPr>
              <w:t>Сказки, загадки, небылицы (1</w:t>
            </w:r>
            <w:r w:rsidRPr="001D6F8A">
              <w:rPr>
                <w:b/>
                <w:bCs/>
                <w:sz w:val="28"/>
                <w:szCs w:val="28"/>
                <w:lang w:val="en-US"/>
              </w:rPr>
              <w:t>4</w:t>
            </w:r>
            <w:r w:rsidRPr="001D6F8A">
              <w:rPr>
                <w:b/>
                <w:bCs/>
                <w:sz w:val="28"/>
                <w:szCs w:val="28"/>
              </w:rPr>
              <w:t xml:space="preserve"> ч)</w:t>
            </w:r>
          </w:p>
        </w:tc>
      </w:tr>
      <w:tr w:rsidR="00687808" w:rsidRPr="001D6F8A" w14:paraId="33093879" w14:textId="77777777" w:rsidTr="00803FA3">
        <w:trPr>
          <w:trHeight w:val="436"/>
        </w:trPr>
        <w:tc>
          <w:tcPr>
            <w:tcW w:w="1021" w:type="dxa"/>
          </w:tcPr>
          <w:p w14:paraId="2AC934C0"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03F96639"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Е. Чарушин «Теремок».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1D33C3A"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val="restart"/>
          </w:tcPr>
          <w:p w14:paraId="0310B555" w14:textId="67CBEDE0" w:rsidR="00687808" w:rsidRPr="001D6F8A" w:rsidRDefault="00687808" w:rsidP="00605B94">
            <w:pPr>
              <w:tabs>
                <w:tab w:val="left" w:pos="9757"/>
              </w:tabs>
              <w:rPr>
                <w:sz w:val="28"/>
                <w:szCs w:val="28"/>
              </w:rPr>
            </w:pPr>
            <w:r w:rsidRPr="001D6F8A">
              <w:rPr>
                <w:sz w:val="28"/>
                <w:szCs w:val="28"/>
              </w:rPr>
              <w:t>Прогнозировать содержание раздела. Подбирать книги на выставку в соответствии с темой раздела, рассказывать о ней в соответствии с коллективно составленным планом, обсуждать прочитанное. Читать известную сказку плавно, целыми словами, при повторении читать выразительно, воспринимать на слух художественное произведение. Анализировать представленный в учебнике картинный план. Соотносить иллюстрацию с содержанием текста. Рассказывать сказку на основе картинного плана. Отвечать на вопросы по содержанию произведения. Называть героев сказки и причины совершаемых ими поступков, давать их нравственную оценку. Пересказывать сказку подробно на основе картинного плана и по памяти. Сравнивать народную и литературную сказку. Сравнивать различные произведения малых и больших жанров: находить сходство и различия. Отгадывать загадки на основе ключевых (опорных) слов, сочинять загадки, небылицы; объединять их по темам. Работать в паре, договариваться друг с другом, проявлять внимание. Проверять чтение друг друга, работая в парах, и самостоятельно оценивать свои достижения выбирать нужную книгу по заданным параметрам.</w:t>
            </w:r>
          </w:p>
        </w:tc>
      </w:tr>
      <w:tr w:rsidR="00687808" w:rsidRPr="001D6F8A" w14:paraId="4DDFB6D8" w14:textId="77777777" w:rsidTr="00803FA3">
        <w:trPr>
          <w:trHeight w:val="436"/>
        </w:trPr>
        <w:tc>
          <w:tcPr>
            <w:tcW w:w="1021" w:type="dxa"/>
          </w:tcPr>
          <w:p w14:paraId="03C85573"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3782DEF1"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Е. Чарушин «Теремок».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2AF85F0"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67AF5F16" w14:textId="046668B7" w:rsidR="00687808" w:rsidRPr="001D6F8A" w:rsidRDefault="00687808" w:rsidP="00605B94">
            <w:pPr>
              <w:tabs>
                <w:tab w:val="left" w:pos="9757"/>
              </w:tabs>
              <w:rPr>
                <w:sz w:val="28"/>
                <w:szCs w:val="28"/>
              </w:rPr>
            </w:pPr>
          </w:p>
        </w:tc>
      </w:tr>
      <w:tr w:rsidR="00687808" w:rsidRPr="001D6F8A" w14:paraId="1E561280" w14:textId="77777777" w:rsidTr="00803FA3">
        <w:tc>
          <w:tcPr>
            <w:tcW w:w="1021" w:type="dxa"/>
          </w:tcPr>
          <w:p w14:paraId="1A764CDF"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476FB6AA"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РНС «Рукавичка».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3BF85AE"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5AA8F1EE" w14:textId="1740A371" w:rsidR="00687808" w:rsidRPr="001D6F8A" w:rsidRDefault="00687808" w:rsidP="00605B94">
            <w:pPr>
              <w:tabs>
                <w:tab w:val="left" w:pos="9757"/>
              </w:tabs>
              <w:rPr>
                <w:sz w:val="28"/>
                <w:szCs w:val="28"/>
              </w:rPr>
            </w:pPr>
          </w:p>
        </w:tc>
      </w:tr>
      <w:tr w:rsidR="00687808" w:rsidRPr="001D6F8A" w14:paraId="78E072AA" w14:textId="77777777" w:rsidTr="00687808">
        <w:trPr>
          <w:trHeight w:val="372"/>
        </w:trPr>
        <w:tc>
          <w:tcPr>
            <w:tcW w:w="1021" w:type="dxa"/>
          </w:tcPr>
          <w:p w14:paraId="67108693"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00079996"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РНС «Рукавичка».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E9BBD59"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1CA173B4" w14:textId="21C043E9" w:rsidR="00687808" w:rsidRPr="001D6F8A" w:rsidRDefault="00687808" w:rsidP="00605B94">
            <w:pPr>
              <w:tabs>
                <w:tab w:val="left" w:pos="9757"/>
              </w:tabs>
              <w:rPr>
                <w:sz w:val="28"/>
                <w:szCs w:val="28"/>
              </w:rPr>
            </w:pPr>
          </w:p>
        </w:tc>
      </w:tr>
      <w:tr w:rsidR="00687808" w:rsidRPr="001D6F8A" w14:paraId="64ECE7A8" w14:textId="77777777" w:rsidTr="00803FA3">
        <w:tc>
          <w:tcPr>
            <w:tcW w:w="1021" w:type="dxa"/>
          </w:tcPr>
          <w:p w14:paraId="559BDF63"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57D5CE14"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Загадки.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04FAB6F"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4E2E6531" w14:textId="116BA4DA" w:rsidR="00687808" w:rsidRPr="001D6F8A" w:rsidRDefault="00687808" w:rsidP="00605B94">
            <w:pPr>
              <w:tabs>
                <w:tab w:val="left" w:pos="9757"/>
              </w:tabs>
              <w:rPr>
                <w:sz w:val="28"/>
                <w:szCs w:val="28"/>
              </w:rPr>
            </w:pPr>
          </w:p>
        </w:tc>
      </w:tr>
      <w:tr w:rsidR="00687808" w:rsidRPr="001D6F8A" w14:paraId="7669A2B4" w14:textId="77777777" w:rsidTr="00803FA3">
        <w:tc>
          <w:tcPr>
            <w:tcW w:w="1021" w:type="dxa"/>
          </w:tcPr>
          <w:p w14:paraId="6F801695"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1FEF4A51" w14:textId="77777777" w:rsidR="00687808" w:rsidRPr="001D6F8A" w:rsidRDefault="00687808" w:rsidP="00605B94">
            <w:pPr>
              <w:rPr>
                <w:rFonts w:eastAsia="Calibri"/>
                <w:sz w:val="28"/>
                <w:szCs w:val="28"/>
                <w:lang w:bidi="en-US"/>
              </w:rPr>
            </w:pPr>
            <w:r w:rsidRPr="001D6F8A">
              <w:rPr>
                <w:rFonts w:eastAsia="Calibri"/>
                <w:sz w:val="28"/>
                <w:szCs w:val="28"/>
                <w:lang w:bidi="en-US"/>
              </w:rPr>
              <w:t>Песенки.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A02C664"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24BCB49D" w14:textId="77777777" w:rsidR="00687808" w:rsidRPr="001D6F8A" w:rsidRDefault="00687808" w:rsidP="00605B94">
            <w:pPr>
              <w:tabs>
                <w:tab w:val="left" w:pos="9757"/>
              </w:tabs>
              <w:rPr>
                <w:sz w:val="28"/>
                <w:szCs w:val="28"/>
              </w:rPr>
            </w:pPr>
          </w:p>
        </w:tc>
      </w:tr>
      <w:tr w:rsidR="00687808" w:rsidRPr="001D6F8A" w14:paraId="613EF4A8" w14:textId="77777777" w:rsidTr="00803FA3">
        <w:tc>
          <w:tcPr>
            <w:tcW w:w="1021" w:type="dxa"/>
          </w:tcPr>
          <w:p w14:paraId="4D93D205"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3AECE2C2" w14:textId="77777777" w:rsidR="00687808" w:rsidRPr="001D6F8A" w:rsidRDefault="00687808" w:rsidP="00605B94">
            <w:pPr>
              <w:rPr>
                <w:rFonts w:eastAsia="Calibri"/>
                <w:sz w:val="28"/>
                <w:szCs w:val="28"/>
                <w:lang w:bidi="en-US"/>
              </w:rPr>
            </w:pPr>
            <w:r w:rsidRPr="001D6F8A">
              <w:rPr>
                <w:rFonts w:eastAsia="Calibri"/>
                <w:sz w:val="28"/>
                <w:szCs w:val="28"/>
                <w:lang w:bidi="en-US"/>
              </w:rPr>
              <w:t>Русские народные потешки. Стишки и потешки из книги «Рифмы Матушки Гусыни».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CC3F742"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44C8AA6D" w14:textId="77777777" w:rsidR="00687808" w:rsidRPr="001D6F8A" w:rsidRDefault="00687808" w:rsidP="00605B94">
            <w:pPr>
              <w:tabs>
                <w:tab w:val="left" w:pos="9757"/>
              </w:tabs>
              <w:rPr>
                <w:sz w:val="28"/>
                <w:szCs w:val="28"/>
              </w:rPr>
            </w:pPr>
          </w:p>
        </w:tc>
      </w:tr>
      <w:tr w:rsidR="00687808" w:rsidRPr="001D6F8A" w14:paraId="6C52E08E" w14:textId="77777777" w:rsidTr="00803FA3">
        <w:tc>
          <w:tcPr>
            <w:tcW w:w="1021" w:type="dxa"/>
          </w:tcPr>
          <w:p w14:paraId="473CC1CC"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00E3971D"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 Русские народные потешки. Стишки и потешки из книги «Рифмы Матушки Гусыни».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628EB82"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2C87AF0A" w14:textId="77777777" w:rsidR="00687808" w:rsidRPr="001D6F8A" w:rsidRDefault="00687808" w:rsidP="00605B94">
            <w:pPr>
              <w:tabs>
                <w:tab w:val="left" w:pos="9757"/>
              </w:tabs>
              <w:rPr>
                <w:sz w:val="28"/>
                <w:szCs w:val="28"/>
              </w:rPr>
            </w:pPr>
          </w:p>
        </w:tc>
      </w:tr>
      <w:tr w:rsidR="00687808" w:rsidRPr="001D6F8A" w14:paraId="1AE0C678" w14:textId="77777777" w:rsidTr="00803FA3">
        <w:tc>
          <w:tcPr>
            <w:tcW w:w="1021" w:type="dxa"/>
          </w:tcPr>
          <w:p w14:paraId="427DA431"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6910C856" w14:textId="77777777" w:rsidR="00687808" w:rsidRPr="001D6F8A" w:rsidRDefault="00687808" w:rsidP="00605B94">
            <w:pPr>
              <w:rPr>
                <w:rFonts w:eastAsia="Calibri"/>
                <w:sz w:val="28"/>
                <w:szCs w:val="28"/>
                <w:lang w:bidi="en-US"/>
              </w:rPr>
            </w:pPr>
            <w:r w:rsidRPr="001D6F8A">
              <w:rPr>
                <w:rFonts w:eastAsia="Calibri"/>
                <w:sz w:val="28"/>
                <w:szCs w:val="28"/>
                <w:lang w:bidi="en-US"/>
              </w:rPr>
              <w:t>Русские народные потешки. Стишки и потешки из книги «Рифмы Матушки Гусыни».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43E27198"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7BA8EEDE" w14:textId="77777777" w:rsidR="00687808" w:rsidRPr="001D6F8A" w:rsidRDefault="00687808" w:rsidP="00605B94">
            <w:pPr>
              <w:tabs>
                <w:tab w:val="left" w:pos="9757"/>
              </w:tabs>
              <w:rPr>
                <w:sz w:val="28"/>
                <w:szCs w:val="28"/>
              </w:rPr>
            </w:pPr>
          </w:p>
        </w:tc>
      </w:tr>
      <w:tr w:rsidR="00687808" w:rsidRPr="001D6F8A" w14:paraId="27AFFAAE" w14:textId="77777777" w:rsidTr="00803FA3">
        <w:tc>
          <w:tcPr>
            <w:tcW w:w="1021" w:type="dxa"/>
          </w:tcPr>
          <w:p w14:paraId="3C2A9AF9"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498810D5" w14:textId="77777777" w:rsidR="00687808" w:rsidRPr="001D6F8A" w:rsidRDefault="00687808" w:rsidP="00605B94">
            <w:pPr>
              <w:rPr>
                <w:rFonts w:eastAsia="Calibri"/>
                <w:sz w:val="28"/>
                <w:szCs w:val="28"/>
                <w:lang w:bidi="en-US"/>
              </w:rPr>
            </w:pPr>
            <w:r w:rsidRPr="001D6F8A">
              <w:rPr>
                <w:rFonts w:eastAsia="Calibri"/>
                <w:sz w:val="28"/>
                <w:szCs w:val="28"/>
                <w:lang w:bidi="en-US"/>
              </w:rPr>
              <w:t>Английская народная песенка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3FA9512"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4535454A" w14:textId="77777777" w:rsidR="00687808" w:rsidRPr="001D6F8A" w:rsidRDefault="00687808" w:rsidP="00605B94">
            <w:pPr>
              <w:tabs>
                <w:tab w:val="left" w:pos="9757"/>
              </w:tabs>
              <w:rPr>
                <w:sz w:val="28"/>
                <w:szCs w:val="28"/>
              </w:rPr>
            </w:pPr>
          </w:p>
        </w:tc>
      </w:tr>
      <w:tr w:rsidR="00687808" w:rsidRPr="001D6F8A" w14:paraId="47ED53B3" w14:textId="77777777" w:rsidTr="00803FA3">
        <w:tc>
          <w:tcPr>
            <w:tcW w:w="1021" w:type="dxa"/>
          </w:tcPr>
          <w:p w14:paraId="2530B40A"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58779A67" w14:textId="77777777" w:rsidR="00687808" w:rsidRPr="001D6F8A" w:rsidRDefault="00687808" w:rsidP="00605B94">
            <w:pPr>
              <w:rPr>
                <w:rFonts w:eastAsia="Calibri"/>
                <w:sz w:val="28"/>
                <w:szCs w:val="28"/>
                <w:lang w:bidi="en-US"/>
              </w:rPr>
            </w:pPr>
            <w:r w:rsidRPr="001D6F8A">
              <w:rPr>
                <w:rFonts w:eastAsia="Calibri"/>
                <w:sz w:val="28"/>
                <w:szCs w:val="28"/>
                <w:lang w:bidi="en-US"/>
              </w:rPr>
              <w:t xml:space="preserve">А. С. </w:t>
            </w:r>
            <w:proofErr w:type="spellStart"/>
            <w:r w:rsidRPr="001D6F8A">
              <w:rPr>
                <w:rFonts w:eastAsia="Calibri"/>
                <w:sz w:val="28"/>
                <w:szCs w:val="28"/>
                <w:lang w:bidi="en-US"/>
              </w:rPr>
              <w:t>Пушкин.Русские</w:t>
            </w:r>
            <w:proofErr w:type="spellEnd"/>
            <w:r w:rsidRPr="001D6F8A">
              <w:rPr>
                <w:rFonts w:eastAsia="Calibri"/>
                <w:sz w:val="28"/>
                <w:szCs w:val="28"/>
                <w:lang w:bidi="en-US"/>
              </w:rPr>
              <w:t xml:space="preserve"> народные стишки.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F6B5926"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2CEAD4AA" w14:textId="77777777" w:rsidR="00687808" w:rsidRPr="001D6F8A" w:rsidRDefault="00687808" w:rsidP="00605B94">
            <w:pPr>
              <w:tabs>
                <w:tab w:val="left" w:pos="9757"/>
              </w:tabs>
              <w:rPr>
                <w:sz w:val="28"/>
                <w:szCs w:val="28"/>
              </w:rPr>
            </w:pPr>
          </w:p>
        </w:tc>
      </w:tr>
      <w:tr w:rsidR="00687808" w:rsidRPr="001D6F8A" w14:paraId="16AE9B88" w14:textId="77777777" w:rsidTr="00803FA3">
        <w:tc>
          <w:tcPr>
            <w:tcW w:w="1021" w:type="dxa"/>
          </w:tcPr>
          <w:p w14:paraId="76B0E0FA"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7AB3C6AF" w14:textId="77777777" w:rsidR="00687808" w:rsidRPr="001D6F8A" w:rsidRDefault="00687808" w:rsidP="00605B94">
            <w:pPr>
              <w:rPr>
                <w:rFonts w:eastAsia="Calibri"/>
                <w:sz w:val="28"/>
                <w:szCs w:val="28"/>
                <w:lang w:bidi="en-US"/>
              </w:rPr>
            </w:pPr>
            <w:r w:rsidRPr="001D6F8A">
              <w:rPr>
                <w:rFonts w:eastAsia="Calibri"/>
                <w:sz w:val="28"/>
                <w:szCs w:val="28"/>
                <w:lang w:bidi="en-US"/>
              </w:rPr>
              <w:t>Петух и собака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DDA2F1E"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6905983F" w14:textId="77777777" w:rsidR="00687808" w:rsidRPr="001D6F8A" w:rsidRDefault="00687808" w:rsidP="00605B94">
            <w:pPr>
              <w:tabs>
                <w:tab w:val="left" w:pos="9757"/>
              </w:tabs>
              <w:rPr>
                <w:sz w:val="28"/>
                <w:szCs w:val="28"/>
              </w:rPr>
            </w:pPr>
          </w:p>
        </w:tc>
      </w:tr>
      <w:tr w:rsidR="00687808" w:rsidRPr="001D6F8A" w14:paraId="44DCE236" w14:textId="77777777" w:rsidTr="00803FA3">
        <w:tc>
          <w:tcPr>
            <w:tcW w:w="1021" w:type="dxa"/>
          </w:tcPr>
          <w:p w14:paraId="4391606F"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3B2D6CB9" w14:textId="77777777" w:rsidR="00687808" w:rsidRPr="001D6F8A" w:rsidRDefault="00687808" w:rsidP="00605B94">
            <w:pPr>
              <w:rPr>
                <w:rFonts w:eastAsia="Calibri"/>
                <w:sz w:val="28"/>
                <w:szCs w:val="28"/>
                <w:lang w:bidi="en-US"/>
              </w:rPr>
            </w:pPr>
            <w:r w:rsidRPr="001D6F8A">
              <w:rPr>
                <w:rFonts w:eastAsia="Calibri"/>
                <w:sz w:val="28"/>
                <w:szCs w:val="28"/>
                <w:lang w:bidi="en-US"/>
              </w:rPr>
              <w:t>Из старинных книг. «Гусь и журавль»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8B0CC59"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738B5F88" w14:textId="77777777" w:rsidR="00687808" w:rsidRPr="001D6F8A" w:rsidRDefault="00687808" w:rsidP="00605B94">
            <w:pPr>
              <w:tabs>
                <w:tab w:val="left" w:pos="9757"/>
              </w:tabs>
              <w:rPr>
                <w:sz w:val="28"/>
                <w:szCs w:val="28"/>
              </w:rPr>
            </w:pPr>
          </w:p>
        </w:tc>
      </w:tr>
      <w:tr w:rsidR="00687808" w:rsidRPr="001D6F8A" w14:paraId="112CAD1E" w14:textId="77777777" w:rsidTr="00803FA3">
        <w:tc>
          <w:tcPr>
            <w:tcW w:w="1021" w:type="dxa"/>
          </w:tcPr>
          <w:p w14:paraId="68DF0A8E" w14:textId="77777777" w:rsidR="00687808" w:rsidRPr="001D6F8A" w:rsidRDefault="00687808" w:rsidP="00605B94">
            <w:pPr>
              <w:pStyle w:val="aa"/>
              <w:widowControl/>
              <w:numPr>
                <w:ilvl w:val="0"/>
                <w:numId w:val="30"/>
              </w:numPr>
              <w:tabs>
                <w:tab w:val="left" w:pos="9757"/>
              </w:tabs>
              <w:suppressAutoHyphens w:val="0"/>
              <w:rPr>
                <w:rFonts w:cs="Times New Roman"/>
                <w:sz w:val="28"/>
                <w:szCs w:val="28"/>
              </w:rPr>
            </w:pPr>
          </w:p>
        </w:tc>
        <w:tc>
          <w:tcPr>
            <w:tcW w:w="6379" w:type="dxa"/>
          </w:tcPr>
          <w:p w14:paraId="4FA4DABA" w14:textId="77777777" w:rsidR="00687808" w:rsidRPr="001D6F8A" w:rsidRDefault="00687808" w:rsidP="00605B94">
            <w:pPr>
              <w:rPr>
                <w:rFonts w:eastAsia="Calibri"/>
                <w:sz w:val="28"/>
                <w:szCs w:val="28"/>
                <w:lang w:bidi="en-US"/>
              </w:rPr>
            </w:pPr>
            <w:r w:rsidRPr="001D6F8A">
              <w:rPr>
                <w:rFonts w:eastAsia="Calibri"/>
                <w:sz w:val="28"/>
                <w:szCs w:val="28"/>
                <w:lang w:bidi="en-US"/>
              </w:rPr>
              <w:t>Обобщение по разделу «Узнай сказку».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267F60E" w14:textId="77777777" w:rsidR="00687808" w:rsidRPr="001D6F8A" w:rsidRDefault="00687808" w:rsidP="00605B94">
            <w:pPr>
              <w:tabs>
                <w:tab w:val="left" w:pos="9757"/>
              </w:tabs>
              <w:suppressAutoHyphens/>
              <w:jc w:val="center"/>
              <w:rPr>
                <w:b/>
                <w:sz w:val="28"/>
                <w:szCs w:val="28"/>
              </w:rPr>
            </w:pPr>
            <w:r w:rsidRPr="001D6F8A">
              <w:rPr>
                <w:b/>
                <w:sz w:val="28"/>
                <w:szCs w:val="28"/>
              </w:rPr>
              <w:t>1</w:t>
            </w:r>
          </w:p>
        </w:tc>
        <w:tc>
          <w:tcPr>
            <w:tcW w:w="5528" w:type="dxa"/>
            <w:vMerge/>
          </w:tcPr>
          <w:p w14:paraId="59FE7072" w14:textId="77777777" w:rsidR="00687808" w:rsidRPr="001D6F8A" w:rsidRDefault="00687808" w:rsidP="00605B94">
            <w:pPr>
              <w:tabs>
                <w:tab w:val="left" w:pos="9757"/>
              </w:tabs>
              <w:rPr>
                <w:sz w:val="28"/>
                <w:szCs w:val="28"/>
              </w:rPr>
            </w:pPr>
          </w:p>
        </w:tc>
      </w:tr>
      <w:tr w:rsidR="00605B94" w:rsidRPr="001D6F8A" w14:paraId="5B121ECB" w14:textId="77777777" w:rsidTr="001D6F8A">
        <w:tc>
          <w:tcPr>
            <w:tcW w:w="14062" w:type="dxa"/>
            <w:gridSpan w:val="4"/>
          </w:tcPr>
          <w:p w14:paraId="1E59189E" w14:textId="62D83D22" w:rsidR="00605B94" w:rsidRPr="001D6F8A" w:rsidRDefault="00605B94" w:rsidP="00605B94">
            <w:pPr>
              <w:tabs>
                <w:tab w:val="left" w:pos="9757"/>
              </w:tabs>
              <w:jc w:val="center"/>
              <w:rPr>
                <w:b/>
                <w:bCs/>
                <w:sz w:val="28"/>
                <w:szCs w:val="28"/>
              </w:rPr>
            </w:pPr>
            <w:r w:rsidRPr="001D6F8A">
              <w:rPr>
                <w:rFonts w:eastAsia="Calibri"/>
                <w:b/>
                <w:bCs/>
                <w:sz w:val="28"/>
                <w:szCs w:val="28"/>
                <w:lang w:bidi="en-US"/>
              </w:rPr>
              <w:t>Апрель! Апрель! Звенит капель (5 ч)</w:t>
            </w:r>
          </w:p>
        </w:tc>
      </w:tr>
      <w:tr w:rsidR="00605B94" w:rsidRPr="001D6F8A" w14:paraId="3101F3AD" w14:textId="77777777" w:rsidTr="00803FA3">
        <w:tc>
          <w:tcPr>
            <w:tcW w:w="1021" w:type="dxa"/>
          </w:tcPr>
          <w:p w14:paraId="39301588"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top w:val="single" w:sz="4" w:space="0" w:color="auto"/>
            </w:tcBorders>
          </w:tcPr>
          <w:p w14:paraId="04B6DCC6" w14:textId="77777777" w:rsidR="00605B94" w:rsidRPr="001D6F8A" w:rsidRDefault="00605B94" w:rsidP="00605B94">
            <w:pPr>
              <w:rPr>
                <w:rFonts w:eastAsia="Calibri"/>
                <w:sz w:val="28"/>
                <w:szCs w:val="28"/>
                <w:lang w:bidi="en-US"/>
              </w:rPr>
            </w:pPr>
            <w:r w:rsidRPr="001D6F8A">
              <w:rPr>
                <w:rFonts w:eastAsia="Calibri"/>
                <w:sz w:val="28"/>
                <w:szCs w:val="28"/>
                <w:lang w:bidi="en-US"/>
              </w:rPr>
              <w:t>А. Майков «Ласточка промчалась…» А. Плещеев «Сельская песенка». А. Майков «Весна».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6404DA6"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val="restart"/>
          </w:tcPr>
          <w:p w14:paraId="4A015AB7" w14:textId="0CB27D84" w:rsidR="00605B94" w:rsidRPr="001D6F8A" w:rsidRDefault="00605B94" w:rsidP="00605B94">
            <w:pPr>
              <w:tabs>
                <w:tab w:val="left" w:pos="9757"/>
              </w:tabs>
              <w:rPr>
                <w:sz w:val="28"/>
                <w:szCs w:val="28"/>
              </w:rPr>
            </w:pPr>
            <w:r w:rsidRPr="001D6F8A">
              <w:rPr>
                <w:sz w:val="28"/>
                <w:szCs w:val="28"/>
              </w:rPr>
              <w:t>Прогнозировать содержание раздела. Отбирать книги для выставки в соответствии с темой раздела, рассказывать о них в соответствии с коллективно составленным планом. Воспринимать на слух художественное произведение. Читать вслух лирические стихотворения, передавая настроение, отражая интонацию начала и конца предложения; с опорой на знак препинания в конце предложения. Находить в стихотворении слова, которые помогают передать настроение автора, картины природы, им созданные. Наблюдать за ритмом стихотворного произведения, сравнивать ритмический рисунок разных стихотворений. Сравнивать стихотворения разных поэтов на одну и ту же тему, на разные темы. Находить в загадках слова, с помощью которых сравнивается один предмет с другим, придумывать свои сравнения. Отгадывать загадки на основе ключевых (опорных) слов загадки. Сочинять загадки на основе подсказки, данной в учебнике. Оценивать свой ответ в соответствии с образцом. Проверять чтение друг друга, оценивать свои достижения. Учиться работать в паре, обсуждать прочитанное, договариваться друг с другом</w:t>
            </w:r>
          </w:p>
        </w:tc>
      </w:tr>
      <w:tr w:rsidR="00605B94" w:rsidRPr="001D6F8A" w14:paraId="1E87994F" w14:textId="77777777" w:rsidTr="00803FA3">
        <w:tc>
          <w:tcPr>
            <w:tcW w:w="1021" w:type="dxa"/>
          </w:tcPr>
          <w:p w14:paraId="32EDFB7B"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ED56A08" w14:textId="77777777" w:rsidR="00605B94" w:rsidRPr="001D6F8A" w:rsidRDefault="00605B94" w:rsidP="00605B94">
            <w:pPr>
              <w:rPr>
                <w:rFonts w:eastAsia="Calibri"/>
                <w:sz w:val="28"/>
                <w:szCs w:val="28"/>
                <w:lang w:bidi="en-US"/>
              </w:rPr>
            </w:pPr>
            <w:r w:rsidRPr="001D6F8A">
              <w:rPr>
                <w:rFonts w:eastAsia="Calibri"/>
                <w:sz w:val="28"/>
                <w:szCs w:val="28"/>
                <w:lang w:bidi="en-US"/>
              </w:rPr>
              <w:t>Т. Белозеров «Подснежники». С. Маршак «Апрель». жанру.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C51B8A2" w14:textId="77777777" w:rsidR="00605B94" w:rsidRPr="001D6F8A" w:rsidRDefault="00605B94" w:rsidP="00605B94">
            <w:pPr>
              <w:tabs>
                <w:tab w:val="left" w:pos="9757"/>
              </w:tabs>
              <w:suppressAutoHyphens/>
              <w:jc w:val="center"/>
              <w:rPr>
                <w:rFonts w:eastAsia="Calibri"/>
                <w:b/>
                <w:sz w:val="28"/>
                <w:szCs w:val="28"/>
              </w:rPr>
            </w:pPr>
            <w:r w:rsidRPr="001D6F8A">
              <w:rPr>
                <w:rFonts w:eastAsia="Calibri"/>
                <w:b/>
                <w:sz w:val="28"/>
                <w:szCs w:val="28"/>
              </w:rPr>
              <w:t>1</w:t>
            </w:r>
          </w:p>
        </w:tc>
        <w:tc>
          <w:tcPr>
            <w:tcW w:w="5528" w:type="dxa"/>
            <w:vMerge/>
          </w:tcPr>
          <w:p w14:paraId="76E73275" w14:textId="77777777" w:rsidR="00605B94" w:rsidRPr="001D6F8A" w:rsidRDefault="00605B94" w:rsidP="00605B94">
            <w:pPr>
              <w:tabs>
                <w:tab w:val="left" w:pos="9757"/>
              </w:tabs>
              <w:rPr>
                <w:sz w:val="28"/>
                <w:szCs w:val="28"/>
              </w:rPr>
            </w:pPr>
          </w:p>
        </w:tc>
      </w:tr>
      <w:tr w:rsidR="00605B94" w:rsidRPr="001D6F8A" w14:paraId="2CF5B453" w14:textId="77777777" w:rsidTr="00803FA3">
        <w:tc>
          <w:tcPr>
            <w:tcW w:w="1021" w:type="dxa"/>
          </w:tcPr>
          <w:p w14:paraId="53112744"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541C450D" w14:textId="77777777" w:rsidR="00605B94" w:rsidRPr="001D6F8A" w:rsidRDefault="00605B94" w:rsidP="00605B94">
            <w:pPr>
              <w:rPr>
                <w:rFonts w:eastAsia="Calibri"/>
                <w:sz w:val="28"/>
                <w:szCs w:val="28"/>
                <w:lang w:bidi="en-US"/>
              </w:rPr>
            </w:pPr>
            <w:bookmarkStart w:id="2" w:name="bookmark426"/>
            <w:bookmarkEnd w:id="2"/>
            <w:r w:rsidRPr="001D6F8A">
              <w:rPr>
                <w:rFonts w:eastAsia="Calibri"/>
                <w:sz w:val="28"/>
                <w:szCs w:val="28"/>
                <w:lang w:bidi="en-US"/>
              </w:rPr>
              <w:t xml:space="preserve">И. </w:t>
            </w:r>
            <w:proofErr w:type="gramStart"/>
            <w:r w:rsidRPr="001D6F8A">
              <w:rPr>
                <w:rFonts w:eastAsia="Calibri"/>
                <w:sz w:val="28"/>
                <w:szCs w:val="28"/>
                <w:lang w:bidi="en-US"/>
              </w:rPr>
              <w:t>Токмакова  «</w:t>
            </w:r>
            <w:proofErr w:type="gramEnd"/>
            <w:r w:rsidRPr="001D6F8A">
              <w:rPr>
                <w:rFonts w:eastAsia="Calibri"/>
                <w:sz w:val="28"/>
                <w:szCs w:val="28"/>
                <w:lang w:bidi="en-US"/>
              </w:rPr>
              <w:t xml:space="preserve">Ручей».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B91EC65" w14:textId="77777777" w:rsidR="00605B94" w:rsidRPr="001D6F8A" w:rsidRDefault="00605B94" w:rsidP="00605B94">
            <w:pPr>
              <w:tabs>
                <w:tab w:val="left" w:pos="9757"/>
              </w:tabs>
              <w:suppressAutoHyphens/>
              <w:jc w:val="center"/>
              <w:rPr>
                <w:rFonts w:eastAsia="Calibri"/>
                <w:b/>
                <w:sz w:val="28"/>
                <w:szCs w:val="28"/>
              </w:rPr>
            </w:pPr>
            <w:r w:rsidRPr="001D6F8A">
              <w:rPr>
                <w:rFonts w:eastAsia="Calibri"/>
                <w:b/>
                <w:sz w:val="28"/>
                <w:szCs w:val="28"/>
              </w:rPr>
              <w:t>1</w:t>
            </w:r>
          </w:p>
        </w:tc>
        <w:tc>
          <w:tcPr>
            <w:tcW w:w="5528" w:type="dxa"/>
            <w:vMerge/>
          </w:tcPr>
          <w:p w14:paraId="7FD5178F" w14:textId="77777777" w:rsidR="00605B94" w:rsidRPr="001D6F8A" w:rsidRDefault="00605B94" w:rsidP="00605B94">
            <w:pPr>
              <w:tabs>
                <w:tab w:val="left" w:pos="9757"/>
              </w:tabs>
              <w:rPr>
                <w:sz w:val="28"/>
                <w:szCs w:val="28"/>
              </w:rPr>
            </w:pPr>
          </w:p>
        </w:tc>
      </w:tr>
      <w:tr w:rsidR="00605B94" w:rsidRPr="001D6F8A" w14:paraId="2DBBAE23" w14:textId="77777777" w:rsidTr="00803FA3">
        <w:tc>
          <w:tcPr>
            <w:tcW w:w="1021" w:type="dxa"/>
          </w:tcPr>
          <w:p w14:paraId="691392DD"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2EF629C3" w14:textId="77777777" w:rsidR="00605B94" w:rsidRPr="001D6F8A" w:rsidRDefault="00605B94" w:rsidP="00605B94">
            <w:pPr>
              <w:rPr>
                <w:rFonts w:eastAsia="Calibri"/>
                <w:sz w:val="28"/>
                <w:szCs w:val="28"/>
                <w:lang w:bidi="en-US"/>
              </w:rPr>
            </w:pPr>
            <w:r w:rsidRPr="001D6F8A">
              <w:rPr>
                <w:rFonts w:eastAsia="Calibri"/>
                <w:sz w:val="28"/>
                <w:szCs w:val="28"/>
                <w:lang w:bidi="en-US"/>
              </w:rPr>
              <w:t>Е. Трутнева «Когда это бывает?»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4ACF2E2" w14:textId="77777777" w:rsidR="00605B94" w:rsidRPr="001D6F8A" w:rsidRDefault="00605B94" w:rsidP="00605B94">
            <w:pPr>
              <w:tabs>
                <w:tab w:val="left" w:pos="9757"/>
              </w:tabs>
              <w:suppressAutoHyphens/>
              <w:jc w:val="center"/>
              <w:rPr>
                <w:rFonts w:eastAsia="Calibri"/>
                <w:b/>
                <w:sz w:val="28"/>
                <w:szCs w:val="28"/>
              </w:rPr>
            </w:pPr>
            <w:r w:rsidRPr="001D6F8A">
              <w:rPr>
                <w:rFonts w:eastAsia="Calibri"/>
                <w:b/>
                <w:sz w:val="28"/>
                <w:szCs w:val="28"/>
              </w:rPr>
              <w:t>1</w:t>
            </w:r>
          </w:p>
        </w:tc>
        <w:tc>
          <w:tcPr>
            <w:tcW w:w="5528" w:type="dxa"/>
            <w:vMerge/>
          </w:tcPr>
          <w:p w14:paraId="7863F505" w14:textId="77777777" w:rsidR="00605B94" w:rsidRPr="001D6F8A" w:rsidRDefault="00605B94" w:rsidP="00605B94">
            <w:pPr>
              <w:tabs>
                <w:tab w:val="left" w:pos="9757"/>
              </w:tabs>
              <w:rPr>
                <w:sz w:val="28"/>
                <w:szCs w:val="28"/>
              </w:rPr>
            </w:pPr>
          </w:p>
        </w:tc>
      </w:tr>
      <w:tr w:rsidR="00605B94" w:rsidRPr="001D6F8A" w14:paraId="2155D871" w14:textId="77777777" w:rsidTr="00803FA3">
        <w:tc>
          <w:tcPr>
            <w:tcW w:w="1021" w:type="dxa"/>
          </w:tcPr>
          <w:p w14:paraId="14144F28"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bottom w:val="nil"/>
            </w:tcBorders>
          </w:tcPr>
          <w:p w14:paraId="6A2D6E39"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Обобщение по разделу «Апрель! Апрель! Звенит капель».</w:t>
            </w:r>
          </w:p>
          <w:p w14:paraId="6BEA5F7D" w14:textId="77777777" w:rsidR="00605B94" w:rsidRPr="001D6F8A" w:rsidRDefault="00605B94" w:rsidP="00605B94">
            <w:pPr>
              <w:rPr>
                <w:rFonts w:eastAsia="Calibri"/>
                <w:sz w:val="28"/>
                <w:szCs w:val="28"/>
                <w:lang w:bidi="en-US"/>
              </w:rPr>
            </w:pPr>
            <w:r w:rsidRPr="001D6F8A">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95E3600" w14:textId="77777777" w:rsidR="00605B94" w:rsidRPr="001D6F8A" w:rsidRDefault="00605B94" w:rsidP="00605B94">
            <w:pPr>
              <w:tabs>
                <w:tab w:val="left" w:pos="9757"/>
              </w:tabs>
              <w:suppressAutoHyphens/>
              <w:jc w:val="center"/>
              <w:rPr>
                <w:rFonts w:eastAsia="Calibri"/>
                <w:b/>
                <w:sz w:val="28"/>
                <w:szCs w:val="28"/>
              </w:rPr>
            </w:pPr>
            <w:r w:rsidRPr="001D6F8A">
              <w:rPr>
                <w:rFonts w:eastAsia="Calibri"/>
                <w:b/>
                <w:sz w:val="28"/>
                <w:szCs w:val="28"/>
              </w:rPr>
              <w:t>1</w:t>
            </w:r>
          </w:p>
        </w:tc>
        <w:tc>
          <w:tcPr>
            <w:tcW w:w="5528" w:type="dxa"/>
            <w:vMerge/>
          </w:tcPr>
          <w:p w14:paraId="720E1558" w14:textId="77777777" w:rsidR="00605B94" w:rsidRPr="001D6F8A" w:rsidRDefault="00605B94" w:rsidP="00605B94">
            <w:pPr>
              <w:tabs>
                <w:tab w:val="left" w:pos="9757"/>
              </w:tabs>
              <w:rPr>
                <w:sz w:val="28"/>
                <w:szCs w:val="28"/>
              </w:rPr>
            </w:pPr>
          </w:p>
        </w:tc>
      </w:tr>
      <w:tr w:rsidR="00605B94" w:rsidRPr="001D6F8A" w14:paraId="5D209B78" w14:textId="77777777" w:rsidTr="001D6F8A">
        <w:trPr>
          <w:trHeight w:val="474"/>
        </w:trPr>
        <w:tc>
          <w:tcPr>
            <w:tcW w:w="14062" w:type="dxa"/>
            <w:gridSpan w:val="4"/>
          </w:tcPr>
          <w:p w14:paraId="012E0273" w14:textId="5918E079" w:rsidR="00605B94" w:rsidRPr="001D6F8A" w:rsidRDefault="00605B94" w:rsidP="00605B94">
            <w:pPr>
              <w:tabs>
                <w:tab w:val="left" w:pos="9757"/>
              </w:tabs>
              <w:jc w:val="center"/>
              <w:rPr>
                <w:b/>
                <w:bCs/>
                <w:sz w:val="28"/>
                <w:szCs w:val="28"/>
              </w:rPr>
            </w:pPr>
            <w:r w:rsidRPr="001D6F8A">
              <w:rPr>
                <w:rFonts w:eastAsia="Calibri"/>
                <w:b/>
                <w:bCs/>
                <w:sz w:val="28"/>
                <w:szCs w:val="28"/>
                <w:lang w:bidi="en-US"/>
              </w:rPr>
              <w:t>И в шутку и всерьёз (10ч)</w:t>
            </w:r>
          </w:p>
        </w:tc>
      </w:tr>
      <w:tr w:rsidR="00605B94" w:rsidRPr="001D6F8A" w14:paraId="1F8D9196" w14:textId="77777777" w:rsidTr="00803FA3">
        <w:trPr>
          <w:trHeight w:val="474"/>
        </w:trPr>
        <w:tc>
          <w:tcPr>
            <w:tcW w:w="1021" w:type="dxa"/>
          </w:tcPr>
          <w:p w14:paraId="3F731547"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3D042227"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И. Токмакова «Мы играли в хохотушки».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629F1871" w14:textId="77777777" w:rsidR="00605B94" w:rsidRPr="001D6F8A" w:rsidRDefault="00605B94" w:rsidP="00605B94">
            <w:pPr>
              <w:tabs>
                <w:tab w:val="left" w:pos="9757"/>
              </w:tabs>
              <w:suppressAutoHyphens/>
              <w:rPr>
                <w:b/>
                <w:sz w:val="28"/>
                <w:szCs w:val="28"/>
              </w:rPr>
            </w:pPr>
            <w:r w:rsidRPr="001D6F8A">
              <w:rPr>
                <w:b/>
                <w:sz w:val="28"/>
                <w:szCs w:val="28"/>
              </w:rPr>
              <w:t xml:space="preserve">      1</w:t>
            </w:r>
          </w:p>
        </w:tc>
        <w:tc>
          <w:tcPr>
            <w:tcW w:w="5528" w:type="dxa"/>
            <w:vMerge w:val="restart"/>
          </w:tcPr>
          <w:p w14:paraId="25CC094D" w14:textId="29D9F587" w:rsidR="00605B94" w:rsidRPr="001D6F8A" w:rsidRDefault="00605B94" w:rsidP="00605B94">
            <w:pPr>
              <w:tabs>
                <w:tab w:val="left" w:pos="9757"/>
              </w:tabs>
              <w:rPr>
                <w:sz w:val="28"/>
                <w:szCs w:val="28"/>
              </w:rPr>
            </w:pPr>
            <w:r w:rsidRPr="001D6F8A">
              <w:rPr>
                <w:sz w:val="28"/>
                <w:szCs w:val="28"/>
              </w:rPr>
              <w:t>Прогнозировать содержание раздела. Подбирать книги к выставке в соответствии с темой раздела, рассказывать о книгах с выставки в соответствии с коллективно составленным планом. Воспринимать на слух художественное произведение. Учиться работать в паре, обсуждать прочитанное, договариваться друг с другом. Читать стихи с разным подтекстом, выражая удивление, радость, испуг. Отличать юмористическое произведение; находить характерные черты юмористического текста. Определять настроение автора. Объяснять смысл названия произведения. Придумывать свои заголовки. Находить слова, которые отражают характер героя. Передавать при чтении настроение стихотворения. Читать по ролям, отражая характер героя произведения. Исправлять допущенные ошибки при повторном чтении. Сравнивать произведения на одну и ту же тему, находить сходство и различия. 23 аналогии или по контрасту. Выявление авторского отношения к герою на основе анализа текста, авторских помет, имён героев. Оценивать свои достижения</w:t>
            </w:r>
          </w:p>
        </w:tc>
      </w:tr>
      <w:tr w:rsidR="00605B94" w:rsidRPr="001D6F8A" w14:paraId="7AABD061" w14:textId="77777777" w:rsidTr="00803FA3">
        <w:trPr>
          <w:trHeight w:val="474"/>
        </w:trPr>
        <w:tc>
          <w:tcPr>
            <w:tcW w:w="1021" w:type="dxa"/>
          </w:tcPr>
          <w:p w14:paraId="1516ED54"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2B9B6E15" w14:textId="2A686670"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И. Пивоварова «</w:t>
            </w:r>
            <w:proofErr w:type="spellStart"/>
            <w:r w:rsidRPr="001D6F8A">
              <w:rPr>
                <w:rFonts w:eastAsia="Calibri"/>
                <w:sz w:val="28"/>
                <w:szCs w:val="28"/>
                <w:lang w:bidi="en-US"/>
              </w:rPr>
              <w:t>Кулинаки</w:t>
            </w:r>
            <w:proofErr w:type="spellEnd"/>
            <w:r w:rsidRPr="001D6F8A">
              <w:rPr>
                <w:rFonts w:eastAsia="Calibri"/>
                <w:sz w:val="28"/>
                <w:szCs w:val="28"/>
                <w:lang w:bidi="en-US"/>
              </w:rPr>
              <w:t xml:space="preserve"> - </w:t>
            </w:r>
            <w:proofErr w:type="spellStart"/>
            <w:r w:rsidRPr="001D6F8A">
              <w:rPr>
                <w:rFonts w:eastAsia="Calibri"/>
                <w:sz w:val="28"/>
                <w:szCs w:val="28"/>
                <w:lang w:bidi="en-US"/>
              </w:rPr>
              <w:t>пулинаки</w:t>
            </w:r>
            <w:proofErr w:type="spellEnd"/>
            <w:r w:rsidRPr="001D6F8A">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4DAE8CF"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42C0D4AD" w14:textId="77777777" w:rsidR="00605B94" w:rsidRPr="001D6F8A" w:rsidRDefault="00605B94" w:rsidP="00605B94">
            <w:pPr>
              <w:tabs>
                <w:tab w:val="left" w:pos="9757"/>
              </w:tabs>
              <w:rPr>
                <w:sz w:val="28"/>
                <w:szCs w:val="28"/>
              </w:rPr>
            </w:pPr>
          </w:p>
        </w:tc>
      </w:tr>
      <w:tr w:rsidR="00605B94" w:rsidRPr="001D6F8A" w14:paraId="4F07F9D0" w14:textId="77777777" w:rsidTr="00803FA3">
        <w:trPr>
          <w:trHeight w:val="474"/>
        </w:trPr>
        <w:tc>
          <w:tcPr>
            <w:tcW w:w="1021" w:type="dxa"/>
          </w:tcPr>
          <w:p w14:paraId="2C6609C8"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19210E6"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Г. Кружков «</w:t>
            </w:r>
            <w:proofErr w:type="spellStart"/>
            <w:r w:rsidRPr="001D6F8A">
              <w:rPr>
                <w:rFonts w:eastAsia="Calibri"/>
                <w:sz w:val="28"/>
                <w:szCs w:val="28"/>
                <w:lang w:bidi="en-US"/>
              </w:rPr>
              <w:t>Ррры</w:t>
            </w:r>
            <w:proofErr w:type="spellEnd"/>
            <w:r w:rsidRPr="001D6F8A">
              <w:rPr>
                <w:rFonts w:eastAsia="Calibri"/>
                <w:sz w:val="28"/>
                <w:szCs w:val="28"/>
                <w:lang w:bidi="en-US"/>
              </w:rPr>
              <w:t>!» К. Чуковский «</w:t>
            </w:r>
            <w:proofErr w:type="spellStart"/>
            <w:r w:rsidRPr="001D6F8A">
              <w:rPr>
                <w:rFonts w:eastAsia="Calibri"/>
                <w:sz w:val="28"/>
                <w:szCs w:val="28"/>
                <w:lang w:bidi="en-US"/>
              </w:rPr>
              <w:t>Федотка</w:t>
            </w:r>
            <w:proofErr w:type="spellEnd"/>
            <w:r w:rsidRPr="001D6F8A">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B9F4031"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60238DE8" w14:textId="77777777" w:rsidR="00605B94" w:rsidRPr="001D6F8A" w:rsidRDefault="00605B94" w:rsidP="00605B94">
            <w:pPr>
              <w:tabs>
                <w:tab w:val="left" w:pos="9757"/>
              </w:tabs>
              <w:rPr>
                <w:sz w:val="28"/>
                <w:szCs w:val="28"/>
              </w:rPr>
            </w:pPr>
          </w:p>
        </w:tc>
      </w:tr>
      <w:tr w:rsidR="00605B94" w:rsidRPr="001D6F8A" w14:paraId="6112283F" w14:textId="77777777" w:rsidTr="00803FA3">
        <w:trPr>
          <w:trHeight w:val="474"/>
        </w:trPr>
        <w:tc>
          <w:tcPr>
            <w:tcW w:w="1021" w:type="dxa"/>
          </w:tcPr>
          <w:p w14:paraId="0007760F"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3948DA97" w14:textId="022EA06C"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К. Чуковский «Телефон».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AF6B517"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3A1209E3" w14:textId="77777777" w:rsidR="00605B94" w:rsidRPr="001D6F8A" w:rsidRDefault="00605B94" w:rsidP="00605B94">
            <w:pPr>
              <w:tabs>
                <w:tab w:val="left" w:pos="9757"/>
              </w:tabs>
              <w:rPr>
                <w:sz w:val="28"/>
                <w:szCs w:val="28"/>
              </w:rPr>
            </w:pPr>
          </w:p>
        </w:tc>
      </w:tr>
      <w:tr w:rsidR="00605B94" w:rsidRPr="001D6F8A" w14:paraId="6BCF3206" w14:textId="77777777" w:rsidTr="00803FA3">
        <w:tc>
          <w:tcPr>
            <w:tcW w:w="1021" w:type="dxa"/>
          </w:tcPr>
          <w:p w14:paraId="109EF07A"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3C7C27E6" w14:textId="51CCF885"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К. Чуковский «Телефон».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2138983"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1E277C10" w14:textId="77777777" w:rsidR="00605B94" w:rsidRPr="001D6F8A" w:rsidRDefault="00605B94" w:rsidP="00605B94">
            <w:pPr>
              <w:tabs>
                <w:tab w:val="left" w:pos="9757"/>
              </w:tabs>
              <w:rPr>
                <w:sz w:val="28"/>
                <w:szCs w:val="28"/>
              </w:rPr>
            </w:pPr>
          </w:p>
        </w:tc>
      </w:tr>
      <w:tr w:rsidR="00605B94" w:rsidRPr="001D6F8A" w14:paraId="75D8E767" w14:textId="77777777" w:rsidTr="00803FA3">
        <w:trPr>
          <w:trHeight w:val="560"/>
        </w:trPr>
        <w:tc>
          <w:tcPr>
            <w:tcW w:w="1021" w:type="dxa"/>
          </w:tcPr>
          <w:p w14:paraId="06BF0393"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8F8C763" w14:textId="3F66E361"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Н. Артюхова. «Саша – дразнилка»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B060884"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149366BC" w14:textId="77777777" w:rsidR="00605B94" w:rsidRPr="001D6F8A" w:rsidRDefault="00605B94" w:rsidP="00605B94">
            <w:pPr>
              <w:tabs>
                <w:tab w:val="left" w:pos="9757"/>
              </w:tabs>
              <w:rPr>
                <w:sz w:val="28"/>
                <w:szCs w:val="28"/>
              </w:rPr>
            </w:pPr>
          </w:p>
        </w:tc>
      </w:tr>
      <w:tr w:rsidR="00605B94" w:rsidRPr="001D6F8A" w14:paraId="3CC9CD9A" w14:textId="77777777" w:rsidTr="00803FA3">
        <w:trPr>
          <w:trHeight w:val="560"/>
        </w:trPr>
        <w:tc>
          <w:tcPr>
            <w:tcW w:w="1021" w:type="dxa"/>
          </w:tcPr>
          <w:p w14:paraId="1D32589A"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2F7DBAED"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Как пересказать текст по иллюстрации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578EBAB"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33CF8FBB" w14:textId="77777777" w:rsidR="00605B94" w:rsidRPr="001D6F8A" w:rsidRDefault="00605B94" w:rsidP="00605B94">
            <w:pPr>
              <w:tabs>
                <w:tab w:val="left" w:pos="9757"/>
              </w:tabs>
              <w:rPr>
                <w:sz w:val="28"/>
                <w:szCs w:val="28"/>
              </w:rPr>
            </w:pPr>
          </w:p>
        </w:tc>
      </w:tr>
      <w:tr w:rsidR="00605B94" w:rsidRPr="001D6F8A" w14:paraId="7FA205E5" w14:textId="77777777" w:rsidTr="00803FA3">
        <w:tc>
          <w:tcPr>
            <w:tcW w:w="1021" w:type="dxa"/>
          </w:tcPr>
          <w:p w14:paraId="24E17087"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77A6ADE0"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Поговорим о самом главном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50696B7A"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21561CF7" w14:textId="77777777" w:rsidR="00605B94" w:rsidRPr="001D6F8A" w:rsidRDefault="00605B94" w:rsidP="00605B94">
            <w:pPr>
              <w:tabs>
                <w:tab w:val="left" w:pos="9757"/>
              </w:tabs>
              <w:rPr>
                <w:sz w:val="28"/>
                <w:szCs w:val="28"/>
              </w:rPr>
            </w:pPr>
          </w:p>
        </w:tc>
      </w:tr>
      <w:tr w:rsidR="00605B94" w:rsidRPr="001D6F8A" w14:paraId="68952E0E" w14:textId="77777777" w:rsidTr="00803FA3">
        <w:tc>
          <w:tcPr>
            <w:tcW w:w="1021" w:type="dxa"/>
          </w:tcPr>
          <w:p w14:paraId="05C91E0D"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F9295F1"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«Помощник»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58F0164"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12EEA74F" w14:textId="77777777" w:rsidR="00605B94" w:rsidRPr="001D6F8A" w:rsidRDefault="00605B94" w:rsidP="00605B94">
            <w:pPr>
              <w:tabs>
                <w:tab w:val="left" w:pos="9757"/>
              </w:tabs>
              <w:rPr>
                <w:sz w:val="28"/>
                <w:szCs w:val="28"/>
              </w:rPr>
            </w:pPr>
          </w:p>
        </w:tc>
      </w:tr>
      <w:tr w:rsidR="00605B94" w:rsidRPr="001D6F8A" w14:paraId="6A45418D" w14:textId="77777777" w:rsidTr="00803FA3">
        <w:tc>
          <w:tcPr>
            <w:tcW w:w="1021" w:type="dxa"/>
          </w:tcPr>
          <w:p w14:paraId="3E14BD4E"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3CAF3A98" w14:textId="77777777" w:rsidR="00605B94" w:rsidRPr="001D6F8A" w:rsidRDefault="00605B94" w:rsidP="00605B94">
            <w:pPr>
              <w:rPr>
                <w:rFonts w:eastAsia="Calibri"/>
                <w:sz w:val="28"/>
                <w:szCs w:val="28"/>
                <w:lang w:bidi="en-US"/>
              </w:rPr>
            </w:pPr>
            <w:r w:rsidRPr="001D6F8A">
              <w:rPr>
                <w:rFonts w:eastAsia="Calibri"/>
                <w:sz w:val="28"/>
                <w:szCs w:val="28"/>
                <w:lang w:bidi="en-US"/>
              </w:rPr>
              <w:t xml:space="preserve"> Обобщение по разделу «</w:t>
            </w:r>
            <w:r w:rsidRPr="001D6F8A">
              <w:rPr>
                <w:rFonts w:eastAsia="Calibri"/>
                <w:b/>
                <w:bCs/>
                <w:sz w:val="28"/>
                <w:szCs w:val="28"/>
                <w:lang w:bidi="en-US"/>
              </w:rPr>
              <w:t>И в шутку и всерьёз</w:t>
            </w:r>
            <w:r w:rsidRPr="001D6F8A">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967AA38"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6D477AF7" w14:textId="77777777" w:rsidR="00605B94" w:rsidRPr="001D6F8A" w:rsidRDefault="00605B94" w:rsidP="00605B94">
            <w:pPr>
              <w:tabs>
                <w:tab w:val="left" w:pos="9757"/>
              </w:tabs>
              <w:rPr>
                <w:sz w:val="28"/>
                <w:szCs w:val="28"/>
              </w:rPr>
            </w:pPr>
          </w:p>
        </w:tc>
      </w:tr>
      <w:tr w:rsidR="00605B94" w:rsidRPr="001D6F8A" w14:paraId="55C255BF" w14:textId="77777777" w:rsidTr="001D6F8A">
        <w:tc>
          <w:tcPr>
            <w:tcW w:w="14062" w:type="dxa"/>
            <w:gridSpan w:val="4"/>
          </w:tcPr>
          <w:p w14:paraId="219B16B1" w14:textId="119C078A" w:rsidR="00605B94" w:rsidRPr="001D6F8A" w:rsidRDefault="00605B94" w:rsidP="00605B94">
            <w:pPr>
              <w:tabs>
                <w:tab w:val="left" w:pos="9757"/>
              </w:tabs>
              <w:jc w:val="center"/>
              <w:rPr>
                <w:b/>
                <w:bCs/>
                <w:sz w:val="28"/>
                <w:szCs w:val="28"/>
              </w:rPr>
            </w:pPr>
            <w:r w:rsidRPr="001D6F8A">
              <w:rPr>
                <w:b/>
                <w:bCs/>
                <w:sz w:val="28"/>
                <w:szCs w:val="28"/>
              </w:rPr>
              <w:t>Я и мои друзья (11 ч)</w:t>
            </w:r>
          </w:p>
        </w:tc>
      </w:tr>
      <w:tr w:rsidR="00605B94" w:rsidRPr="001D6F8A" w14:paraId="0D815753" w14:textId="77777777" w:rsidTr="00803FA3">
        <w:tc>
          <w:tcPr>
            <w:tcW w:w="1021" w:type="dxa"/>
          </w:tcPr>
          <w:p w14:paraId="09D8D429"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bookmarkStart w:id="3" w:name="bookmark497"/>
            <w:bookmarkEnd w:id="3"/>
          </w:p>
        </w:tc>
        <w:tc>
          <w:tcPr>
            <w:tcW w:w="6379" w:type="dxa"/>
            <w:tcBorders>
              <w:top w:val="nil"/>
            </w:tcBorders>
          </w:tcPr>
          <w:p w14:paraId="5E4FDB65" w14:textId="1D7C74A9"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Разноцветные страницы. В. Лунин. «Волк» Т. Павлова         «Рассказ мудрой вороны», «Кто?»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38A09BDE"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val="restart"/>
          </w:tcPr>
          <w:p w14:paraId="7DA58381" w14:textId="69D801DA" w:rsidR="00605B94" w:rsidRPr="001D6F8A" w:rsidRDefault="00605B94" w:rsidP="00605B94">
            <w:pPr>
              <w:tabs>
                <w:tab w:val="left" w:pos="9757"/>
              </w:tabs>
              <w:rPr>
                <w:sz w:val="28"/>
                <w:szCs w:val="28"/>
              </w:rPr>
            </w:pPr>
            <w:r w:rsidRPr="001D6F8A">
              <w:rPr>
                <w:sz w:val="28"/>
                <w:szCs w:val="28"/>
              </w:rPr>
              <w:t>Планировать работу на уроке в соответствии с содержанием шмуцтитула. Анализировать книги на выставке в соответствии с темой раздела. Представлять книгу с выставки в соответствии с коллективно составленным планом. Прогнозировать содержание раздела. Воспринимать на слух художественное произведение. Обсуждать с друзьями, что такое настоящая дружба, кого можно назвать другом, приятелем. Читать произведение, отражая настроение, высказывать своё мнение о прочитанном. Обсуждать варианты доброжелательного и необидного способа общения. Определять тему произведения и главную мысль. Соотносить содержание произведения с пословицами. Составлять план рассказа. Сравнивать рассказы и стихотворения. Оценивать свой ответ в соответствии с образцом. Планировать возможный вариант исправления допущенных ошибок. Проверять себя и самостоятельно оценивать</w:t>
            </w:r>
          </w:p>
          <w:p w14:paraId="51B2E8FE" w14:textId="77777777" w:rsidR="00605B94" w:rsidRPr="001D6F8A" w:rsidRDefault="00605B94" w:rsidP="00605B94">
            <w:pPr>
              <w:tabs>
                <w:tab w:val="left" w:pos="9757"/>
              </w:tabs>
              <w:rPr>
                <w:sz w:val="28"/>
                <w:szCs w:val="28"/>
              </w:rPr>
            </w:pPr>
            <w:r w:rsidRPr="001D6F8A">
              <w:rPr>
                <w:sz w:val="28"/>
                <w:szCs w:val="28"/>
              </w:rPr>
              <w:t>свои достижения.</w:t>
            </w:r>
          </w:p>
          <w:p w14:paraId="57A13F4C" w14:textId="77777777" w:rsidR="00605B94" w:rsidRPr="001D6F8A" w:rsidRDefault="00605B94" w:rsidP="00605B94">
            <w:pPr>
              <w:tabs>
                <w:tab w:val="left" w:pos="9757"/>
              </w:tabs>
              <w:rPr>
                <w:sz w:val="28"/>
                <w:szCs w:val="28"/>
              </w:rPr>
            </w:pPr>
            <w:r w:rsidRPr="001D6F8A">
              <w:rPr>
                <w:sz w:val="28"/>
                <w:szCs w:val="28"/>
              </w:rPr>
              <w:t>Учиться работать в паре, обсуждать прочитанное, договариваться друг с другом.</w:t>
            </w:r>
          </w:p>
          <w:p w14:paraId="60063D72" w14:textId="77777777" w:rsidR="00605B94" w:rsidRPr="001D6F8A" w:rsidRDefault="00605B94" w:rsidP="00605B94">
            <w:pPr>
              <w:tabs>
                <w:tab w:val="left" w:pos="9757"/>
              </w:tabs>
              <w:rPr>
                <w:sz w:val="28"/>
                <w:szCs w:val="28"/>
              </w:rPr>
            </w:pPr>
            <w:r w:rsidRPr="001D6F8A">
              <w:rPr>
                <w:sz w:val="28"/>
                <w:szCs w:val="28"/>
              </w:rPr>
              <w:t>Участвовать в работе группы, распределять</w:t>
            </w:r>
          </w:p>
          <w:p w14:paraId="0E668176" w14:textId="6A701B66" w:rsidR="00605B94" w:rsidRPr="001D6F8A" w:rsidRDefault="00605B94" w:rsidP="00605B94">
            <w:pPr>
              <w:tabs>
                <w:tab w:val="left" w:pos="9757"/>
              </w:tabs>
              <w:rPr>
                <w:sz w:val="28"/>
                <w:szCs w:val="28"/>
              </w:rPr>
            </w:pPr>
            <w:r w:rsidRPr="001D6F8A">
              <w:rPr>
                <w:sz w:val="28"/>
                <w:szCs w:val="28"/>
              </w:rPr>
              <w:t>работу в группе, находить нужную информацию в соответствии с заданием, представлять найденную информацию в группе</w:t>
            </w:r>
          </w:p>
        </w:tc>
      </w:tr>
      <w:tr w:rsidR="00605B94" w:rsidRPr="001D6F8A" w14:paraId="6FAEAF04" w14:textId="77777777" w:rsidTr="00803FA3">
        <w:tc>
          <w:tcPr>
            <w:tcW w:w="1021" w:type="dxa"/>
          </w:tcPr>
          <w:p w14:paraId="35FFBB42"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top w:val="nil"/>
            </w:tcBorders>
          </w:tcPr>
          <w:p w14:paraId="2EBF9DFB" w14:textId="77777777" w:rsidR="00605B94" w:rsidRPr="001D6F8A" w:rsidRDefault="00605B94" w:rsidP="00605B94">
            <w:pPr>
              <w:autoSpaceDE w:val="0"/>
              <w:autoSpaceDN w:val="0"/>
              <w:adjustRightInd w:val="0"/>
              <w:rPr>
                <w:rFonts w:eastAsia="Calibri"/>
                <w:sz w:val="28"/>
                <w:szCs w:val="28"/>
                <w:lang w:bidi="en-US"/>
              </w:rPr>
            </w:pPr>
            <w:bookmarkStart w:id="4" w:name="bookmark506"/>
            <w:bookmarkEnd w:id="4"/>
            <w:r w:rsidRPr="001D6F8A">
              <w:rPr>
                <w:rFonts w:eastAsia="Calibri"/>
                <w:sz w:val="28"/>
                <w:szCs w:val="28"/>
                <w:lang w:bidi="en-US"/>
              </w:rPr>
              <w:t xml:space="preserve">Ю. Ермолаева «Лучший друг».  Е. Благинина «Подарок».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81C7935"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6391E944" w14:textId="77777777" w:rsidR="00605B94" w:rsidRPr="001D6F8A" w:rsidRDefault="00605B94" w:rsidP="00605B94">
            <w:pPr>
              <w:tabs>
                <w:tab w:val="left" w:pos="9757"/>
              </w:tabs>
              <w:rPr>
                <w:sz w:val="28"/>
                <w:szCs w:val="28"/>
              </w:rPr>
            </w:pPr>
          </w:p>
        </w:tc>
      </w:tr>
      <w:tr w:rsidR="00605B94" w:rsidRPr="001D6F8A" w14:paraId="2EE90141" w14:textId="77777777" w:rsidTr="00803FA3">
        <w:tc>
          <w:tcPr>
            <w:tcW w:w="1021" w:type="dxa"/>
          </w:tcPr>
          <w:p w14:paraId="1B7D1A13"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295E1ADA"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В. Орлов «Кто первый?».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A38EFC5"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22C9B31C" w14:textId="77777777" w:rsidR="00605B94" w:rsidRPr="001D6F8A" w:rsidRDefault="00605B94" w:rsidP="00605B94">
            <w:pPr>
              <w:tabs>
                <w:tab w:val="left" w:pos="9757"/>
              </w:tabs>
              <w:rPr>
                <w:sz w:val="28"/>
                <w:szCs w:val="28"/>
              </w:rPr>
            </w:pPr>
          </w:p>
        </w:tc>
      </w:tr>
      <w:tr w:rsidR="00605B94" w:rsidRPr="001D6F8A" w14:paraId="1EE992E1" w14:textId="77777777" w:rsidTr="00803FA3">
        <w:tc>
          <w:tcPr>
            <w:tcW w:w="1021" w:type="dxa"/>
          </w:tcPr>
          <w:p w14:paraId="3BE1EA6A"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4EAA924"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С. Михалков «Бараны».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967B29B"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72616EEE" w14:textId="77777777" w:rsidR="00605B94" w:rsidRPr="001D6F8A" w:rsidRDefault="00605B94" w:rsidP="00605B94">
            <w:pPr>
              <w:tabs>
                <w:tab w:val="left" w:pos="9757"/>
              </w:tabs>
              <w:rPr>
                <w:sz w:val="28"/>
                <w:szCs w:val="28"/>
              </w:rPr>
            </w:pPr>
          </w:p>
        </w:tc>
      </w:tr>
      <w:tr w:rsidR="00605B94" w:rsidRPr="001D6F8A" w14:paraId="0D4543FD" w14:textId="77777777" w:rsidTr="00803FA3">
        <w:trPr>
          <w:trHeight w:val="416"/>
        </w:trPr>
        <w:tc>
          <w:tcPr>
            <w:tcW w:w="1021" w:type="dxa"/>
          </w:tcPr>
          <w:p w14:paraId="01B4834E"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51DF858"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Р. Сеф «Совет». В. Берестов «В магазине игрушек».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69CCF381"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75A31ABA" w14:textId="77777777" w:rsidR="00605B94" w:rsidRPr="001D6F8A" w:rsidRDefault="00605B94" w:rsidP="00605B94">
            <w:pPr>
              <w:tabs>
                <w:tab w:val="left" w:pos="9757"/>
              </w:tabs>
              <w:rPr>
                <w:sz w:val="28"/>
                <w:szCs w:val="28"/>
              </w:rPr>
            </w:pPr>
          </w:p>
        </w:tc>
      </w:tr>
      <w:tr w:rsidR="00605B94" w:rsidRPr="001D6F8A" w14:paraId="75AC72F3" w14:textId="77777777" w:rsidTr="00803FA3">
        <w:trPr>
          <w:trHeight w:val="416"/>
        </w:trPr>
        <w:tc>
          <w:tcPr>
            <w:tcW w:w="1021" w:type="dxa"/>
          </w:tcPr>
          <w:p w14:paraId="354E0279"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CC1B354" w14:textId="4A943C67" w:rsidR="00605B94" w:rsidRPr="001D6F8A" w:rsidRDefault="00605B94" w:rsidP="00605B94">
            <w:pPr>
              <w:rPr>
                <w:rFonts w:eastAsia="Calibri"/>
                <w:sz w:val="28"/>
                <w:szCs w:val="28"/>
                <w:lang w:bidi="en-US"/>
              </w:rPr>
            </w:pPr>
            <w:r w:rsidRPr="001D6F8A">
              <w:rPr>
                <w:rFonts w:eastAsia="Calibri"/>
                <w:sz w:val="28"/>
                <w:szCs w:val="28"/>
                <w:lang w:bidi="en-US"/>
              </w:rPr>
              <w:t xml:space="preserve">  И. Пивоварова «Вежливый ослик». А. Барто «Вот так защитник».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E09490C"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5F630B11" w14:textId="77777777" w:rsidR="00605B94" w:rsidRPr="001D6F8A" w:rsidRDefault="00605B94" w:rsidP="00605B94">
            <w:pPr>
              <w:tabs>
                <w:tab w:val="left" w:pos="9757"/>
              </w:tabs>
              <w:rPr>
                <w:sz w:val="28"/>
                <w:szCs w:val="28"/>
              </w:rPr>
            </w:pPr>
          </w:p>
        </w:tc>
      </w:tr>
      <w:tr w:rsidR="00605B94" w:rsidRPr="001D6F8A" w14:paraId="6A452DCC" w14:textId="77777777" w:rsidTr="00803FA3">
        <w:trPr>
          <w:trHeight w:val="416"/>
        </w:trPr>
        <w:tc>
          <w:tcPr>
            <w:tcW w:w="1021" w:type="dxa"/>
          </w:tcPr>
          <w:p w14:paraId="73C2C411"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11E8C0AE" w14:textId="33DE206C" w:rsidR="00605B94" w:rsidRPr="001D6F8A" w:rsidRDefault="00605B94" w:rsidP="00605B94">
            <w:pPr>
              <w:rPr>
                <w:rFonts w:eastAsia="Calibri"/>
                <w:sz w:val="28"/>
                <w:szCs w:val="28"/>
                <w:lang w:bidi="en-US"/>
              </w:rPr>
            </w:pPr>
            <w:r w:rsidRPr="001D6F8A">
              <w:rPr>
                <w:rFonts w:eastAsia="Calibri"/>
                <w:sz w:val="28"/>
                <w:szCs w:val="28"/>
                <w:lang w:bidi="en-US"/>
              </w:rPr>
              <w:t>С. Маршак «Хороший день»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9349A78"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57301291" w14:textId="77777777" w:rsidR="00605B94" w:rsidRPr="001D6F8A" w:rsidRDefault="00605B94" w:rsidP="00605B94">
            <w:pPr>
              <w:tabs>
                <w:tab w:val="left" w:pos="9757"/>
              </w:tabs>
              <w:rPr>
                <w:sz w:val="28"/>
                <w:szCs w:val="28"/>
              </w:rPr>
            </w:pPr>
          </w:p>
        </w:tc>
      </w:tr>
      <w:tr w:rsidR="00605B94" w:rsidRPr="001D6F8A" w14:paraId="2327EDCA" w14:textId="77777777" w:rsidTr="00803FA3">
        <w:trPr>
          <w:trHeight w:val="416"/>
        </w:trPr>
        <w:tc>
          <w:tcPr>
            <w:tcW w:w="1021" w:type="dxa"/>
          </w:tcPr>
          <w:p w14:paraId="7AFAE53D"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6395837" w14:textId="77777777" w:rsidR="00605B94" w:rsidRPr="001D6F8A" w:rsidRDefault="00605B94" w:rsidP="00605B94">
            <w:pPr>
              <w:jc w:val="both"/>
              <w:rPr>
                <w:rFonts w:eastAsia="Calibri"/>
                <w:sz w:val="28"/>
                <w:szCs w:val="28"/>
                <w:lang w:bidi="en-US"/>
              </w:rPr>
            </w:pPr>
            <w:r w:rsidRPr="001D6F8A">
              <w:rPr>
                <w:rFonts w:eastAsia="Calibri"/>
                <w:sz w:val="28"/>
                <w:szCs w:val="28"/>
                <w:lang w:bidi="en-US"/>
              </w:rPr>
              <w:t>С. Маршак «Хороший день».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60F9DD9E"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57C7B2EC" w14:textId="77777777" w:rsidR="00605B94" w:rsidRPr="001D6F8A" w:rsidRDefault="00605B94" w:rsidP="00605B94">
            <w:pPr>
              <w:tabs>
                <w:tab w:val="left" w:pos="9757"/>
              </w:tabs>
              <w:rPr>
                <w:sz w:val="28"/>
                <w:szCs w:val="28"/>
              </w:rPr>
            </w:pPr>
          </w:p>
        </w:tc>
      </w:tr>
      <w:tr w:rsidR="00605B94" w:rsidRPr="001D6F8A" w14:paraId="2A4D25EF" w14:textId="77777777" w:rsidTr="00803FA3">
        <w:trPr>
          <w:trHeight w:val="416"/>
        </w:trPr>
        <w:tc>
          <w:tcPr>
            <w:tcW w:w="1021" w:type="dxa"/>
          </w:tcPr>
          <w:p w14:paraId="4DDA20FE"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44309C78"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xml:space="preserve"> «Сердитый дог Буль».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7EF8C86"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3594D8C7" w14:textId="77777777" w:rsidR="00605B94" w:rsidRPr="001D6F8A" w:rsidRDefault="00605B94" w:rsidP="00605B94">
            <w:pPr>
              <w:tabs>
                <w:tab w:val="left" w:pos="9757"/>
              </w:tabs>
              <w:rPr>
                <w:sz w:val="28"/>
                <w:szCs w:val="28"/>
              </w:rPr>
            </w:pPr>
          </w:p>
        </w:tc>
      </w:tr>
      <w:tr w:rsidR="00605B94" w:rsidRPr="001D6F8A" w14:paraId="36CFFFEC" w14:textId="77777777" w:rsidTr="00803FA3">
        <w:tc>
          <w:tcPr>
            <w:tcW w:w="1021" w:type="dxa"/>
          </w:tcPr>
          <w:p w14:paraId="6CB4FAEB"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760AF2F1"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Д. Тихомиров «Находка».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1D170535"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53E5ED5E" w14:textId="77777777" w:rsidR="00605B94" w:rsidRPr="001D6F8A" w:rsidRDefault="00605B94" w:rsidP="00605B94">
            <w:pPr>
              <w:tabs>
                <w:tab w:val="left" w:pos="9757"/>
              </w:tabs>
              <w:rPr>
                <w:sz w:val="28"/>
                <w:szCs w:val="28"/>
              </w:rPr>
            </w:pPr>
          </w:p>
        </w:tc>
      </w:tr>
      <w:tr w:rsidR="00605B94" w:rsidRPr="001D6F8A" w14:paraId="182A91AC" w14:textId="77777777" w:rsidTr="00803FA3">
        <w:tc>
          <w:tcPr>
            <w:tcW w:w="1021" w:type="dxa"/>
          </w:tcPr>
          <w:p w14:paraId="6499D33B"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left w:val="single" w:sz="4" w:space="0" w:color="auto"/>
            </w:tcBorders>
          </w:tcPr>
          <w:p w14:paraId="7C4957BF"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Обобщение по теме «Я и мои друзья».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4B82802" w14:textId="77777777" w:rsidR="00605B94" w:rsidRPr="001D6F8A" w:rsidRDefault="00605B94" w:rsidP="00605B94">
            <w:pPr>
              <w:tabs>
                <w:tab w:val="left" w:pos="9757"/>
              </w:tabs>
              <w:suppressAutoHyphens/>
              <w:jc w:val="center"/>
              <w:rPr>
                <w:b/>
                <w:sz w:val="28"/>
                <w:szCs w:val="28"/>
              </w:rPr>
            </w:pPr>
            <w:r w:rsidRPr="001D6F8A">
              <w:rPr>
                <w:b/>
                <w:sz w:val="28"/>
                <w:szCs w:val="28"/>
              </w:rPr>
              <w:t>1</w:t>
            </w:r>
          </w:p>
        </w:tc>
        <w:tc>
          <w:tcPr>
            <w:tcW w:w="5528" w:type="dxa"/>
            <w:vMerge/>
          </w:tcPr>
          <w:p w14:paraId="165A1028" w14:textId="77777777" w:rsidR="00605B94" w:rsidRPr="001D6F8A" w:rsidRDefault="00605B94" w:rsidP="00605B94">
            <w:pPr>
              <w:tabs>
                <w:tab w:val="left" w:pos="9757"/>
              </w:tabs>
              <w:rPr>
                <w:sz w:val="28"/>
                <w:szCs w:val="28"/>
              </w:rPr>
            </w:pPr>
          </w:p>
        </w:tc>
      </w:tr>
      <w:tr w:rsidR="00605B94" w:rsidRPr="001D6F8A" w14:paraId="232B798E" w14:textId="77777777" w:rsidTr="001D6F8A">
        <w:trPr>
          <w:trHeight w:val="327"/>
        </w:trPr>
        <w:tc>
          <w:tcPr>
            <w:tcW w:w="14062" w:type="dxa"/>
            <w:gridSpan w:val="4"/>
          </w:tcPr>
          <w:p w14:paraId="68947A7A" w14:textId="642C1543" w:rsidR="00605B94" w:rsidRPr="001D6F8A" w:rsidRDefault="00605B94" w:rsidP="00605B94">
            <w:pPr>
              <w:tabs>
                <w:tab w:val="left" w:pos="9757"/>
              </w:tabs>
              <w:jc w:val="center"/>
              <w:rPr>
                <w:b/>
                <w:bCs/>
                <w:sz w:val="28"/>
                <w:szCs w:val="28"/>
              </w:rPr>
            </w:pPr>
            <w:r w:rsidRPr="001D6F8A">
              <w:rPr>
                <w:b/>
                <w:bCs/>
                <w:sz w:val="28"/>
                <w:szCs w:val="28"/>
              </w:rPr>
              <w:t>О братьях наших меньших (13 ч)</w:t>
            </w:r>
          </w:p>
        </w:tc>
      </w:tr>
      <w:tr w:rsidR="00605B94" w:rsidRPr="001D6F8A" w14:paraId="439EDC30" w14:textId="77777777" w:rsidTr="00803FA3">
        <w:trPr>
          <w:trHeight w:val="327"/>
        </w:trPr>
        <w:tc>
          <w:tcPr>
            <w:tcW w:w="1021" w:type="dxa"/>
          </w:tcPr>
          <w:p w14:paraId="446B42B3"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left w:val="single" w:sz="4" w:space="0" w:color="auto"/>
            </w:tcBorders>
          </w:tcPr>
          <w:p w14:paraId="61EAAE95" w14:textId="2814514E" w:rsidR="00605B94" w:rsidRPr="001D6F8A" w:rsidRDefault="00605B94" w:rsidP="00605B94">
            <w:pPr>
              <w:rPr>
                <w:rFonts w:eastAsia="Calibri"/>
                <w:sz w:val="28"/>
                <w:szCs w:val="28"/>
                <w:lang w:bidi="en-US"/>
              </w:rPr>
            </w:pPr>
            <w:r w:rsidRPr="001D6F8A">
              <w:rPr>
                <w:rFonts w:eastAsia="Calibri"/>
                <w:sz w:val="28"/>
                <w:szCs w:val="28"/>
                <w:lang w:bidi="en-US"/>
              </w:rPr>
              <w:t xml:space="preserve">С. Михалков «Трезор».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3387701"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val="restart"/>
          </w:tcPr>
          <w:p w14:paraId="04084B1A" w14:textId="77777777" w:rsidR="00605B94" w:rsidRPr="001D6F8A" w:rsidRDefault="00605B94" w:rsidP="00605B94">
            <w:pPr>
              <w:tabs>
                <w:tab w:val="left" w:pos="9757"/>
              </w:tabs>
              <w:rPr>
                <w:sz w:val="28"/>
                <w:szCs w:val="28"/>
              </w:rPr>
            </w:pPr>
            <w:r w:rsidRPr="001D6F8A">
              <w:rPr>
                <w:sz w:val="28"/>
                <w:szCs w:val="28"/>
              </w:rPr>
              <w:t>Планировать работу на уроке в соответствии с содержанием шмуцтитула. Анализировать книги на выставке в соответствии с темой раздела. Представлять книгу с выставки в соответствии с коллективно составленным планом. Прогнозировать содержание раздела. Воспринимать на слух художественное произведение. Учиться работать в паре, обсуждать прочитанное, договариваться друг с другом; использовать речевой этикет; проявлять внимание друг к другу. Читать произведение с выражением.</w:t>
            </w:r>
          </w:p>
          <w:p w14:paraId="3F8099F3" w14:textId="298166A3" w:rsidR="00605B94" w:rsidRPr="001D6F8A" w:rsidRDefault="00605B94" w:rsidP="00605B94">
            <w:pPr>
              <w:tabs>
                <w:tab w:val="left" w:pos="9757"/>
              </w:tabs>
              <w:rPr>
                <w:sz w:val="28"/>
                <w:szCs w:val="28"/>
              </w:rPr>
            </w:pPr>
            <w:r w:rsidRPr="001D6F8A">
              <w:rPr>
                <w:sz w:val="28"/>
                <w:szCs w:val="28"/>
              </w:rPr>
              <w:t>Сравнивать художественный и научно-популярный текст. Определять основные особенности художественного текста и основные особенности научно-популярного текста (с помощью учителя). Называть особенности сказок-</w:t>
            </w:r>
            <w:proofErr w:type="spellStart"/>
            <w:r w:rsidRPr="001D6F8A">
              <w:rPr>
                <w:sz w:val="28"/>
                <w:szCs w:val="28"/>
              </w:rPr>
              <w:t>несказок</w:t>
            </w:r>
            <w:proofErr w:type="spellEnd"/>
            <w:r w:rsidRPr="001D6F8A">
              <w:rPr>
                <w:sz w:val="28"/>
                <w:szCs w:val="28"/>
              </w:rPr>
              <w:t>, придумывать свои собственные сказки-</w:t>
            </w:r>
            <w:proofErr w:type="spellStart"/>
            <w:r w:rsidRPr="001D6F8A">
              <w:rPr>
                <w:sz w:val="28"/>
                <w:szCs w:val="28"/>
              </w:rPr>
              <w:t>несказки</w:t>
            </w:r>
            <w:proofErr w:type="spellEnd"/>
            <w:r w:rsidRPr="001D6F8A">
              <w:rPr>
                <w:sz w:val="28"/>
                <w:szCs w:val="28"/>
              </w:rPr>
              <w:t>, находить сказки-</w:t>
            </w:r>
            <w:proofErr w:type="spellStart"/>
            <w:r w:rsidRPr="001D6F8A">
              <w:rPr>
                <w:sz w:val="28"/>
                <w:szCs w:val="28"/>
              </w:rPr>
              <w:t>несказки</w:t>
            </w:r>
            <w:proofErr w:type="spellEnd"/>
            <w:r w:rsidRPr="001D6F8A">
              <w:rPr>
                <w:sz w:val="28"/>
                <w:szCs w:val="28"/>
              </w:rPr>
              <w:t xml:space="preserve"> в книгах. Характеризовать героя художественного текста на основе поступков. Рассказывать содержание текста с опорой на иллюстрации. Оценивать свой ответ в соответствии с образцом. Планировать возможный вариант исправления допущенных ошибок. Рассказывать истории из жизни братьев наших меньших, выражать своё мнение при обсуждении проблемных ситуаций. Проверять себя и самостоятельно оценивать свои достижения</w:t>
            </w:r>
          </w:p>
        </w:tc>
      </w:tr>
      <w:tr w:rsidR="00605B94" w:rsidRPr="001D6F8A" w14:paraId="50C740EB" w14:textId="77777777" w:rsidTr="00803FA3">
        <w:trPr>
          <w:trHeight w:val="275"/>
        </w:trPr>
        <w:tc>
          <w:tcPr>
            <w:tcW w:w="1021" w:type="dxa"/>
          </w:tcPr>
          <w:p w14:paraId="40720045"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Borders>
              <w:left w:val="single" w:sz="4" w:space="0" w:color="auto"/>
            </w:tcBorders>
          </w:tcPr>
          <w:p w14:paraId="708120F1" w14:textId="7ABF331B" w:rsidR="00605B94" w:rsidRPr="001D6F8A" w:rsidRDefault="00605B94" w:rsidP="00605B94">
            <w:pPr>
              <w:rPr>
                <w:rFonts w:eastAsia="Calibri"/>
                <w:sz w:val="28"/>
                <w:szCs w:val="28"/>
                <w:lang w:bidi="en-US"/>
              </w:rPr>
            </w:pPr>
            <w:r w:rsidRPr="001D6F8A">
              <w:rPr>
                <w:rFonts w:eastAsia="Calibri"/>
                <w:sz w:val="28"/>
                <w:szCs w:val="28"/>
                <w:lang w:bidi="en-US"/>
              </w:rPr>
              <w:t>Р. Сеф «Кто любит собак»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4D9C180"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2FEDCC66" w14:textId="77777777" w:rsidR="00605B94" w:rsidRPr="001D6F8A" w:rsidRDefault="00605B94" w:rsidP="00605B94">
            <w:pPr>
              <w:tabs>
                <w:tab w:val="left" w:pos="9757"/>
              </w:tabs>
              <w:rPr>
                <w:sz w:val="28"/>
                <w:szCs w:val="28"/>
              </w:rPr>
            </w:pPr>
          </w:p>
        </w:tc>
      </w:tr>
      <w:tr w:rsidR="00605B94" w:rsidRPr="001D6F8A" w14:paraId="5D65120B" w14:textId="77777777" w:rsidTr="00803FA3">
        <w:trPr>
          <w:trHeight w:val="360"/>
        </w:trPr>
        <w:tc>
          <w:tcPr>
            <w:tcW w:w="1021" w:type="dxa"/>
          </w:tcPr>
          <w:p w14:paraId="07124560"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2FC2AB9" w14:textId="77777777" w:rsidR="00605B94" w:rsidRPr="001D6F8A" w:rsidRDefault="00605B94" w:rsidP="00605B94">
            <w:pPr>
              <w:jc w:val="both"/>
              <w:rPr>
                <w:rFonts w:eastAsia="Calibri"/>
                <w:sz w:val="28"/>
                <w:szCs w:val="28"/>
                <w:lang w:bidi="en-US"/>
              </w:rPr>
            </w:pPr>
            <w:r w:rsidRPr="001D6F8A">
              <w:rPr>
                <w:rFonts w:eastAsia="Calibri"/>
                <w:sz w:val="28"/>
                <w:szCs w:val="28"/>
                <w:lang w:bidi="en-US"/>
              </w:rPr>
              <w:t>И. Токмакова «Купите собаку».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7EFFD38B"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16914086" w14:textId="77777777" w:rsidR="00605B94" w:rsidRPr="001D6F8A" w:rsidRDefault="00605B94" w:rsidP="00605B94">
            <w:pPr>
              <w:tabs>
                <w:tab w:val="left" w:pos="9757"/>
              </w:tabs>
              <w:rPr>
                <w:sz w:val="28"/>
                <w:szCs w:val="28"/>
              </w:rPr>
            </w:pPr>
          </w:p>
        </w:tc>
      </w:tr>
      <w:tr w:rsidR="00605B94" w:rsidRPr="001D6F8A" w14:paraId="60D35A89" w14:textId="77777777" w:rsidTr="00803FA3">
        <w:tc>
          <w:tcPr>
            <w:tcW w:w="1021" w:type="dxa"/>
          </w:tcPr>
          <w:p w14:paraId="09722723"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7B5415D8" w14:textId="4E6E52A6" w:rsidR="00605B94" w:rsidRPr="001D6F8A" w:rsidRDefault="00605B94" w:rsidP="00605B94">
            <w:pPr>
              <w:jc w:val="both"/>
              <w:rPr>
                <w:rFonts w:eastAsia="Calibri"/>
                <w:sz w:val="28"/>
                <w:szCs w:val="28"/>
                <w:lang w:bidi="en-US"/>
              </w:rPr>
            </w:pPr>
            <w:r w:rsidRPr="001D6F8A">
              <w:rPr>
                <w:rFonts w:eastAsia="Calibri"/>
                <w:sz w:val="28"/>
                <w:szCs w:val="28"/>
                <w:lang w:bidi="en-US"/>
              </w:rPr>
              <w:t>Н. Сладков «Лисица и Ёж»</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14:paraId="63D6FF25"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74CC688A" w14:textId="77777777" w:rsidR="00605B94" w:rsidRPr="001D6F8A" w:rsidRDefault="00605B94" w:rsidP="00605B94">
            <w:pPr>
              <w:tabs>
                <w:tab w:val="left" w:pos="9757"/>
              </w:tabs>
              <w:rPr>
                <w:sz w:val="28"/>
                <w:szCs w:val="28"/>
              </w:rPr>
            </w:pPr>
          </w:p>
        </w:tc>
      </w:tr>
      <w:tr w:rsidR="00605B94" w:rsidRPr="001D6F8A" w14:paraId="3615D1FD" w14:textId="77777777" w:rsidTr="00803FA3">
        <w:tc>
          <w:tcPr>
            <w:tcW w:w="1021" w:type="dxa"/>
          </w:tcPr>
          <w:p w14:paraId="274522E5"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22587EF7" w14:textId="32A7121B"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В. Осеева «Плохо»</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14:paraId="380B800E"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143AFD58" w14:textId="77777777" w:rsidR="00605B94" w:rsidRPr="001D6F8A" w:rsidRDefault="00605B94" w:rsidP="00605B94">
            <w:pPr>
              <w:tabs>
                <w:tab w:val="left" w:pos="9757"/>
              </w:tabs>
              <w:rPr>
                <w:sz w:val="28"/>
                <w:szCs w:val="28"/>
              </w:rPr>
            </w:pPr>
          </w:p>
        </w:tc>
      </w:tr>
      <w:tr w:rsidR="00605B94" w:rsidRPr="001D6F8A" w14:paraId="37FCD44F" w14:textId="77777777" w:rsidTr="00803FA3">
        <w:tc>
          <w:tcPr>
            <w:tcW w:w="1021" w:type="dxa"/>
          </w:tcPr>
          <w:p w14:paraId="7E25B983"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84AD84B"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xml:space="preserve"> «Цап </w:t>
            </w:r>
            <w:proofErr w:type="spellStart"/>
            <w:r w:rsidRPr="001D6F8A">
              <w:rPr>
                <w:rFonts w:eastAsia="Calibri"/>
                <w:sz w:val="28"/>
                <w:szCs w:val="28"/>
                <w:lang w:bidi="en-US"/>
              </w:rPr>
              <w:t>Царапыч</w:t>
            </w:r>
            <w:proofErr w:type="spellEnd"/>
            <w:r w:rsidRPr="001D6F8A">
              <w:rPr>
                <w:rFonts w:eastAsia="Calibri"/>
                <w:sz w:val="28"/>
                <w:szCs w:val="28"/>
                <w:lang w:bidi="en-US"/>
              </w:rPr>
              <w:t>».</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14:paraId="3A5878E8"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50967B16" w14:textId="77777777" w:rsidR="00605B94" w:rsidRPr="001D6F8A" w:rsidRDefault="00605B94" w:rsidP="00605B94">
            <w:pPr>
              <w:tabs>
                <w:tab w:val="left" w:pos="9757"/>
              </w:tabs>
              <w:rPr>
                <w:sz w:val="28"/>
                <w:szCs w:val="28"/>
              </w:rPr>
            </w:pPr>
          </w:p>
        </w:tc>
      </w:tr>
      <w:tr w:rsidR="00605B94" w:rsidRPr="001D6F8A" w14:paraId="7EAF5227" w14:textId="77777777" w:rsidTr="00803FA3">
        <w:tc>
          <w:tcPr>
            <w:tcW w:w="1021" w:type="dxa"/>
          </w:tcPr>
          <w:p w14:paraId="7969A1F4"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647703E0"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Г. Сапгир «Кошка». </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14:paraId="44DC9A7E"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08214060" w14:textId="77777777" w:rsidR="00605B94" w:rsidRPr="001D6F8A" w:rsidRDefault="00605B94" w:rsidP="00605B94">
            <w:pPr>
              <w:tabs>
                <w:tab w:val="left" w:pos="9757"/>
              </w:tabs>
              <w:rPr>
                <w:sz w:val="28"/>
                <w:szCs w:val="28"/>
              </w:rPr>
            </w:pPr>
          </w:p>
        </w:tc>
      </w:tr>
      <w:tr w:rsidR="00605B94" w:rsidRPr="001D6F8A" w14:paraId="09DFF8C1" w14:textId="77777777" w:rsidTr="00803FA3">
        <w:trPr>
          <w:trHeight w:val="395"/>
        </w:trPr>
        <w:tc>
          <w:tcPr>
            <w:tcW w:w="1021" w:type="dxa"/>
          </w:tcPr>
          <w:p w14:paraId="26EF939C"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76926FBE" w14:textId="448C53E2"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 xml:space="preserve"> В. Берестов «Лягушата». </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14:paraId="6AD5BB4A"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04A004AC" w14:textId="77777777" w:rsidR="00605B94" w:rsidRPr="001D6F8A" w:rsidRDefault="00605B94" w:rsidP="00605B94">
            <w:pPr>
              <w:tabs>
                <w:tab w:val="left" w:pos="9757"/>
              </w:tabs>
              <w:rPr>
                <w:sz w:val="28"/>
                <w:szCs w:val="28"/>
              </w:rPr>
            </w:pPr>
          </w:p>
        </w:tc>
      </w:tr>
      <w:tr w:rsidR="00605B94" w:rsidRPr="001D6F8A" w14:paraId="642FB8E1" w14:textId="77777777" w:rsidTr="00803FA3">
        <w:tc>
          <w:tcPr>
            <w:tcW w:w="1021" w:type="dxa"/>
          </w:tcPr>
          <w:p w14:paraId="7056B56A"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497A9147" w14:textId="4EA02D61"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Поговорим о самом главном. С. Аксаков «Гнездо»</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14:paraId="7E242EAD"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7BCF8BB6" w14:textId="77777777" w:rsidR="00605B94" w:rsidRPr="001D6F8A" w:rsidRDefault="00605B94" w:rsidP="00605B94">
            <w:pPr>
              <w:tabs>
                <w:tab w:val="left" w:pos="9757"/>
              </w:tabs>
              <w:rPr>
                <w:sz w:val="28"/>
                <w:szCs w:val="28"/>
              </w:rPr>
            </w:pPr>
          </w:p>
        </w:tc>
      </w:tr>
      <w:tr w:rsidR="00605B94" w:rsidRPr="001D6F8A" w14:paraId="69AA4A0D" w14:textId="77777777" w:rsidTr="00803FA3">
        <w:tc>
          <w:tcPr>
            <w:tcW w:w="1021" w:type="dxa"/>
          </w:tcPr>
          <w:p w14:paraId="15D48202"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148C3A48" w14:textId="71F9C24B"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В. Лунин. «Никого не обижай»</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14:paraId="62A48E6E"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195B9686" w14:textId="77777777" w:rsidR="00605B94" w:rsidRPr="001D6F8A" w:rsidRDefault="00605B94" w:rsidP="00605B94">
            <w:pPr>
              <w:tabs>
                <w:tab w:val="left" w:pos="9757"/>
              </w:tabs>
              <w:rPr>
                <w:sz w:val="28"/>
                <w:szCs w:val="28"/>
              </w:rPr>
            </w:pPr>
          </w:p>
        </w:tc>
      </w:tr>
      <w:tr w:rsidR="00605B94" w:rsidRPr="001D6F8A" w14:paraId="4BBD66B0" w14:textId="77777777" w:rsidTr="00803FA3">
        <w:tc>
          <w:tcPr>
            <w:tcW w:w="1021" w:type="dxa"/>
          </w:tcPr>
          <w:p w14:paraId="44E7B77A" w14:textId="77777777" w:rsidR="00605B94" w:rsidRPr="001D6F8A" w:rsidRDefault="00605B94" w:rsidP="00605B94">
            <w:pPr>
              <w:pStyle w:val="aa"/>
              <w:widowControl/>
              <w:numPr>
                <w:ilvl w:val="0"/>
                <w:numId w:val="30"/>
              </w:numPr>
              <w:tabs>
                <w:tab w:val="left" w:pos="9757"/>
              </w:tabs>
              <w:suppressAutoHyphens w:val="0"/>
              <w:rPr>
                <w:rFonts w:cs="Times New Roman"/>
                <w:sz w:val="28"/>
                <w:szCs w:val="28"/>
              </w:rPr>
            </w:pPr>
          </w:p>
        </w:tc>
        <w:tc>
          <w:tcPr>
            <w:tcW w:w="6379" w:type="dxa"/>
          </w:tcPr>
          <w:p w14:paraId="0876AC99" w14:textId="77777777" w:rsidR="00605B94" w:rsidRPr="001D6F8A" w:rsidRDefault="00605B94" w:rsidP="00605B94">
            <w:pPr>
              <w:jc w:val="both"/>
              <w:rPr>
                <w:rFonts w:eastAsia="Calibri"/>
                <w:sz w:val="28"/>
                <w:szCs w:val="28"/>
                <w:lang w:bidi="en-US"/>
              </w:rPr>
            </w:pPr>
            <w:r w:rsidRPr="001D6F8A">
              <w:rPr>
                <w:rFonts w:eastAsia="Calibri"/>
                <w:sz w:val="28"/>
                <w:szCs w:val="28"/>
                <w:lang w:bidi="en-US"/>
              </w:rPr>
              <w:t xml:space="preserve"> Обобщающий урок «О братьях наших меньших».</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14:paraId="4BC824ED"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29736A2F" w14:textId="77777777" w:rsidR="00605B94" w:rsidRPr="001D6F8A" w:rsidRDefault="00605B94" w:rsidP="00605B94">
            <w:pPr>
              <w:tabs>
                <w:tab w:val="left" w:pos="9757"/>
              </w:tabs>
              <w:rPr>
                <w:sz w:val="28"/>
                <w:szCs w:val="28"/>
              </w:rPr>
            </w:pPr>
          </w:p>
        </w:tc>
      </w:tr>
      <w:tr w:rsidR="00605B94" w:rsidRPr="001D6F8A" w14:paraId="110CCDD6" w14:textId="77777777" w:rsidTr="00803FA3">
        <w:tc>
          <w:tcPr>
            <w:tcW w:w="1021" w:type="dxa"/>
            <w:tcBorders>
              <w:top w:val="single" w:sz="4" w:space="0" w:color="000000"/>
              <w:left w:val="single" w:sz="4" w:space="0" w:color="000000"/>
              <w:bottom w:val="single" w:sz="4" w:space="0" w:color="000000"/>
              <w:right w:val="single" w:sz="4" w:space="0" w:color="000000"/>
            </w:tcBorders>
            <w:shd w:val="clear" w:color="000000" w:fill="FFFFFF"/>
          </w:tcPr>
          <w:p w14:paraId="3C195111" w14:textId="77777777" w:rsidR="00605B94" w:rsidRPr="001D6F8A" w:rsidRDefault="00605B94" w:rsidP="00605B94">
            <w:pPr>
              <w:pStyle w:val="aa"/>
              <w:widowControl/>
              <w:numPr>
                <w:ilvl w:val="0"/>
                <w:numId w:val="30"/>
              </w:numPr>
              <w:tabs>
                <w:tab w:val="left" w:pos="9757"/>
              </w:tabs>
              <w:jc w:val="both"/>
              <w:rPr>
                <w:rFonts w:eastAsia="Calibri" w:cs="Times New Roman"/>
                <w:sz w:val="28"/>
                <w:szCs w:val="28"/>
              </w:rPr>
            </w:pPr>
          </w:p>
        </w:tc>
        <w:tc>
          <w:tcPr>
            <w:tcW w:w="6379" w:type="dxa"/>
          </w:tcPr>
          <w:p w14:paraId="3247DEEE" w14:textId="77777777" w:rsidR="00605B94" w:rsidRPr="001D6F8A" w:rsidRDefault="00605B94" w:rsidP="00605B94">
            <w:pPr>
              <w:autoSpaceDE w:val="0"/>
              <w:autoSpaceDN w:val="0"/>
              <w:adjustRightInd w:val="0"/>
              <w:rPr>
                <w:rFonts w:eastAsia="Calibri"/>
                <w:sz w:val="28"/>
                <w:szCs w:val="28"/>
                <w:lang w:bidi="en-US"/>
              </w:rPr>
            </w:pPr>
            <w:r w:rsidRPr="001D6F8A">
              <w:rPr>
                <w:rFonts w:eastAsia="Calibri"/>
                <w:sz w:val="28"/>
                <w:szCs w:val="28"/>
                <w:lang w:bidi="en-US"/>
              </w:rPr>
              <w:t>Проверим себя и свои достижения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A401D91"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vMerge/>
          </w:tcPr>
          <w:p w14:paraId="7343F4A2" w14:textId="77777777" w:rsidR="00605B94" w:rsidRPr="001D6F8A" w:rsidRDefault="00605B94" w:rsidP="00605B94">
            <w:pPr>
              <w:tabs>
                <w:tab w:val="left" w:pos="9757"/>
              </w:tabs>
              <w:rPr>
                <w:sz w:val="28"/>
                <w:szCs w:val="28"/>
              </w:rPr>
            </w:pPr>
          </w:p>
        </w:tc>
      </w:tr>
      <w:tr w:rsidR="00605B94" w:rsidRPr="001D6F8A" w14:paraId="22BC17B3" w14:textId="77777777" w:rsidTr="00803FA3">
        <w:tc>
          <w:tcPr>
            <w:tcW w:w="1021" w:type="dxa"/>
            <w:tcBorders>
              <w:top w:val="single" w:sz="4" w:space="0" w:color="000000"/>
              <w:left w:val="single" w:sz="4" w:space="0" w:color="000000"/>
              <w:bottom w:val="single" w:sz="4" w:space="0" w:color="000000"/>
              <w:right w:val="single" w:sz="4" w:space="0" w:color="000000"/>
            </w:tcBorders>
            <w:shd w:val="clear" w:color="000000" w:fill="FFFFFF"/>
          </w:tcPr>
          <w:p w14:paraId="33413C45" w14:textId="77777777" w:rsidR="00605B94" w:rsidRPr="001D6F8A" w:rsidRDefault="00605B94" w:rsidP="00605B94">
            <w:pPr>
              <w:pStyle w:val="aa"/>
              <w:widowControl/>
              <w:numPr>
                <w:ilvl w:val="0"/>
                <w:numId w:val="30"/>
              </w:numPr>
              <w:tabs>
                <w:tab w:val="left" w:pos="9757"/>
              </w:tabs>
              <w:jc w:val="both"/>
              <w:rPr>
                <w:rFonts w:eastAsia="Calibri" w:cs="Times New Roman"/>
                <w:sz w:val="28"/>
                <w:szCs w:val="28"/>
              </w:rPr>
            </w:pPr>
          </w:p>
        </w:tc>
        <w:tc>
          <w:tcPr>
            <w:tcW w:w="6379" w:type="dxa"/>
          </w:tcPr>
          <w:p w14:paraId="68B1FF60" w14:textId="159FB235" w:rsidR="00605B94" w:rsidRPr="001D6F8A" w:rsidRDefault="00605B94" w:rsidP="00605B94">
            <w:pPr>
              <w:rPr>
                <w:rFonts w:eastAsia="Calibri"/>
                <w:sz w:val="28"/>
                <w:szCs w:val="28"/>
                <w:lang w:bidi="en-US"/>
              </w:rPr>
            </w:pPr>
            <w:r w:rsidRPr="001D6F8A">
              <w:rPr>
                <w:rFonts w:eastAsia="Calibri"/>
                <w:sz w:val="28"/>
                <w:szCs w:val="28"/>
                <w:lang w:bidi="en-US"/>
              </w:rPr>
              <w:t>Проверка полученных знаний.  Тест.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0F9EFDB0" w14:textId="77777777" w:rsidR="00605B94" w:rsidRPr="001D6F8A" w:rsidRDefault="00605B94" w:rsidP="00605B94">
            <w:pPr>
              <w:tabs>
                <w:tab w:val="left" w:pos="9757"/>
              </w:tabs>
              <w:jc w:val="center"/>
              <w:rPr>
                <w:b/>
                <w:sz w:val="28"/>
                <w:szCs w:val="28"/>
              </w:rPr>
            </w:pPr>
            <w:r w:rsidRPr="001D6F8A">
              <w:rPr>
                <w:b/>
                <w:sz w:val="28"/>
                <w:szCs w:val="28"/>
              </w:rPr>
              <w:t>1</w:t>
            </w:r>
          </w:p>
        </w:tc>
        <w:tc>
          <w:tcPr>
            <w:tcW w:w="5528" w:type="dxa"/>
          </w:tcPr>
          <w:p w14:paraId="6220E347" w14:textId="77777777" w:rsidR="00605B94" w:rsidRPr="001D6F8A" w:rsidRDefault="00605B94" w:rsidP="00605B94">
            <w:pPr>
              <w:tabs>
                <w:tab w:val="left" w:pos="9757"/>
              </w:tabs>
              <w:rPr>
                <w:sz w:val="28"/>
                <w:szCs w:val="28"/>
              </w:rPr>
            </w:pPr>
          </w:p>
        </w:tc>
      </w:tr>
      <w:tr w:rsidR="00605B94" w:rsidRPr="001D6F8A" w14:paraId="790AD459" w14:textId="77777777" w:rsidTr="00803FA3">
        <w:tc>
          <w:tcPr>
            <w:tcW w:w="7400" w:type="dxa"/>
            <w:gridSpan w:val="2"/>
            <w:tcBorders>
              <w:top w:val="single" w:sz="4" w:space="0" w:color="000000"/>
              <w:left w:val="single" w:sz="4" w:space="0" w:color="000000"/>
              <w:bottom w:val="single" w:sz="4" w:space="0" w:color="000000"/>
            </w:tcBorders>
            <w:shd w:val="clear" w:color="000000" w:fill="FFFFFF"/>
          </w:tcPr>
          <w:p w14:paraId="24E60000" w14:textId="77777777" w:rsidR="00605B94" w:rsidRPr="001D6F8A" w:rsidRDefault="00605B94" w:rsidP="00605B94">
            <w:pPr>
              <w:autoSpaceDE w:val="0"/>
              <w:autoSpaceDN w:val="0"/>
              <w:adjustRightInd w:val="0"/>
              <w:rPr>
                <w:rFonts w:eastAsia="Calibri"/>
                <w:b/>
                <w:sz w:val="28"/>
                <w:szCs w:val="28"/>
                <w:lang w:bidi="en-US"/>
              </w:rPr>
            </w:pPr>
            <w:r w:rsidRPr="001D6F8A">
              <w:rPr>
                <w:rFonts w:eastAsia="Calibri"/>
                <w:b/>
                <w:sz w:val="28"/>
                <w:szCs w:val="28"/>
                <w:lang w:bidi="en-US"/>
              </w:rPr>
              <w:t>Всего: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14:paraId="269ACEE7" w14:textId="77777777" w:rsidR="00605B94" w:rsidRPr="001D6F8A" w:rsidRDefault="00605B94" w:rsidP="00605B94">
            <w:pPr>
              <w:tabs>
                <w:tab w:val="left" w:pos="9757"/>
              </w:tabs>
              <w:jc w:val="center"/>
              <w:rPr>
                <w:b/>
                <w:sz w:val="28"/>
                <w:szCs w:val="28"/>
              </w:rPr>
            </w:pPr>
            <w:r w:rsidRPr="001D6F8A">
              <w:rPr>
                <w:b/>
                <w:sz w:val="28"/>
                <w:szCs w:val="28"/>
              </w:rPr>
              <w:t>66</w:t>
            </w:r>
          </w:p>
        </w:tc>
        <w:tc>
          <w:tcPr>
            <w:tcW w:w="5528" w:type="dxa"/>
          </w:tcPr>
          <w:p w14:paraId="5012B732" w14:textId="77777777" w:rsidR="00605B94" w:rsidRPr="001D6F8A" w:rsidRDefault="00605B94" w:rsidP="00605B94">
            <w:pPr>
              <w:tabs>
                <w:tab w:val="left" w:pos="9757"/>
              </w:tabs>
              <w:rPr>
                <w:sz w:val="28"/>
                <w:szCs w:val="28"/>
              </w:rPr>
            </w:pPr>
          </w:p>
        </w:tc>
      </w:tr>
    </w:tbl>
    <w:p w14:paraId="2AF0B536" w14:textId="5284A151" w:rsidR="00803FA3" w:rsidRPr="001D6F8A" w:rsidRDefault="00803FA3" w:rsidP="00803FA3">
      <w:pPr>
        <w:tabs>
          <w:tab w:val="left" w:pos="9757"/>
        </w:tabs>
        <w:rPr>
          <w:sz w:val="28"/>
          <w:szCs w:val="28"/>
        </w:rPr>
      </w:pPr>
    </w:p>
    <w:p w14:paraId="6F64A6EA" w14:textId="77777777" w:rsidR="00803FA3" w:rsidRPr="001D6F8A" w:rsidRDefault="00803FA3" w:rsidP="00803FA3">
      <w:pPr>
        <w:tabs>
          <w:tab w:val="left" w:pos="9757"/>
        </w:tabs>
        <w:rPr>
          <w:sz w:val="28"/>
          <w:szCs w:val="28"/>
        </w:rPr>
      </w:pPr>
    </w:p>
    <w:p w14:paraId="03645819" w14:textId="769F8CBB" w:rsidR="00803FA3" w:rsidRDefault="00803FA3" w:rsidP="00803FA3">
      <w:pPr>
        <w:tabs>
          <w:tab w:val="left" w:pos="9757"/>
        </w:tabs>
        <w:rPr>
          <w:sz w:val="28"/>
          <w:szCs w:val="28"/>
        </w:rPr>
      </w:pPr>
    </w:p>
    <w:p w14:paraId="61E6D03A" w14:textId="6C528508" w:rsidR="0014707E" w:rsidRDefault="0014707E" w:rsidP="00803FA3">
      <w:pPr>
        <w:tabs>
          <w:tab w:val="left" w:pos="9757"/>
        </w:tabs>
        <w:rPr>
          <w:sz w:val="28"/>
          <w:szCs w:val="28"/>
        </w:rPr>
      </w:pPr>
    </w:p>
    <w:p w14:paraId="34C680D0" w14:textId="15A77540" w:rsidR="0014707E" w:rsidRDefault="0014707E" w:rsidP="00803FA3">
      <w:pPr>
        <w:tabs>
          <w:tab w:val="left" w:pos="9757"/>
        </w:tabs>
        <w:rPr>
          <w:sz w:val="28"/>
          <w:szCs w:val="28"/>
        </w:rPr>
      </w:pPr>
    </w:p>
    <w:p w14:paraId="5449E606" w14:textId="61E5C436" w:rsidR="0014707E" w:rsidRDefault="0014707E" w:rsidP="00803FA3">
      <w:pPr>
        <w:tabs>
          <w:tab w:val="left" w:pos="9757"/>
        </w:tabs>
        <w:rPr>
          <w:sz w:val="28"/>
          <w:szCs w:val="28"/>
        </w:rPr>
      </w:pPr>
    </w:p>
    <w:p w14:paraId="46A52FF2" w14:textId="5858A71F" w:rsidR="0014707E" w:rsidRDefault="0014707E" w:rsidP="00803FA3">
      <w:pPr>
        <w:tabs>
          <w:tab w:val="left" w:pos="9757"/>
        </w:tabs>
        <w:rPr>
          <w:sz w:val="28"/>
          <w:szCs w:val="28"/>
        </w:rPr>
      </w:pPr>
    </w:p>
    <w:p w14:paraId="5C102B73" w14:textId="6D7304E5" w:rsidR="0014707E" w:rsidRDefault="0014707E" w:rsidP="00803FA3">
      <w:pPr>
        <w:tabs>
          <w:tab w:val="left" w:pos="9757"/>
        </w:tabs>
        <w:rPr>
          <w:sz w:val="28"/>
          <w:szCs w:val="28"/>
        </w:rPr>
      </w:pPr>
    </w:p>
    <w:p w14:paraId="708FB6B5" w14:textId="27759301" w:rsidR="0014707E" w:rsidRDefault="0014707E" w:rsidP="00803FA3">
      <w:pPr>
        <w:tabs>
          <w:tab w:val="left" w:pos="9757"/>
        </w:tabs>
        <w:rPr>
          <w:sz w:val="28"/>
          <w:szCs w:val="28"/>
        </w:rPr>
      </w:pPr>
    </w:p>
    <w:p w14:paraId="649562EE" w14:textId="1F828DFD" w:rsidR="0014707E" w:rsidRDefault="0014707E" w:rsidP="00803FA3">
      <w:pPr>
        <w:tabs>
          <w:tab w:val="left" w:pos="9757"/>
        </w:tabs>
        <w:rPr>
          <w:sz w:val="28"/>
          <w:szCs w:val="28"/>
        </w:rPr>
      </w:pPr>
    </w:p>
    <w:p w14:paraId="6E8DEBE3" w14:textId="1510854C" w:rsidR="0014707E" w:rsidRDefault="0014707E" w:rsidP="00803FA3">
      <w:pPr>
        <w:tabs>
          <w:tab w:val="left" w:pos="9757"/>
        </w:tabs>
        <w:rPr>
          <w:sz w:val="28"/>
          <w:szCs w:val="28"/>
        </w:rPr>
      </w:pPr>
    </w:p>
    <w:p w14:paraId="35D67A5E" w14:textId="51B97DDF" w:rsidR="0014707E" w:rsidRDefault="0014707E" w:rsidP="00803FA3">
      <w:pPr>
        <w:tabs>
          <w:tab w:val="left" w:pos="9757"/>
        </w:tabs>
        <w:rPr>
          <w:sz w:val="28"/>
          <w:szCs w:val="28"/>
        </w:rPr>
      </w:pPr>
    </w:p>
    <w:p w14:paraId="541EB0D9" w14:textId="762A0050" w:rsidR="0014707E" w:rsidRDefault="0014707E" w:rsidP="00803FA3">
      <w:pPr>
        <w:tabs>
          <w:tab w:val="left" w:pos="9757"/>
        </w:tabs>
        <w:rPr>
          <w:sz w:val="28"/>
          <w:szCs w:val="28"/>
        </w:rPr>
      </w:pPr>
    </w:p>
    <w:p w14:paraId="445AFF83" w14:textId="714E7B83" w:rsidR="0014707E" w:rsidRDefault="0014707E" w:rsidP="00803FA3">
      <w:pPr>
        <w:tabs>
          <w:tab w:val="left" w:pos="9757"/>
        </w:tabs>
        <w:rPr>
          <w:sz w:val="28"/>
          <w:szCs w:val="28"/>
        </w:rPr>
      </w:pPr>
    </w:p>
    <w:p w14:paraId="6AE536B7" w14:textId="2DA35398" w:rsidR="0014707E" w:rsidRDefault="0014707E" w:rsidP="00803FA3">
      <w:pPr>
        <w:tabs>
          <w:tab w:val="left" w:pos="9757"/>
        </w:tabs>
        <w:rPr>
          <w:sz w:val="28"/>
          <w:szCs w:val="28"/>
        </w:rPr>
      </w:pPr>
    </w:p>
    <w:p w14:paraId="6DCAC908" w14:textId="501FD6B6" w:rsidR="0014707E" w:rsidRDefault="0014707E" w:rsidP="00803FA3">
      <w:pPr>
        <w:tabs>
          <w:tab w:val="left" w:pos="9757"/>
        </w:tabs>
        <w:rPr>
          <w:sz w:val="28"/>
          <w:szCs w:val="28"/>
        </w:rPr>
      </w:pPr>
    </w:p>
    <w:p w14:paraId="707CF2A2" w14:textId="5268DC6B" w:rsidR="0014707E" w:rsidRDefault="0014707E" w:rsidP="00803FA3">
      <w:pPr>
        <w:tabs>
          <w:tab w:val="left" w:pos="9757"/>
        </w:tabs>
        <w:rPr>
          <w:sz w:val="28"/>
          <w:szCs w:val="28"/>
        </w:rPr>
      </w:pPr>
    </w:p>
    <w:p w14:paraId="141CA91E" w14:textId="01B6930F" w:rsidR="0014707E" w:rsidRPr="001D6F8A" w:rsidRDefault="0014707E" w:rsidP="00803FA3">
      <w:pPr>
        <w:tabs>
          <w:tab w:val="left" w:pos="9757"/>
        </w:tabs>
        <w:rPr>
          <w:sz w:val="28"/>
          <w:szCs w:val="28"/>
        </w:rPr>
      </w:pPr>
    </w:p>
    <w:p w14:paraId="1B2A1DCE" w14:textId="77777777" w:rsidR="0014707E" w:rsidRPr="00A960E7" w:rsidRDefault="0014707E" w:rsidP="0014707E">
      <w:pPr>
        <w:widowControl w:val="0"/>
        <w:tabs>
          <w:tab w:val="left" w:pos="709"/>
        </w:tabs>
        <w:suppressAutoHyphens/>
        <w:jc w:val="both"/>
        <w:rPr>
          <w:b/>
          <w:sz w:val="28"/>
          <w:szCs w:val="28"/>
        </w:rPr>
      </w:pPr>
    </w:p>
    <w:p w14:paraId="39C62521" w14:textId="77777777" w:rsidR="0014707E" w:rsidRPr="00A960E7" w:rsidRDefault="0014707E" w:rsidP="0014707E">
      <w:pPr>
        <w:widowControl w:val="0"/>
        <w:tabs>
          <w:tab w:val="left" w:pos="709"/>
        </w:tabs>
        <w:suppressAutoHyphens/>
        <w:ind w:firstLine="709"/>
        <w:jc w:val="both"/>
        <w:rPr>
          <w:b/>
          <w:sz w:val="28"/>
          <w:szCs w:val="28"/>
        </w:rPr>
      </w:pPr>
      <w:r w:rsidRPr="00A960E7">
        <w:rPr>
          <w:b/>
          <w:sz w:val="28"/>
          <w:szCs w:val="28"/>
        </w:rPr>
        <w:t>Учебно-методическое и материально-техническое обеспечение</w:t>
      </w:r>
    </w:p>
    <w:p w14:paraId="018B2CCC" w14:textId="77777777" w:rsidR="0014707E" w:rsidRPr="00A960E7" w:rsidRDefault="0014707E" w:rsidP="0014707E">
      <w:pPr>
        <w:widowControl w:val="0"/>
        <w:tabs>
          <w:tab w:val="left" w:pos="709"/>
        </w:tabs>
        <w:suppressAutoHyphens/>
        <w:ind w:firstLine="709"/>
        <w:jc w:val="both"/>
        <w:rPr>
          <w:b/>
          <w:sz w:val="28"/>
          <w:szCs w:val="28"/>
        </w:rPr>
      </w:pPr>
      <w:r w:rsidRPr="00A960E7">
        <w:rPr>
          <w:b/>
          <w:sz w:val="28"/>
          <w:szCs w:val="28"/>
        </w:rPr>
        <w:t xml:space="preserve">    Программное обеспечение:</w:t>
      </w:r>
    </w:p>
    <w:p w14:paraId="53423E5D" w14:textId="77777777" w:rsidR="0014707E" w:rsidRPr="00A960E7" w:rsidRDefault="0014707E" w:rsidP="0014707E">
      <w:pPr>
        <w:pStyle w:val="aa"/>
        <w:numPr>
          <w:ilvl w:val="0"/>
          <w:numId w:val="28"/>
        </w:numPr>
        <w:tabs>
          <w:tab w:val="left" w:pos="709"/>
        </w:tabs>
        <w:ind w:left="0" w:firstLine="709"/>
        <w:jc w:val="both"/>
        <w:rPr>
          <w:rFonts w:cs="Times New Roman"/>
          <w:sz w:val="28"/>
          <w:szCs w:val="28"/>
        </w:rPr>
      </w:pPr>
      <w:r w:rsidRPr="00A960E7">
        <w:rPr>
          <w:rFonts w:cs="Times New Roman"/>
          <w:sz w:val="28"/>
          <w:szCs w:val="28"/>
        </w:rPr>
        <w:t>Горецкий В.Г., Кирюшкин В. А. и др. Русская Азбука. 1 класс. - М.: Просвещение (версия для слабовидящих обучающихся)</w:t>
      </w:r>
    </w:p>
    <w:p w14:paraId="2F5F4EBA" w14:textId="77777777" w:rsidR="0014707E" w:rsidRPr="00A960E7" w:rsidRDefault="0014707E" w:rsidP="0014707E">
      <w:pPr>
        <w:pStyle w:val="aa"/>
        <w:numPr>
          <w:ilvl w:val="0"/>
          <w:numId w:val="28"/>
        </w:numPr>
        <w:tabs>
          <w:tab w:val="left" w:pos="709"/>
        </w:tabs>
        <w:ind w:left="0" w:firstLine="709"/>
        <w:jc w:val="both"/>
        <w:rPr>
          <w:rFonts w:cs="Times New Roman"/>
          <w:sz w:val="28"/>
          <w:szCs w:val="28"/>
        </w:rPr>
      </w:pPr>
      <w:r w:rsidRPr="00A960E7">
        <w:rPr>
          <w:rFonts w:cs="Times New Roman"/>
          <w:sz w:val="28"/>
          <w:szCs w:val="28"/>
        </w:rPr>
        <w:t xml:space="preserve"> Крылова О.Н. Карточки по обучению грамоте</w:t>
      </w:r>
    </w:p>
    <w:p w14:paraId="765C0BCF" w14:textId="77777777" w:rsidR="0014707E" w:rsidRPr="00A960E7" w:rsidRDefault="0014707E" w:rsidP="0014707E">
      <w:pPr>
        <w:pStyle w:val="aa"/>
        <w:numPr>
          <w:ilvl w:val="0"/>
          <w:numId w:val="28"/>
        </w:numPr>
        <w:tabs>
          <w:tab w:val="left" w:pos="709"/>
        </w:tabs>
        <w:ind w:left="0" w:firstLine="709"/>
        <w:jc w:val="both"/>
        <w:rPr>
          <w:rFonts w:cs="Times New Roman"/>
          <w:sz w:val="28"/>
          <w:szCs w:val="28"/>
        </w:rPr>
      </w:pPr>
      <w:r w:rsidRPr="00A960E7">
        <w:rPr>
          <w:rFonts w:cs="Times New Roman"/>
          <w:iCs/>
          <w:sz w:val="28"/>
          <w:szCs w:val="28"/>
        </w:rPr>
        <w:t xml:space="preserve">Горецкий В.Г., </w:t>
      </w:r>
      <w:proofErr w:type="spellStart"/>
      <w:r w:rsidRPr="00A960E7">
        <w:rPr>
          <w:rFonts w:cs="Times New Roman"/>
          <w:iCs/>
          <w:sz w:val="28"/>
          <w:szCs w:val="28"/>
        </w:rPr>
        <w:t>Белянкова</w:t>
      </w:r>
      <w:proofErr w:type="spellEnd"/>
      <w:r w:rsidRPr="00A960E7">
        <w:rPr>
          <w:rFonts w:cs="Times New Roman"/>
          <w:iCs/>
          <w:sz w:val="28"/>
          <w:szCs w:val="28"/>
        </w:rPr>
        <w:t xml:space="preserve"> Н.М. Обучение грамоте: методическое пособие с поурочными разработками. -  М.: Просвещение, 2004</w:t>
      </w:r>
    </w:p>
    <w:p w14:paraId="443E0706" w14:textId="77777777" w:rsidR="0014707E" w:rsidRPr="00A960E7" w:rsidRDefault="0014707E" w:rsidP="0014707E">
      <w:pPr>
        <w:pStyle w:val="aa"/>
        <w:numPr>
          <w:ilvl w:val="0"/>
          <w:numId w:val="28"/>
        </w:numPr>
        <w:tabs>
          <w:tab w:val="left" w:pos="709"/>
        </w:tabs>
        <w:ind w:left="0" w:firstLine="709"/>
        <w:jc w:val="both"/>
        <w:rPr>
          <w:rFonts w:cs="Times New Roman"/>
          <w:sz w:val="28"/>
          <w:szCs w:val="28"/>
        </w:rPr>
      </w:pPr>
      <w:r w:rsidRPr="00A960E7">
        <w:rPr>
          <w:rFonts w:cs="Times New Roman"/>
          <w:sz w:val="28"/>
          <w:szCs w:val="28"/>
        </w:rPr>
        <w:t>Электронное приложение к «Азбуке»</w:t>
      </w:r>
    </w:p>
    <w:p w14:paraId="1AA050B7" w14:textId="77777777" w:rsidR="0014707E" w:rsidRPr="00A960E7" w:rsidRDefault="0014707E" w:rsidP="0014707E">
      <w:pPr>
        <w:pStyle w:val="aa"/>
        <w:numPr>
          <w:ilvl w:val="0"/>
          <w:numId w:val="28"/>
        </w:numPr>
        <w:tabs>
          <w:tab w:val="left" w:pos="709"/>
        </w:tabs>
        <w:ind w:left="0" w:firstLine="709"/>
        <w:jc w:val="both"/>
        <w:rPr>
          <w:rFonts w:cs="Times New Roman"/>
          <w:sz w:val="28"/>
          <w:szCs w:val="28"/>
        </w:rPr>
      </w:pPr>
      <w:r w:rsidRPr="00A960E7">
        <w:rPr>
          <w:rFonts w:cs="Times New Roman"/>
          <w:sz w:val="28"/>
          <w:szCs w:val="28"/>
          <w:lang w:eastAsia="ar-SA"/>
        </w:rPr>
        <w:t xml:space="preserve">Содержание и организация образования слабовидящих в свете ФГОС начального общего образования для обучающихся с ОВЗ /сост. Г.В. Никулина, Е.В. </w:t>
      </w:r>
      <w:proofErr w:type="spellStart"/>
      <w:r w:rsidRPr="00A960E7">
        <w:rPr>
          <w:rFonts w:cs="Times New Roman"/>
          <w:sz w:val="28"/>
          <w:szCs w:val="28"/>
          <w:lang w:eastAsia="ar-SA"/>
        </w:rPr>
        <w:t>Замашнюк</w:t>
      </w:r>
      <w:proofErr w:type="spellEnd"/>
      <w:r w:rsidRPr="00A960E7">
        <w:rPr>
          <w:rFonts w:cs="Times New Roman"/>
          <w:sz w:val="28"/>
          <w:szCs w:val="28"/>
          <w:lang w:eastAsia="ar-SA"/>
        </w:rPr>
        <w:t>, А.В. Потемкина, Л.В. Фомичева. – М: Граница, 2015</w:t>
      </w:r>
    </w:p>
    <w:p w14:paraId="134546AA" w14:textId="77777777" w:rsidR="0014707E" w:rsidRPr="00A960E7" w:rsidRDefault="0014707E" w:rsidP="0014707E">
      <w:pPr>
        <w:tabs>
          <w:tab w:val="left" w:pos="709"/>
        </w:tabs>
        <w:ind w:firstLine="709"/>
        <w:jc w:val="both"/>
        <w:rPr>
          <w:sz w:val="28"/>
          <w:szCs w:val="28"/>
        </w:rPr>
      </w:pPr>
    </w:p>
    <w:p w14:paraId="63B4947D" w14:textId="77777777" w:rsidR="0014707E" w:rsidRPr="00A960E7" w:rsidRDefault="0014707E" w:rsidP="0014707E">
      <w:pPr>
        <w:widowControl w:val="0"/>
        <w:tabs>
          <w:tab w:val="left" w:pos="709"/>
        </w:tabs>
        <w:suppressAutoHyphens/>
        <w:ind w:firstLine="709"/>
        <w:contextualSpacing/>
        <w:jc w:val="both"/>
        <w:rPr>
          <w:b/>
          <w:sz w:val="28"/>
          <w:szCs w:val="28"/>
        </w:rPr>
      </w:pPr>
      <w:r w:rsidRPr="00A960E7">
        <w:rPr>
          <w:b/>
          <w:sz w:val="28"/>
          <w:szCs w:val="28"/>
        </w:rPr>
        <w:t>Дидактический материал:</w:t>
      </w:r>
    </w:p>
    <w:p w14:paraId="21B16A1C" w14:textId="77777777" w:rsidR="0014707E" w:rsidRPr="00A960E7" w:rsidRDefault="0014707E" w:rsidP="0014707E">
      <w:pPr>
        <w:widowControl w:val="0"/>
        <w:numPr>
          <w:ilvl w:val="0"/>
          <w:numId w:val="26"/>
        </w:numPr>
        <w:tabs>
          <w:tab w:val="left" w:pos="709"/>
        </w:tabs>
        <w:suppressAutoHyphens/>
        <w:ind w:left="0" w:firstLine="709"/>
        <w:contextualSpacing/>
        <w:jc w:val="both"/>
        <w:rPr>
          <w:sz w:val="28"/>
          <w:szCs w:val="28"/>
        </w:rPr>
      </w:pPr>
      <w:r w:rsidRPr="00A960E7">
        <w:rPr>
          <w:sz w:val="28"/>
          <w:szCs w:val="28"/>
        </w:rPr>
        <w:t>рельефно-орфографическое лото</w:t>
      </w:r>
    </w:p>
    <w:p w14:paraId="2E4080D3" w14:textId="77777777" w:rsidR="0014707E" w:rsidRPr="00A960E7" w:rsidRDefault="0014707E" w:rsidP="0014707E">
      <w:pPr>
        <w:widowControl w:val="0"/>
        <w:numPr>
          <w:ilvl w:val="0"/>
          <w:numId w:val="26"/>
        </w:numPr>
        <w:tabs>
          <w:tab w:val="left" w:pos="709"/>
        </w:tabs>
        <w:suppressAutoHyphens/>
        <w:ind w:left="0" w:firstLine="709"/>
        <w:contextualSpacing/>
        <w:jc w:val="both"/>
        <w:rPr>
          <w:sz w:val="28"/>
          <w:szCs w:val="28"/>
        </w:rPr>
      </w:pPr>
      <w:r w:rsidRPr="00A960E7">
        <w:rPr>
          <w:sz w:val="28"/>
          <w:szCs w:val="28"/>
        </w:rPr>
        <w:t>дидактические игры</w:t>
      </w:r>
    </w:p>
    <w:p w14:paraId="7B9AF185" w14:textId="77777777" w:rsidR="0014707E" w:rsidRPr="00A960E7" w:rsidRDefault="0014707E" w:rsidP="0014707E">
      <w:pPr>
        <w:numPr>
          <w:ilvl w:val="0"/>
          <w:numId w:val="26"/>
        </w:numPr>
        <w:tabs>
          <w:tab w:val="left" w:pos="709"/>
        </w:tabs>
        <w:ind w:left="0" w:firstLine="709"/>
        <w:jc w:val="both"/>
        <w:rPr>
          <w:sz w:val="28"/>
          <w:szCs w:val="28"/>
        </w:rPr>
      </w:pPr>
      <w:r w:rsidRPr="00A960E7">
        <w:rPr>
          <w:sz w:val="28"/>
          <w:szCs w:val="28"/>
        </w:rPr>
        <w:t>дидактический материал для фронтальной работы (схемы слогов, предложений и т.д.)</w:t>
      </w:r>
    </w:p>
    <w:p w14:paraId="0230777A" w14:textId="77777777" w:rsidR="0014707E" w:rsidRPr="00A960E7" w:rsidRDefault="0014707E" w:rsidP="0014707E">
      <w:pPr>
        <w:numPr>
          <w:ilvl w:val="0"/>
          <w:numId w:val="26"/>
        </w:numPr>
        <w:tabs>
          <w:tab w:val="left" w:pos="709"/>
        </w:tabs>
        <w:ind w:left="0" w:firstLine="709"/>
        <w:jc w:val="both"/>
        <w:rPr>
          <w:sz w:val="28"/>
          <w:szCs w:val="28"/>
        </w:rPr>
      </w:pPr>
      <w:r w:rsidRPr="00A960E7">
        <w:rPr>
          <w:sz w:val="28"/>
          <w:szCs w:val="28"/>
        </w:rPr>
        <w:t>муляжи фруктов, овощей, животных</w:t>
      </w:r>
    </w:p>
    <w:p w14:paraId="1864360D" w14:textId="77777777" w:rsidR="0014707E" w:rsidRPr="00A960E7" w:rsidRDefault="0014707E" w:rsidP="0014707E">
      <w:pPr>
        <w:numPr>
          <w:ilvl w:val="0"/>
          <w:numId w:val="26"/>
        </w:numPr>
        <w:tabs>
          <w:tab w:val="left" w:pos="709"/>
        </w:tabs>
        <w:ind w:left="0" w:firstLine="709"/>
        <w:jc w:val="both"/>
        <w:rPr>
          <w:sz w:val="28"/>
          <w:szCs w:val="28"/>
        </w:rPr>
      </w:pPr>
      <w:proofErr w:type="spellStart"/>
      <w:r w:rsidRPr="00A960E7">
        <w:rPr>
          <w:sz w:val="28"/>
          <w:szCs w:val="28"/>
        </w:rPr>
        <w:t>фланелеграф</w:t>
      </w:r>
      <w:proofErr w:type="spellEnd"/>
    </w:p>
    <w:p w14:paraId="577A4313" w14:textId="77777777" w:rsidR="0014707E" w:rsidRPr="00A960E7" w:rsidRDefault="0014707E" w:rsidP="0014707E">
      <w:pPr>
        <w:numPr>
          <w:ilvl w:val="0"/>
          <w:numId w:val="26"/>
        </w:numPr>
        <w:tabs>
          <w:tab w:val="left" w:pos="709"/>
        </w:tabs>
        <w:ind w:left="0" w:firstLine="709"/>
        <w:jc w:val="both"/>
        <w:rPr>
          <w:sz w:val="28"/>
          <w:szCs w:val="28"/>
        </w:rPr>
      </w:pPr>
      <w:r w:rsidRPr="00A960E7">
        <w:rPr>
          <w:sz w:val="28"/>
          <w:szCs w:val="28"/>
        </w:rPr>
        <w:t>комплект портретов писателей</w:t>
      </w:r>
    </w:p>
    <w:p w14:paraId="086C2325" w14:textId="77777777" w:rsidR="0014707E" w:rsidRPr="00A960E7" w:rsidRDefault="0014707E" w:rsidP="0014707E">
      <w:pPr>
        <w:widowControl w:val="0"/>
        <w:tabs>
          <w:tab w:val="left" w:pos="709"/>
        </w:tabs>
        <w:suppressAutoHyphens/>
        <w:ind w:firstLine="709"/>
        <w:contextualSpacing/>
        <w:jc w:val="both"/>
        <w:rPr>
          <w:b/>
          <w:sz w:val="28"/>
          <w:szCs w:val="28"/>
        </w:rPr>
      </w:pPr>
    </w:p>
    <w:p w14:paraId="378D03DB" w14:textId="77777777" w:rsidR="0014707E" w:rsidRPr="00A960E7" w:rsidRDefault="0014707E" w:rsidP="0014707E">
      <w:pPr>
        <w:widowControl w:val="0"/>
        <w:tabs>
          <w:tab w:val="left" w:pos="709"/>
        </w:tabs>
        <w:suppressAutoHyphens/>
        <w:ind w:firstLine="709"/>
        <w:contextualSpacing/>
        <w:jc w:val="both"/>
        <w:rPr>
          <w:b/>
          <w:sz w:val="28"/>
          <w:szCs w:val="28"/>
        </w:rPr>
      </w:pPr>
      <w:r w:rsidRPr="00A960E7">
        <w:rPr>
          <w:b/>
          <w:sz w:val="28"/>
          <w:szCs w:val="28"/>
        </w:rPr>
        <w:t>Учебное оборудование:</w:t>
      </w:r>
    </w:p>
    <w:p w14:paraId="37D9B1FD" w14:textId="77777777" w:rsidR="0014707E" w:rsidRPr="00A960E7" w:rsidRDefault="0014707E" w:rsidP="0014707E">
      <w:pPr>
        <w:widowControl w:val="0"/>
        <w:numPr>
          <w:ilvl w:val="0"/>
          <w:numId w:val="25"/>
        </w:numPr>
        <w:tabs>
          <w:tab w:val="left" w:pos="709"/>
        </w:tabs>
        <w:suppressAutoHyphens/>
        <w:ind w:left="0" w:firstLine="709"/>
        <w:contextualSpacing/>
        <w:jc w:val="both"/>
        <w:rPr>
          <w:sz w:val="28"/>
          <w:szCs w:val="28"/>
        </w:rPr>
      </w:pPr>
      <w:r w:rsidRPr="00A960E7">
        <w:rPr>
          <w:sz w:val="28"/>
          <w:szCs w:val="28"/>
        </w:rPr>
        <w:t>тетради в широкую линейку</w:t>
      </w:r>
    </w:p>
    <w:p w14:paraId="358E110D" w14:textId="77777777" w:rsidR="0014707E" w:rsidRPr="00A960E7" w:rsidRDefault="0014707E" w:rsidP="0014707E">
      <w:pPr>
        <w:widowControl w:val="0"/>
        <w:numPr>
          <w:ilvl w:val="0"/>
          <w:numId w:val="25"/>
        </w:numPr>
        <w:tabs>
          <w:tab w:val="left" w:pos="709"/>
        </w:tabs>
        <w:suppressAutoHyphens/>
        <w:ind w:left="0" w:firstLine="709"/>
        <w:contextualSpacing/>
        <w:jc w:val="both"/>
        <w:rPr>
          <w:sz w:val="28"/>
          <w:szCs w:val="28"/>
        </w:rPr>
      </w:pPr>
      <w:r w:rsidRPr="00A960E7">
        <w:rPr>
          <w:sz w:val="28"/>
          <w:szCs w:val="28"/>
        </w:rPr>
        <w:t>ручка с синей пастой</w:t>
      </w:r>
    </w:p>
    <w:p w14:paraId="2630E6E8" w14:textId="77777777" w:rsidR="0014707E" w:rsidRPr="00A960E7" w:rsidRDefault="0014707E" w:rsidP="0014707E">
      <w:pPr>
        <w:widowControl w:val="0"/>
        <w:numPr>
          <w:ilvl w:val="0"/>
          <w:numId w:val="25"/>
        </w:numPr>
        <w:tabs>
          <w:tab w:val="left" w:pos="709"/>
        </w:tabs>
        <w:suppressAutoHyphens/>
        <w:ind w:left="0" w:firstLine="709"/>
        <w:contextualSpacing/>
        <w:jc w:val="both"/>
        <w:rPr>
          <w:sz w:val="28"/>
          <w:szCs w:val="28"/>
        </w:rPr>
      </w:pPr>
      <w:r w:rsidRPr="00A960E7">
        <w:rPr>
          <w:sz w:val="28"/>
          <w:szCs w:val="28"/>
        </w:rPr>
        <w:t>ручка с зеленой пастой</w:t>
      </w:r>
    </w:p>
    <w:p w14:paraId="3D171B30" w14:textId="77777777" w:rsidR="0014707E" w:rsidRPr="00A960E7" w:rsidRDefault="0014707E" w:rsidP="0014707E">
      <w:pPr>
        <w:widowControl w:val="0"/>
        <w:numPr>
          <w:ilvl w:val="0"/>
          <w:numId w:val="25"/>
        </w:numPr>
        <w:tabs>
          <w:tab w:val="left" w:pos="709"/>
        </w:tabs>
        <w:suppressAutoHyphens/>
        <w:ind w:left="0" w:firstLine="709"/>
        <w:contextualSpacing/>
        <w:jc w:val="both"/>
        <w:rPr>
          <w:sz w:val="28"/>
          <w:szCs w:val="28"/>
        </w:rPr>
      </w:pPr>
      <w:r w:rsidRPr="00A960E7">
        <w:rPr>
          <w:sz w:val="28"/>
          <w:szCs w:val="28"/>
        </w:rPr>
        <w:t>подставка для учебника</w:t>
      </w:r>
    </w:p>
    <w:p w14:paraId="3A7AD029" w14:textId="77777777" w:rsidR="0014707E" w:rsidRPr="00A960E7" w:rsidRDefault="0014707E" w:rsidP="0014707E">
      <w:pPr>
        <w:widowControl w:val="0"/>
        <w:tabs>
          <w:tab w:val="left" w:pos="709"/>
        </w:tabs>
        <w:suppressAutoHyphens/>
        <w:ind w:firstLine="709"/>
        <w:contextualSpacing/>
        <w:jc w:val="both"/>
        <w:rPr>
          <w:b/>
          <w:sz w:val="28"/>
          <w:szCs w:val="28"/>
        </w:rPr>
      </w:pPr>
      <w:r w:rsidRPr="00A960E7">
        <w:rPr>
          <w:b/>
          <w:sz w:val="28"/>
          <w:szCs w:val="28"/>
        </w:rPr>
        <w:t>Компьютерное оборудование:</w:t>
      </w:r>
    </w:p>
    <w:p w14:paraId="149098ED" w14:textId="77777777" w:rsidR="0014707E" w:rsidRPr="00A960E7" w:rsidRDefault="0014707E" w:rsidP="0014707E">
      <w:pPr>
        <w:widowControl w:val="0"/>
        <w:numPr>
          <w:ilvl w:val="0"/>
          <w:numId w:val="27"/>
        </w:numPr>
        <w:tabs>
          <w:tab w:val="left" w:pos="709"/>
        </w:tabs>
        <w:suppressAutoHyphens/>
        <w:ind w:left="0" w:firstLine="709"/>
        <w:contextualSpacing/>
        <w:jc w:val="both"/>
        <w:rPr>
          <w:sz w:val="28"/>
          <w:szCs w:val="28"/>
        </w:rPr>
      </w:pPr>
      <w:r w:rsidRPr="00A960E7">
        <w:rPr>
          <w:sz w:val="28"/>
          <w:szCs w:val="28"/>
        </w:rPr>
        <w:t>проектор, интерактивная доска, компьютер</w:t>
      </w:r>
    </w:p>
    <w:p w14:paraId="0A478262" w14:textId="77777777" w:rsidR="0014707E" w:rsidRPr="00A960E7" w:rsidRDefault="0014707E" w:rsidP="0014707E">
      <w:pPr>
        <w:widowControl w:val="0"/>
        <w:tabs>
          <w:tab w:val="left" w:pos="709"/>
        </w:tabs>
        <w:suppressAutoHyphens/>
        <w:ind w:firstLine="709"/>
        <w:contextualSpacing/>
        <w:jc w:val="both"/>
        <w:rPr>
          <w:b/>
          <w:sz w:val="28"/>
          <w:szCs w:val="28"/>
        </w:rPr>
      </w:pPr>
      <w:r w:rsidRPr="00A960E7">
        <w:rPr>
          <w:b/>
          <w:sz w:val="28"/>
          <w:szCs w:val="28"/>
        </w:rPr>
        <w:t xml:space="preserve">      Цифровые образовательные ресурсы (список сайтов):</w:t>
      </w:r>
    </w:p>
    <w:p w14:paraId="7461AB9C" w14:textId="77777777" w:rsidR="0014707E" w:rsidRPr="00A960E7" w:rsidRDefault="0014707E" w:rsidP="0014707E">
      <w:pPr>
        <w:widowControl w:val="0"/>
        <w:numPr>
          <w:ilvl w:val="0"/>
          <w:numId w:val="27"/>
        </w:numPr>
        <w:tabs>
          <w:tab w:val="left" w:pos="709"/>
        </w:tabs>
        <w:suppressAutoHyphens/>
        <w:ind w:left="0" w:firstLine="709"/>
        <w:contextualSpacing/>
        <w:jc w:val="both"/>
        <w:rPr>
          <w:sz w:val="28"/>
          <w:szCs w:val="28"/>
        </w:rPr>
      </w:pPr>
      <w:r w:rsidRPr="00A960E7">
        <w:rPr>
          <w:sz w:val="28"/>
          <w:szCs w:val="28"/>
        </w:rPr>
        <w:t>1Единая коллекция цифровых образовательных ресурсов</w:t>
      </w:r>
    </w:p>
    <w:p w14:paraId="620180D9" w14:textId="77777777" w:rsidR="0014707E" w:rsidRPr="00A960E7" w:rsidRDefault="0014707E" w:rsidP="0014707E">
      <w:pPr>
        <w:widowControl w:val="0"/>
        <w:tabs>
          <w:tab w:val="left" w:pos="709"/>
        </w:tabs>
        <w:suppressAutoHyphens/>
        <w:ind w:firstLine="709"/>
        <w:contextualSpacing/>
        <w:jc w:val="both"/>
        <w:rPr>
          <w:sz w:val="28"/>
          <w:szCs w:val="28"/>
        </w:rPr>
      </w:pPr>
      <w:r w:rsidRPr="00A960E7">
        <w:rPr>
          <w:sz w:val="28"/>
          <w:szCs w:val="28"/>
        </w:rPr>
        <w:t xml:space="preserve">           http://www.school-collection.edu.ru</w:t>
      </w:r>
    </w:p>
    <w:p w14:paraId="6EB8E45D" w14:textId="77777777" w:rsidR="0014707E" w:rsidRPr="00A960E7" w:rsidRDefault="0014707E" w:rsidP="0014707E">
      <w:pPr>
        <w:widowControl w:val="0"/>
        <w:numPr>
          <w:ilvl w:val="0"/>
          <w:numId w:val="27"/>
        </w:numPr>
        <w:tabs>
          <w:tab w:val="left" w:pos="709"/>
        </w:tabs>
        <w:suppressAutoHyphens/>
        <w:ind w:left="0" w:firstLine="709"/>
        <w:contextualSpacing/>
        <w:jc w:val="both"/>
        <w:rPr>
          <w:sz w:val="28"/>
          <w:szCs w:val="28"/>
        </w:rPr>
      </w:pPr>
      <w:proofErr w:type="spellStart"/>
      <w:r w:rsidRPr="00A960E7">
        <w:rPr>
          <w:sz w:val="28"/>
          <w:szCs w:val="28"/>
        </w:rPr>
        <w:t>Видеоуроки</w:t>
      </w:r>
      <w:proofErr w:type="spellEnd"/>
      <w:r w:rsidRPr="00A960E7">
        <w:rPr>
          <w:sz w:val="28"/>
          <w:szCs w:val="28"/>
        </w:rPr>
        <w:t>; тесты; презентации; поурочные планы.</w:t>
      </w:r>
    </w:p>
    <w:p w14:paraId="461DB454" w14:textId="77777777" w:rsidR="0014707E" w:rsidRPr="00A960E7" w:rsidRDefault="0014707E" w:rsidP="0014707E">
      <w:pPr>
        <w:widowControl w:val="0"/>
        <w:tabs>
          <w:tab w:val="left" w:pos="709"/>
        </w:tabs>
        <w:suppressAutoHyphens/>
        <w:ind w:firstLine="709"/>
        <w:contextualSpacing/>
        <w:jc w:val="both"/>
        <w:rPr>
          <w:sz w:val="28"/>
          <w:szCs w:val="28"/>
        </w:rPr>
      </w:pPr>
      <w:r w:rsidRPr="00A960E7">
        <w:rPr>
          <w:sz w:val="28"/>
          <w:szCs w:val="28"/>
        </w:rPr>
        <w:t xml:space="preserve">           http://videouroki.net/</w:t>
      </w:r>
    </w:p>
    <w:p w14:paraId="7C9BCDC2" w14:textId="77777777" w:rsidR="0014707E" w:rsidRPr="00A960E7" w:rsidRDefault="0014707E" w:rsidP="0014707E">
      <w:pPr>
        <w:widowControl w:val="0"/>
        <w:numPr>
          <w:ilvl w:val="0"/>
          <w:numId w:val="27"/>
        </w:numPr>
        <w:tabs>
          <w:tab w:val="left" w:pos="709"/>
        </w:tabs>
        <w:suppressAutoHyphens/>
        <w:ind w:left="0" w:firstLine="709"/>
        <w:contextualSpacing/>
        <w:jc w:val="both"/>
        <w:rPr>
          <w:sz w:val="28"/>
          <w:szCs w:val="28"/>
        </w:rPr>
      </w:pPr>
      <w:r w:rsidRPr="00A960E7">
        <w:rPr>
          <w:sz w:val="28"/>
          <w:szCs w:val="28"/>
        </w:rPr>
        <w:t xml:space="preserve">Школа онлайн России </w:t>
      </w:r>
    </w:p>
    <w:p w14:paraId="0031841E" w14:textId="77777777" w:rsidR="0014707E" w:rsidRPr="00A960E7" w:rsidRDefault="0014707E" w:rsidP="0014707E">
      <w:pPr>
        <w:widowControl w:val="0"/>
        <w:tabs>
          <w:tab w:val="left" w:pos="709"/>
        </w:tabs>
        <w:suppressAutoHyphens/>
        <w:ind w:firstLine="709"/>
        <w:contextualSpacing/>
        <w:jc w:val="both"/>
        <w:rPr>
          <w:sz w:val="28"/>
          <w:szCs w:val="28"/>
        </w:rPr>
      </w:pPr>
      <w:r w:rsidRPr="00A960E7">
        <w:rPr>
          <w:sz w:val="28"/>
          <w:szCs w:val="28"/>
        </w:rPr>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14:paraId="06A61119" w14:textId="77777777" w:rsidR="0014707E" w:rsidRPr="00A960E7" w:rsidRDefault="00885BD3" w:rsidP="0014707E">
      <w:pPr>
        <w:widowControl w:val="0"/>
        <w:tabs>
          <w:tab w:val="left" w:pos="709"/>
        </w:tabs>
        <w:suppressAutoHyphens/>
        <w:ind w:firstLine="709"/>
        <w:contextualSpacing/>
        <w:jc w:val="both"/>
        <w:rPr>
          <w:sz w:val="28"/>
          <w:szCs w:val="28"/>
        </w:rPr>
      </w:pPr>
      <w:hyperlink r:id="rId8" w:history="1">
        <w:r w:rsidR="0014707E" w:rsidRPr="00A960E7">
          <w:rPr>
            <w:sz w:val="28"/>
            <w:szCs w:val="28"/>
            <w:u w:val="single"/>
          </w:rPr>
          <w:t>http://shkolaonlain.r</w:t>
        </w:r>
      </w:hyperlink>
    </w:p>
    <w:p w14:paraId="2BEAA747" w14:textId="77777777" w:rsidR="0014707E" w:rsidRPr="00A960E7" w:rsidRDefault="0014707E" w:rsidP="0014707E">
      <w:pPr>
        <w:numPr>
          <w:ilvl w:val="0"/>
          <w:numId w:val="27"/>
        </w:numPr>
        <w:tabs>
          <w:tab w:val="left" w:pos="709"/>
        </w:tabs>
        <w:ind w:left="0" w:firstLine="709"/>
        <w:jc w:val="both"/>
        <w:rPr>
          <w:rFonts w:eastAsia="Calibri"/>
          <w:sz w:val="28"/>
          <w:szCs w:val="28"/>
        </w:rPr>
      </w:pPr>
      <w:proofErr w:type="spellStart"/>
      <w:r w:rsidRPr="00A960E7">
        <w:rPr>
          <w:rFonts w:eastAsia="Calibri"/>
          <w:sz w:val="28"/>
          <w:szCs w:val="28"/>
        </w:rPr>
        <w:t>видеоуроки</w:t>
      </w:r>
      <w:proofErr w:type="spellEnd"/>
      <w:r w:rsidRPr="00A960E7">
        <w:rPr>
          <w:rFonts w:eastAsia="Calibri"/>
          <w:sz w:val="28"/>
          <w:szCs w:val="28"/>
        </w:rPr>
        <w:t>; тесты; презентации; поурочные планы; задания олимпиад.</w:t>
      </w:r>
    </w:p>
    <w:p w14:paraId="642023AC" w14:textId="77777777" w:rsidR="0014707E" w:rsidRPr="00A960E7" w:rsidRDefault="00885BD3" w:rsidP="0014707E">
      <w:pPr>
        <w:tabs>
          <w:tab w:val="left" w:pos="709"/>
        </w:tabs>
        <w:ind w:firstLine="709"/>
        <w:jc w:val="both"/>
        <w:rPr>
          <w:rFonts w:eastAsia="Calibri"/>
          <w:sz w:val="28"/>
          <w:szCs w:val="28"/>
          <w:u w:val="single"/>
        </w:rPr>
      </w:pPr>
      <w:hyperlink r:id="rId9" w:history="1">
        <w:r w:rsidR="0014707E" w:rsidRPr="00A960E7">
          <w:rPr>
            <w:rFonts w:eastAsia="Calibri"/>
            <w:sz w:val="28"/>
            <w:szCs w:val="28"/>
            <w:u w:val="single"/>
          </w:rPr>
          <w:t>http://videouroki.net/</w:t>
        </w:r>
      </w:hyperlink>
    </w:p>
    <w:p w14:paraId="40055F14" w14:textId="77777777" w:rsidR="0014707E" w:rsidRPr="00A960E7" w:rsidRDefault="0014707E" w:rsidP="0014707E">
      <w:pPr>
        <w:numPr>
          <w:ilvl w:val="0"/>
          <w:numId w:val="27"/>
        </w:numPr>
        <w:tabs>
          <w:tab w:val="left" w:pos="709"/>
        </w:tabs>
        <w:ind w:left="0" w:firstLine="709"/>
        <w:jc w:val="both"/>
        <w:rPr>
          <w:rFonts w:eastAsia="Calibri"/>
          <w:sz w:val="28"/>
          <w:szCs w:val="28"/>
        </w:rPr>
      </w:pPr>
      <w:r w:rsidRPr="00A960E7">
        <w:rPr>
          <w:rFonts w:eastAsia="Calibri"/>
          <w:sz w:val="28"/>
          <w:szCs w:val="28"/>
        </w:rPr>
        <w:t>Я - учитель: интернет-сообщество педагогов</w:t>
      </w:r>
    </w:p>
    <w:p w14:paraId="291D5F7A" w14:textId="77777777" w:rsidR="0014707E" w:rsidRPr="00A960E7" w:rsidRDefault="0014707E" w:rsidP="0014707E">
      <w:pPr>
        <w:tabs>
          <w:tab w:val="left" w:pos="709"/>
        </w:tabs>
        <w:ind w:firstLine="709"/>
        <w:jc w:val="both"/>
        <w:rPr>
          <w:rFonts w:eastAsia="Calibri"/>
          <w:sz w:val="28"/>
          <w:szCs w:val="28"/>
        </w:rPr>
      </w:pPr>
      <w:r w:rsidRPr="00A960E7">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14:paraId="66E4A3A9" w14:textId="77777777" w:rsidR="0014707E" w:rsidRPr="00A960E7" w:rsidRDefault="0014707E" w:rsidP="0014707E">
      <w:pPr>
        <w:tabs>
          <w:tab w:val="left" w:pos="709"/>
        </w:tabs>
        <w:ind w:firstLine="709"/>
        <w:jc w:val="both"/>
        <w:rPr>
          <w:rFonts w:eastAsia="Calibri"/>
          <w:sz w:val="28"/>
          <w:szCs w:val="28"/>
        </w:rPr>
      </w:pPr>
      <w:r w:rsidRPr="00A960E7">
        <w:rPr>
          <w:rFonts w:eastAsia="Calibri"/>
          <w:sz w:val="28"/>
          <w:szCs w:val="28"/>
        </w:rPr>
        <w:t xml:space="preserve">         http://ya-uchitel.ru</w:t>
      </w:r>
    </w:p>
    <w:p w14:paraId="6C676A27" w14:textId="77777777" w:rsidR="0014707E" w:rsidRPr="00A960E7" w:rsidRDefault="0014707E" w:rsidP="0014707E">
      <w:pPr>
        <w:tabs>
          <w:tab w:val="left" w:pos="709"/>
          <w:tab w:val="left" w:pos="2715"/>
          <w:tab w:val="center" w:pos="7285"/>
        </w:tabs>
        <w:suppressAutoHyphens/>
        <w:ind w:firstLine="709"/>
        <w:jc w:val="both"/>
        <w:rPr>
          <w:b/>
          <w:sz w:val="28"/>
          <w:szCs w:val="28"/>
        </w:rPr>
      </w:pPr>
    </w:p>
    <w:p w14:paraId="56603940" w14:textId="77777777" w:rsidR="0014707E" w:rsidRPr="00A960E7" w:rsidRDefault="0014707E" w:rsidP="0014707E">
      <w:pPr>
        <w:pStyle w:val="aa"/>
        <w:tabs>
          <w:tab w:val="left" w:pos="709"/>
        </w:tabs>
        <w:ind w:left="0" w:firstLine="709"/>
        <w:jc w:val="both"/>
        <w:rPr>
          <w:rFonts w:cs="Times New Roman"/>
          <w:b/>
          <w:sz w:val="28"/>
          <w:szCs w:val="28"/>
        </w:rPr>
      </w:pPr>
      <w:r w:rsidRPr="00A960E7">
        <w:rPr>
          <w:rFonts w:cs="Times New Roman"/>
          <w:b/>
          <w:sz w:val="28"/>
          <w:szCs w:val="28"/>
        </w:rPr>
        <w:t xml:space="preserve">Рекомендации по учебно-методическому и материально-техническому обеспечению    </w:t>
      </w:r>
    </w:p>
    <w:p w14:paraId="4481396C" w14:textId="77777777" w:rsidR="0014707E" w:rsidRPr="00A960E7" w:rsidRDefault="0014707E" w:rsidP="0014707E">
      <w:pPr>
        <w:tabs>
          <w:tab w:val="left" w:pos="709"/>
        </w:tabs>
        <w:ind w:firstLine="709"/>
        <w:jc w:val="both"/>
        <w:rPr>
          <w:b/>
          <w:sz w:val="28"/>
          <w:szCs w:val="28"/>
        </w:rPr>
      </w:pPr>
      <w:r w:rsidRPr="00A960E7">
        <w:rPr>
          <w:b/>
          <w:bCs/>
          <w:sz w:val="28"/>
          <w:szCs w:val="28"/>
        </w:rPr>
        <w:t>Требованиях к организации учебного процесса</w:t>
      </w:r>
    </w:p>
    <w:p w14:paraId="2C84B0AA" w14:textId="77777777" w:rsidR="0014707E" w:rsidRPr="00A960E7" w:rsidRDefault="0014707E" w:rsidP="0014707E">
      <w:pPr>
        <w:tabs>
          <w:tab w:val="left" w:pos="709"/>
        </w:tabs>
        <w:ind w:firstLine="709"/>
        <w:jc w:val="both"/>
        <w:rPr>
          <w:sz w:val="28"/>
          <w:szCs w:val="28"/>
        </w:rPr>
      </w:pPr>
      <w:r w:rsidRPr="00A960E7">
        <w:rPr>
          <w:sz w:val="28"/>
          <w:szCs w:val="28"/>
        </w:rPr>
        <w:t>При организации учебного процесса необходимо учитывать гигиенические требования. Из-за быстрой утомляемости зрения возникает особая необходимость в уменьшении зрительной нагрузки. В целях охраны зрения детей и обеспечения работоспособности необходимо:</w:t>
      </w:r>
    </w:p>
    <w:p w14:paraId="797A27B8"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рассаживать учащихся с учётом особенностей зрительных возможностей;</w:t>
      </w:r>
    </w:p>
    <w:p w14:paraId="5E52C65D"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 xml:space="preserve">непрерывная продолжительность чтения не должна превышать 10 минут; </w:t>
      </w:r>
    </w:p>
    <w:p w14:paraId="2890B5D4"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использовать тетради в широкую линейку;</w:t>
      </w:r>
    </w:p>
    <w:p w14:paraId="529C49E6"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выполнять записи без наклона ручкой с черной пастой;</w:t>
      </w:r>
    </w:p>
    <w:p w14:paraId="50CBEC1F"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 xml:space="preserve">при изготовлении печатных пособий использовать </w:t>
      </w:r>
      <w:r w:rsidRPr="00A960E7">
        <w:rPr>
          <w:b/>
          <w:sz w:val="28"/>
          <w:szCs w:val="28"/>
        </w:rPr>
        <w:t xml:space="preserve">полужирный </w:t>
      </w:r>
      <w:r w:rsidRPr="00A960E7">
        <w:rPr>
          <w:sz w:val="28"/>
          <w:szCs w:val="28"/>
        </w:rPr>
        <w:t xml:space="preserve">шрифт </w:t>
      </w:r>
      <w:proofErr w:type="spellStart"/>
      <w:r w:rsidRPr="00A960E7">
        <w:rPr>
          <w:sz w:val="28"/>
          <w:szCs w:val="28"/>
        </w:rPr>
        <w:t>Arial</w:t>
      </w:r>
      <w:proofErr w:type="spellEnd"/>
      <w:r w:rsidRPr="00A960E7">
        <w:rPr>
          <w:sz w:val="28"/>
          <w:szCs w:val="28"/>
        </w:rPr>
        <w:t xml:space="preserve"> не менее 14 размера, печать через 1,5 интервала;</w:t>
      </w:r>
    </w:p>
    <w:p w14:paraId="3A2E4CDC"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 xml:space="preserve">чередование зрительной, слуховой и тактильной нагрузки; фронтальной и индивидуальной формы работы; теоретической и практической работы; </w:t>
      </w:r>
    </w:p>
    <w:p w14:paraId="1D476778"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достаточное разнообразие соответствующих карточек, наглядности и пособий.</w:t>
      </w:r>
    </w:p>
    <w:p w14:paraId="57592E60"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проводить физкультминутки;</w:t>
      </w:r>
    </w:p>
    <w:p w14:paraId="1354F32B"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использовать индивидуальные средства коррекции;</w:t>
      </w:r>
    </w:p>
    <w:p w14:paraId="3D016760"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использовать подставку;</w:t>
      </w:r>
    </w:p>
    <w:p w14:paraId="79E7B4E6"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использование ТСО не более 15 минут;</w:t>
      </w:r>
    </w:p>
    <w:p w14:paraId="4913D264"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изображение на экране должно быть качественным, ярким и контрастным;</w:t>
      </w:r>
    </w:p>
    <w:p w14:paraId="187B2377"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расстояние от центра экрана до пола должно составлять 1,0–1,5 м;</w:t>
      </w:r>
    </w:p>
    <w:p w14:paraId="470C5D9A"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 xml:space="preserve">не допускать выключение и включение общего освещения во время просмотра видеофрагментов и просмотр в полной темноте; </w:t>
      </w:r>
    </w:p>
    <w:p w14:paraId="406FC0D3"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в солнечные дни использовать жалюзи;</w:t>
      </w:r>
    </w:p>
    <w:p w14:paraId="1A453D5D" w14:textId="77777777" w:rsidR="0014707E" w:rsidRPr="00A960E7" w:rsidRDefault="0014707E" w:rsidP="0014707E">
      <w:pPr>
        <w:numPr>
          <w:ilvl w:val="0"/>
          <w:numId w:val="12"/>
        </w:numPr>
        <w:tabs>
          <w:tab w:val="left" w:pos="709"/>
        </w:tabs>
        <w:ind w:left="0" w:firstLine="709"/>
        <w:jc w:val="both"/>
        <w:rPr>
          <w:sz w:val="28"/>
          <w:szCs w:val="28"/>
        </w:rPr>
      </w:pPr>
      <w:r w:rsidRPr="00A960E7">
        <w:rPr>
          <w:sz w:val="28"/>
          <w:szCs w:val="28"/>
        </w:rPr>
        <w:t>осуществлять контроль за правильной позой учащихся во время занятий.</w:t>
      </w:r>
    </w:p>
    <w:p w14:paraId="6D4FE309" w14:textId="77777777" w:rsidR="0014707E" w:rsidRPr="00A960E7" w:rsidRDefault="0014707E" w:rsidP="0014707E">
      <w:pPr>
        <w:tabs>
          <w:tab w:val="left" w:pos="709"/>
        </w:tabs>
        <w:ind w:firstLine="709"/>
        <w:jc w:val="both"/>
        <w:rPr>
          <w:sz w:val="28"/>
          <w:szCs w:val="28"/>
        </w:rPr>
      </w:pPr>
      <w:r w:rsidRPr="00A960E7">
        <w:rPr>
          <w:sz w:val="28"/>
          <w:szCs w:val="28"/>
        </w:rPr>
        <w:t>При работе с иллюстрациями, макетами и натуральными объектами следует:</w:t>
      </w:r>
    </w:p>
    <w:p w14:paraId="2CC5D0B3" w14:textId="77777777" w:rsidR="0014707E" w:rsidRPr="00A960E7" w:rsidRDefault="0014707E" w:rsidP="0014707E">
      <w:pPr>
        <w:numPr>
          <w:ilvl w:val="0"/>
          <w:numId w:val="11"/>
        </w:numPr>
        <w:tabs>
          <w:tab w:val="left" w:pos="709"/>
        </w:tabs>
        <w:ind w:left="0" w:firstLine="709"/>
        <w:jc w:val="both"/>
        <w:rPr>
          <w:sz w:val="28"/>
          <w:szCs w:val="28"/>
        </w:rPr>
      </w:pPr>
      <w:r w:rsidRPr="00A960E7">
        <w:rPr>
          <w:sz w:val="28"/>
          <w:szCs w:val="28"/>
        </w:rPr>
        <w:t xml:space="preserve">материал должен быть крупным, четким, </w:t>
      </w:r>
      <w:proofErr w:type="spellStart"/>
      <w:r w:rsidRPr="00A960E7">
        <w:rPr>
          <w:sz w:val="28"/>
          <w:szCs w:val="28"/>
        </w:rPr>
        <w:t>контурированным</w:t>
      </w:r>
      <w:proofErr w:type="spellEnd"/>
      <w:r w:rsidRPr="00A960E7">
        <w:rPr>
          <w:sz w:val="28"/>
          <w:szCs w:val="28"/>
        </w:rPr>
        <w:t xml:space="preserve"> (предмет на картинке должен быть обведён чёрным контуром, ширина которого не более 5 мм)</w:t>
      </w:r>
    </w:p>
    <w:p w14:paraId="3BE42364" w14:textId="77777777" w:rsidR="0014707E" w:rsidRPr="00A960E7" w:rsidRDefault="0014707E" w:rsidP="0014707E">
      <w:pPr>
        <w:numPr>
          <w:ilvl w:val="0"/>
          <w:numId w:val="11"/>
        </w:numPr>
        <w:tabs>
          <w:tab w:val="left" w:pos="709"/>
        </w:tabs>
        <w:ind w:left="0" w:firstLine="709"/>
        <w:jc w:val="both"/>
        <w:rPr>
          <w:sz w:val="28"/>
          <w:szCs w:val="28"/>
        </w:rPr>
      </w:pPr>
      <w:r w:rsidRPr="00A960E7">
        <w:rPr>
          <w:sz w:val="28"/>
          <w:szCs w:val="28"/>
        </w:rPr>
        <w:t>содержать небольшое количество деталей;</w:t>
      </w:r>
    </w:p>
    <w:p w14:paraId="3A2E8E4B" w14:textId="77777777" w:rsidR="0014707E" w:rsidRPr="00A960E7" w:rsidRDefault="0014707E" w:rsidP="0014707E">
      <w:pPr>
        <w:numPr>
          <w:ilvl w:val="0"/>
          <w:numId w:val="11"/>
        </w:numPr>
        <w:tabs>
          <w:tab w:val="left" w:pos="709"/>
        </w:tabs>
        <w:ind w:left="0" w:firstLine="709"/>
        <w:jc w:val="both"/>
        <w:rPr>
          <w:sz w:val="28"/>
          <w:szCs w:val="28"/>
        </w:rPr>
      </w:pPr>
      <w:r w:rsidRPr="00A960E7">
        <w:rPr>
          <w:sz w:val="28"/>
          <w:szCs w:val="28"/>
        </w:rPr>
        <w:t>сопровождать осмотр объектов словесным описанием, помогая подетально формировать учащимся целостный образ;</w:t>
      </w:r>
    </w:p>
    <w:p w14:paraId="27159A5B" w14:textId="77777777" w:rsidR="0014707E" w:rsidRPr="00A960E7" w:rsidRDefault="0014707E" w:rsidP="0014707E">
      <w:pPr>
        <w:numPr>
          <w:ilvl w:val="0"/>
          <w:numId w:val="11"/>
        </w:numPr>
        <w:tabs>
          <w:tab w:val="left" w:pos="709"/>
        </w:tabs>
        <w:ind w:left="0" w:firstLine="709"/>
        <w:jc w:val="both"/>
        <w:rPr>
          <w:sz w:val="28"/>
          <w:szCs w:val="28"/>
        </w:rPr>
      </w:pPr>
      <w:r w:rsidRPr="00A960E7">
        <w:rPr>
          <w:sz w:val="28"/>
          <w:szCs w:val="28"/>
        </w:rPr>
        <w:t>изображения должны быть не крупнее ладони;</w:t>
      </w:r>
    </w:p>
    <w:p w14:paraId="02CF5700" w14:textId="77777777" w:rsidR="0014707E" w:rsidRPr="00A960E7" w:rsidRDefault="0014707E" w:rsidP="0014707E">
      <w:pPr>
        <w:numPr>
          <w:ilvl w:val="0"/>
          <w:numId w:val="11"/>
        </w:numPr>
        <w:tabs>
          <w:tab w:val="left" w:pos="709"/>
        </w:tabs>
        <w:ind w:left="0" w:firstLine="709"/>
        <w:jc w:val="both"/>
        <w:rPr>
          <w:sz w:val="28"/>
          <w:szCs w:val="28"/>
        </w:rPr>
      </w:pPr>
      <w:r w:rsidRPr="00A960E7">
        <w:rPr>
          <w:sz w:val="28"/>
          <w:szCs w:val="28"/>
        </w:rPr>
        <w:t>на контрастном фоне: черно-желтый, сине-желтый, черно-белый, зеленый.</w:t>
      </w:r>
    </w:p>
    <w:p w14:paraId="6749487B" w14:textId="77777777" w:rsidR="0014707E" w:rsidRPr="00A960E7" w:rsidRDefault="0014707E" w:rsidP="0014707E">
      <w:pPr>
        <w:tabs>
          <w:tab w:val="left" w:pos="709"/>
        </w:tabs>
        <w:ind w:firstLine="709"/>
        <w:jc w:val="both"/>
        <w:rPr>
          <w:b/>
          <w:sz w:val="28"/>
          <w:szCs w:val="28"/>
        </w:rPr>
      </w:pPr>
    </w:p>
    <w:p w14:paraId="016E7A58" w14:textId="77777777" w:rsidR="0014707E" w:rsidRPr="00A960E7" w:rsidRDefault="0014707E" w:rsidP="0014707E">
      <w:pPr>
        <w:tabs>
          <w:tab w:val="left" w:pos="709"/>
        </w:tabs>
        <w:ind w:firstLine="709"/>
        <w:jc w:val="both"/>
        <w:rPr>
          <w:b/>
          <w:sz w:val="28"/>
          <w:szCs w:val="28"/>
        </w:rPr>
      </w:pPr>
    </w:p>
    <w:p w14:paraId="06583C6B" w14:textId="77777777" w:rsidR="0014707E" w:rsidRPr="00A960E7" w:rsidRDefault="0014707E" w:rsidP="0014707E">
      <w:pPr>
        <w:tabs>
          <w:tab w:val="left" w:pos="709"/>
        </w:tabs>
        <w:ind w:firstLine="709"/>
        <w:jc w:val="both"/>
        <w:rPr>
          <w:b/>
          <w:sz w:val="28"/>
          <w:szCs w:val="28"/>
        </w:rPr>
      </w:pPr>
      <w:r w:rsidRPr="00A960E7">
        <w:rPr>
          <w:b/>
          <w:sz w:val="28"/>
          <w:szCs w:val="28"/>
        </w:rPr>
        <w:t xml:space="preserve">Дидактические пособия и учебное оборудование: </w:t>
      </w:r>
    </w:p>
    <w:p w14:paraId="02127C10" w14:textId="77777777" w:rsidR="0014707E" w:rsidRPr="00A960E7" w:rsidRDefault="0014707E" w:rsidP="0014707E">
      <w:pPr>
        <w:numPr>
          <w:ilvl w:val="0"/>
          <w:numId w:val="18"/>
        </w:numPr>
        <w:tabs>
          <w:tab w:val="left" w:pos="709"/>
        </w:tabs>
        <w:ind w:left="0" w:firstLine="709"/>
        <w:jc w:val="both"/>
        <w:rPr>
          <w:sz w:val="28"/>
          <w:szCs w:val="28"/>
        </w:rPr>
      </w:pPr>
      <w:r w:rsidRPr="00A960E7">
        <w:rPr>
          <w:sz w:val="28"/>
          <w:szCs w:val="28"/>
        </w:rPr>
        <w:t>подставка для учебника;</w:t>
      </w:r>
    </w:p>
    <w:p w14:paraId="1A2E30B6" w14:textId="77777777" w:rsidR="0014707E" w:rsidRPr="00A960E7" w:rsidRDefault="0014707E" w:rsidP="0014707E">
      <w:pPr>
        <w:numPr>
          <w:ilvl w:val="0"/>
          <w:numId w:val="18"/>
        </w:numPr>
        <w:tabs>
          <w:tab w:val="left" w:pos="709"/>
        </w:tabs>
        <w:ind w:left="0" w:firstLine="709"/>
        <w:jc w:val="both"/>
        <w:rPr>
          <w:sz w:val="28"/>
          <w:szCs w:val="28"/>
        </w:rPr>
      </w:pPr>
      <w:r w:rsidRPr="00A960E7">
        <w:rPr>
          <w:sz w:val="28"/>
          <w:szCs w:val="28"/>
        </w:rPr>
        <w:t>дополнительные источники освещения (по необходимости);</w:t>
      </w:r>
    </w:p>
    <w:p w14:paraId="790F87D7" w14:textId="77777777" w:rsidR="0014707E" w:rsidRPr="00A960E7" w:rsidRDefault="0014707E" w:rsidP="0014707E">
      <w:pPr>
        <w:numPr>
          <w:ilvl w:val="0"/>
          <w:numId w:val="16"/>
        </w:numPr>
        <w:tabs>
          <w:tab w:val="left" w:pos="709"/>
        </w:tabs>
        <w:ind w:left="0" w:firstLine="709"/>
        <w:jc w:val="both"/>
        <w:rPr>
          <w:sz w:val="28"/>
          <w:szCs w:val="28"/>
        </w:rPr>
      </w:pPr>
      <w:proofErr w:type="spellStart"/>
      <w:r w:rsidRPr="00A960E7">
        <w:rPr>
          <w:sz w:val="28"/>
          <w:szCs w:val="28"/>
        </w:rPr>
        <w:t>тифлосредства</w:t>
      </w:r>
      <w:proofErr w:type="spellEnd"/>
      <w:r w:rsidRPr="00A960E7">
        <w:rPr>
          <w:sz w:val="28"/>
          <w:szCs w:val="28"/>
        </w:rPr>
        <w:t xml:space="preserve"> для слабовидящих (мультимедийная доска, увеличивающие устройства различной модификации)</w:t>
      </w:r>
    </w:p>
    <w:p w14:paraId="63DB3AAC" w14:textId="77777777" w:rsidR="0014707E" w:rsidRPr="00A960E7" w:rsidRDefault="0014707E" w:rsidP="0014707E">
      <w:pPr>
        <w:numPr>
          <w:ilvl w:val="0"/>
          <w:numId w:val="16"/>
        </w:numPr>
        <w:tabs>
          <w:tab w:val="left" w:pos="709"/>
        </w:tabs>
        <w:ind w:left="0" w:firstLine="709"/>
        <w:jc w:val="both"/>
        <w:rPr>
          <w:sz w:val="28"/>
          <w:szCs w:val="28"/>
        </w:rPr>
      </w:pPr>
      <w:proofErr w:type="spellStart"/>
      <w:r w:rsidRPr="00A960E7">
        <w:rPr>
          <w:sz w:val="28"/>
          <w:szCs w:val="28"/>
        </w:rPr>
        <w:t>фланелеграф</w:t>
      </w:r>
      <w:proofErr w:type="spellEnd"/>
      <w:r w:rsidRPr="00A960E7">
        <w:rPr>
          <w:sz w:val="28"/>
          <w:szCs w:val="28"/>
        </w:rPr>
        <w:t>;</w:t>
      </w:r>
    </w:p>
    <w:p w14:paraId="6C66B65E" w14:textId="77777777" w:rsidR="0014707E" w:rsidRPr="00A960E7" w:rsidRDefault="0014707E" w:rsidP="0014707E">
      <w:pPr>
        <w:numPr>
          <w:ilvl w:val="0"/>
          <w:numId w:val="16"/>
        </w:numPr>
        <w:tabs>
          <w:tab w:val="left" w:pos="709"/>
        </w:tabs>
        <w:ind w:left="0" w:firstLine="709"/>
        <w:jc w:val="both"/>
        <w:rPr>
          <w:sz w:val="28"/>
          <w:szCs w:val="28"/>
        </w:rPr>
      </w:pPr>
      <w:r w:rsidRPr="00A960E7">
        <w:rPr>
          <w:sz w:val="28"/>
          <w:szCs w:val="28"/>
        </w:rPr>
        <w:t>дидактический материал для фронтальной работы (схемы слогов, предложений и т.д.);</w:t>
      </w:r>
    </w:p>
    <w:p w14:paraId="3B6F24D7" w14:textId="77777777" w:rsidR="0014707E" w:rsidRPr="00A960E7" w:rsidRDefault="0014707E" w:rsidP="0014707E">
      <w:pPr>
        <w:numPr>
          <w:ilvl w:val="0"/>
          <w:numId w:val="16"/>
        </w:numPr>
        <w:tabs>
          <w:tab w:val="left" w:pos="709"/>
        </w:tabs>
        <w:ind w:left="0" w:firstLine="709"/>
        <w:jc w:val="both"/>
        <w:rPr>
          <w:sz w:val="28"/>
          <w:szCs w:val="28"/>
        </w:rPr>
      </w:pPr>
      <w:r w:rsidRPr="00A960E7">
        <w:rPr>
          <w:sz w:val="28"/>
          <w:szCs w:val="28"/>
        </w:rPr>
        <w:t>касса букв для фронтальной и индивидуальной работы;</w:t>
      </w:r>
    </w:p>
    <w:p w14:paraId="31E52D24" w14:textId="77777777" w:rsidR="0014707E" w:rsidRPr="00A960E7" w:rsidRDefault="0014707E" w:rsidP="0014707E">
      <w:pPr>
        <w:numPr>
          <w:ilvl w:val="0"/>
          <w:numId w:val="16"/>
        </w:numPr>
        <w:tabs>
          <w:tab w:val="left" w:pos="709"/>
        </w:tabs>
        <w:ind w:left="0" w:firstLine="709"/>
        <w:jc w:val="both"/>
        <w:rPr>
          <w:sz w:val="28"/>
          <w:szCs w:val="28"/>
        </w:rPr>
      </w:pPr>
      <w:r w:rsidRPr="00A960E7">
        <w:rPr>
          <w:sz w:val="28"/>
          <w:szCs w:val="28"/>
        </w:rPr>
        <w:t>указки для чтения;</w:t>
      </w:r>
    </w:p>
    <w:p w14:paraId="40017A2C" w14:textId="77777777" w:rsidR="0014707E" w:rsidRPr="00A960E7" w:rsidRDefault="0014707E" w:rsidP="0014707E">
      <w:pPr>
        <w:numPr>
          <w:ilvl w:val="0"/>
          <w:numId w:val="16"/>
        </w:numPr>
        <w:tabs>
          <w:tab w:val="left" w:pos="709"/>
        </w:tabs>
        <w:ind w:left="0" w:firstLine="709"/>
        <w:jc w:val="both"/>
        <w:rPr>
          <w:sz w:val="28"/>
          <w:szCs w:val="28"/>
        </w:rPr>
      </w:pPr>
      <w:r w:rsidRPr="00A960E7">
        <w:rPr>
          <w:sz w:val="28"/>
          <w:szCs w:val="28"/>
        </w:rPr>
        <w:t>контрастный фон для рассматривания рисунков;</w:t>
      </w:r>
    </w:p>
    <w:p w14:paraId="13B8B763" w14:textId="77777777" w:rsidR="0014707E" w:rsidRPr="00A960E7" w:rsidRDefault="0014707E" w:rsidP="0014707E">
      <w:pPr>
        <w:numPr>
          <w:ilvl w:val="2"/>
          <w:numId w:val="17"/>
        </w:numPr>
        <w:tabs>
          <w:tab w:val="left" w:pos="709"/>
        </w:tabs>
        <w:ind w:left="0" w:firstLine="709"/>
        <w:jc w:val="both"/>
        <w:rPr>
          <w:sz w:val="28"/>
          <w:szCs w:val="28"/>
        </w:rPr>
      </w:pPr>
      <w:r w:rsidRPr="00A960E7">
        <w:rPr>
          <w:sz w:val="28"/>
          <w:szCs w:val="28"/>
        </w:rPr>
        <w:t>ТСО;</w:t>
      </w:r>
    </w:p>
    <w:p w14:paraId="30601CCB" w14:textId="77777777" w:rsidR="0014707E" w:rsidRPr="00A960E7" w:rsidRDefault="0014707E" w:rsidP="0014707E">
      <w:pPr>
        <w:pStyle w:val="14"/>
        <w:numPr>
          <w:ilvl w:val="0"/>
          <w:numId w:val="17"/>
        </w:numPr>
        <w:tabs>
          <w:tab w:val="left" w:pos="709"/>
        </w:tabs>
        <w:snapToGrid w:val="0"/>
        <w:spacing w:before="0" w:after="0"/>
        <w:ind w:left="0" w:firstLine="709"/>
        <w:jc w:val="both"/>
        <w:rPr>
          <w:rFonts w:cs="Times New Roman"/>
          <w:sz w:val="28"/>
          <w:szCs w:val="28"/>
        </w:rPr>
      </w:pPr>
      <w:r w:rsidRPr="00A960E7">
        <w:rPr>
          <w:rFonts w:cs="Times New Roman"/>
          <w:sz w:val="28"/>
          <w:szCs w:val="28"/>
        </w:rPr>
        <w:t>карточки по обучению грамоте;</w:t>
      </w:r>
    </w:p>
    <w:p w14:paraId="723D6AB0" w14:textId="77777777" w:rsidR="0014707E" w:rsidRPr="00A960E7" w:rsidRDefault="0014707E" w:rsidP="0014707E">
      <w:pPr>
        <w:numPr>
          <w:ilvl w:val="2"/>
          <w:numId w:val="17"/>
        </w:numPr>
        <w:tabs>
          <w:tab w:val="left" w:pos="709"/>
        </w:tabs>
        <w:ind w:left="0" w:firstLine="709"/>
        <w:jc w:val="both"/>
        <w:rPr>
          <w:sz w:val="28"/>
          <w:szCs w:val="28"/>
        </w:rPr>
      </w:pPr>
      <w:r w:rsidRPr="00A960E7">
        <w:rPr>
          <w:sz w:val="28"/>
          <w:szCs w:val="28"/>
        </w:rPr>
        <w:t>электронное приложение к «Азбуке»;</w:t>
      </w:r>
    </w:p>
    <w:p w14:paraId="3932E510" w14:textId="77777777" w:rsidR="0014707E" w:rsidRPr="00A960E7" w:rsidRDefault="0014707E" w:rsidP="0014707E">
      <w:pPr>
        <w:numPr>
          <w:ilvl w:val="2"/>
          <w:numId w:val="17"/>
        </w:numPr>
        <w:tabs>
          <w:tab w:val="left" w:pos="709"/>
        </w:tabs>
        <w:ind w:left="0" w:firstLine="709"/>
        <w:jc w:val="both"/>
        <w:rPr>
          <w:sz w:val="28"/>
          <w:szCs w:val="28"/>
        </w:rPr>
      </w:pPr>
      <w:r w:rsidRPr="00A960E7">
        <w:rPr>
          <w:sz w:val="28"/>
          <w:szCs w:val="28"/>
        </w:rPr>
        <w:t>комплект портретов писателей.</w:t>
      </w:r>
    </w:p>
    <w:p w14:paraId="708A6BDA" w14:textId="77777777" w:rsidR="0014707E" w:rsidRPr="00A960E7" w:rsidRDefault="0014707E" w:rsidP="0014707E">
      <w:pPr>
        <w:tabs>
          <w:tab w:val="left" w:pos="709"/>
          <w:tab w:val="left" w:pos="2715"/>
          <w:tab w:val="center" w:pos="7285"/>
        </w:tabs>
        <w:jc w:val="both"/>
        <w:rPr>
          <w:b/>
          <w:sz w:val="28"/>
          <w:szCs w:val="28"/>
        </w:rPr>
      </w:pPr>
    </w:p>
    <w:p w14:paraId="0958909F" w14:textId="77777777" w:rsidR="0014707E" w:rsidRPr="00A960E7" w:rsidRDefault="0014707E" w:rsidP="0014707E">
      <w:pPr>
        <w:tabs>
          <w:tab w:val="left" w:pos="709"/>
          <w:tab w:val="left" w:pos="2715"/>
          <w:tab w:val="center" w:pos="7285"/>
        </w:tabs>
        <w:ind w:left="1080"/>
        <w:jc w:val="both"/>
        <w:rPr>
          <w:b/>
          <w:sz w:val="28"/>
          <w:szCs w:val="28"/>
        </w:rPr>
      </w:pPr>
    </w:p>
    <w:p w14:paraId="25B0D225" w14:textId="77777777" w:rsidR="0014707E" w:rsidRPr="00A960E7" w:rsidRDefault="0014707E" w:rsidP="0014707E">
      <w:pPr>
        <w:tabs>
          <w:tab w:val="left" w:pos="709"/>
        </w:tabs>
        <w:autoSpaceDE w:val="0"/>
        <w:autoSpaceDN w:val="0"/>
        <w:adjustRightInd w:val="0"/>
        <w:ind w:firstLine="709"/>
        <w:jc w:val="center"/>
        <w:rPr>
          <w:b/>
          <w:bCs/>
          <w:sz w:val="28"/>
          <w:szCs w:val="28"/>
        </w:rPr>
      </w:pPr>
    </w:p>
    <w:p w14:paraId="0B7A99A1" w14:textId="77777777" w:rsidR="0014707E" w:rsidRPr="00A960E7" w:rsidRDefault="0014707E" w:rsidP="0014707E">
      <w:pPr>
        <w:tabs>
          <w:tab w:val="left" w:pos="709"/>
        </w:tabs>
        <w:autoSpaceDE w:val="0"/>
        <w:autoSpaceDN w:val="0"/>
        <w:adjustRightInd w:val="0"/>
        <w:ind w:firstLine="709"/>
        <w:jc w:val="center"/>
        <w:rPr>
          <w:b/>
          <w:bCs/>
          <w:sz w:val="28"/>
          <w:szCs w:val="28"/>
        </w:rPr>
      </w:pPr>
    </w:p>
    <w:p w14:paraId="3B945893" w14:textId="77777777" w:rsidR="00803FA3" w:rsidRPr="001D6F8A" w:rsidRDefault="00803FA3" w:rsidP="00803FA3">
      <w:pPr>
        <w:tabs>
          <w:tab w:val="left" w:pos="9757"/>
        </w:tabs>
        <w:rPr>
          <w:sz w:val="28"/>
          <w:szCs w:val="28"/>
        </w:rPr>
      </w:pPr>
    </w:p>
    <w:p w14:paraId="4516E0A9" w14:textId="77777777" w:rsidR="00803FA3" w:rsidRPr="001D6F8A" w:rsidRDefault="00803FA3" w:rsidP="00803FA3">
      <w:pPr>
        <w:tabs>
          <w:tab w:val="left" w:pos="9757"/>
        </w:tabs>
        <w:rPr>
          <w:sz w:val="28"/>
          <w:szCs w:val="28"/>
        </w:rPr>
      </w:pPr>
    </w:p>
    <w:p w14:paraId="19B58465" w14:textId="77777777" w:rsidR="00803FA3" w:rsidRPr="001D6F8A" w:rsidRDefault="00803FA3" w:rsidP="00803FA3">
      <w:pPr>
        <w:tabs>
          <w:tab w:val="left" w:pos="9757"/>
        </w:tabs>
        <w:rPr>
          <w:sz w:val="28"/>
          <w:szCs w:val="28"/>
        </w:rPr>
      </w:pPr>
    </w:p>
    <w:p w14:paraId="63A4D7BA" w14:textId="77777777" w:rsidR="00803FA3" w:rsidRPr="001D6F8A" w:rsidRDefault="00803FA3" w:rsidP="00803FA3">
      <w:pPr>
        <w:tabs>
          <w:tab w:val="left" w:pos="9757"/>
        </w:tabs>
        <w:rPr>
          <w:sz w:val="28"/>
          <w:szCs w:val="28"/>
        </w:rPr>
      </w:pPr>
    </w:p>
    <w:p w14:paraId="45F4EDE3" w14:textId="77777777" w:rsidR="00803FA3" w:rsidRPr="001D6F8A" w:rsidRDefault="00803FA3" w:rsidP="00803FA3">
      <w:pPr>
        <w:rPr>
          <w:sz w:val="28"/>
          <w:szCs w:val="28"/>
        </w:rPr>
      </w:pPr>
    </w:p>
    <w:p w14:paraId="6056E5D8" w14:textId="77777777" w:rsidR="00803FA3" w:rsidRDefault="00803FA3" w:rsidP="00803FA3"/>
    <w:p w14:paraId="00BC7B25" w14:textId="77777777" w:rsidR="00803FA3" w:rsidRDefault="00803FA3" w:rsidP="00803FA3"/>
    <w:p w14:paraId="3E4721DE" w14:textId="77777777" w:rsidR="00E102BA" w:rsidRPr="00A960E7" w:rsidRDefault="00E102BA" w:rsidP="00E102BA">
      <w:pPr>
        <w:tabs>
          <w:tab w:val="left" w:pos="709"/>
          <w:tab w:val="left" w:pos="2715"/>
          <w:tab w:val="center" w:pos="7285"/>
        </w:tabs>
        <w:suppressAutoHyphens/>
        <w:rPr>
          <w:b/>
          <w:sz w:val="28"/>
          <w:szCs w:val="28"/>
        </w:rPr>
      </w:pPr>
    </w:p>
    <w:p w14:paraId="174A54CF" w14:textId="4AC5CA63" w:rsidR="00E102BA" w:rsidRDefault="00E102BA" w:rsidP="00E102BA">
      <w:pPr>
        <w:widowControl w:val="0"/>
        <w:tabs>
          <w:tab w:val="left" w:pos="709"/>
        </w:tabs>
        <w:suppressAutoHyphens/>
        <w:ind w:firstLine="709"/>
        <w:jc w:val="both"/>
        <w:rPr>
          <w:b/>
          <w:sz w:val="28"/>
          <w:szCs w:val="28"/>
        </w:rPr>
      </w:pPr>
    </w:p>
    <w:p w14:paraId="20F21A93" w14:textId="02F22E61" w:rsidR="00CE2DB9" w:rsidRDefault="00CE2DB9" w:rsidP="00E102BA">
      <w:pPr>
        <w:widowControl w:val="0"/>
        <w:tabs>
          <w:tab w:val="left" w:pos="709"/>
        </w:tabs>
        <w:suppressAutoHyphens/>
        <w:ind w:firstLine="709"/>
        <w:jc w:val="both"/>
        <w:rPr>
          <w:b/>
          <w:sz w:val="28"/>
          <w:szCs w:val="28"/>
        </w:rPr>
      </w:pPr>
    </w:p>
    <w:p w14:paraId="1FEA02D3" w14:textId="6F7B2C59" w:rsidR="00CE2DB9" w:rsidRDefault="00CE2DB9" w:rsidP="00E102BA">
      <w:pPr>
        <w:widowControl w:val="0"/>
        <w:tabs>
          <w:tab w:val="left" w:pos="709"/>
        </w:tabs>
        <w:suppressAutoHyphens/>
        <w:ind w:firstLine="709"/>
        <w:jc w:val="both"/>
        <w:rPr>
          <w:b/>
          <w:sz w:val="28"/>
          <w:szCs w:val="28"/>
        </w:rPr>
      </w:pPr>
    </w:p>
    <w:p w14:paraId="63613F0D" w14:textId="452D9025" w:rsidR="00CE2DB9" w:rsidRDefault="00CE2DB9" w:rsidP="00E102BA">
      <w:pPr>
        <w:widowControl w:val="0"/>
        <w:tabs>
          <w:tab w:val="left" w:pos="709"/>
        </w:tabs>
        <w:suppressAutoHyphens/>
        <w:ind w:firstLine="709"/>
        <w:jc w:val="both"/>
        <w:rPr>
          <w:b/>
          <w:sz w:val="28"/>
          <w:szCs w:val="28"/>
        </w:rPr>
      </w:pPr>
    </w:p>
    <w:p w14:paraId="7FFFAE9C" w14:textId="0EDA8857" w:rsidR="00687808" w:rsidRDefault="00687808" w:rsidP="00E102BA">
      <w:pPr>
        <w:widowControl w:val="0"/>
        <w:tabs>
          <w:tab w:val="left" w:pos="709"/>
        </w:tabs>
        <w:suppressAutoHyphens/>
        <w:ind w:firstLine="709"/>
        <w:jc w:val="both"/>
        <w:rPr>
          <w:b/>
          <w:sz w:val="28"/>
          <w:szCs w:val="28"/>
        </w:rPr>
      </w:pPr>
    </w:p>
    <w:p w14:paraId="70AD3A35" w14:textId="409F03D5" w:rsidR="00687808" w:rsidRDefault="00687808" w:rsidP="00E102BA">
      <w:pPr>
        <w:widowControl w:val="0"/>
        <w:tabs>
          <w:tab w:val="left" w:pos="709"/>
        </w:tabs>
        <w:suppressAutoHyphens/>
        <w:ind w:firstLine="709"/>
        <w:jc w:val="both"/>
        <w:rPr>
          <w:b/>
          <w:sz w:val="28"/>
          <w:szCs w:val="28"/>
        </w:rPr>
      </w:pPr>
    </w:p>
    <w:p w14:paraId="2F62D088" w14:textId="77777777" w:rsidR="00687808" w:rsidRDefault="00687808" w:rsidP="00E102BA">
      <w:pPr>
        <w:widowControl w:val="0"/>
        <w:tabs>
          <w:tab w:val="left" w:pos="709"/>
        </w:tabs>
        <w:suppressAutoHyphens/>
        <w:ind w:firstLine="709"/>
        <w:jc w:val="both"/>
        <w:rPr>
          <w:b/>
          <w:sz w:val="28"/>
          <w:szCs w:val="28"/>
        </w:rPr>
      </w:pPr>
    </w:p>
    <w:p w14:paraId="40086286" w14:textId="6ABD98BA" w:rsidR="00CE2DB9" w:rsidRDefault="00CE2DB9" w:rsidP="001D6F8A">
      <w:pPr>
        <w:widowControl w:val="0"/>
        <w:tabs>
          <w:tab w:val="left" w:pos="709"/>
        </w:tabs>
        <w:suppressAutoHyphens/>
        <w:jc w:val="both"/>
        <w:rPr>
          <w:b/>
          <w:sz w:val="28"/>
          <w:szCs w:val="28"/>
        </w:rPr>
      </w:pPr>
    </w:p>
    <w:p w14:paraId="0698FD1A" w14:textId="5AC8967F" w:rsidR="00885BD3" w:rsidRDefault="00885BD3" w:rsidP="001D6F8A">
      <w:pPr>
        <w:widowControl w:val="0"/>
        <w:tabs>
          <w:tab w:val="left" w:pos="709"/>
        </w:tabs>
        <w:suppressAutoHyphens/>
        <w:jc w:val="both"/>
        <w:rPr>
          <w:b/>
          <w:sz w:val="28"/>
          <w:szCs w:val="28"/>
        </w:rPr>
      </w:pPr>
    </w:p>
    <w:p w14:paraId="5C427EB2" w14:textId="66840432" w:rsidR="00885BD3" w:rsidRDefault="00885BD3" w:rsidP="001D6F8A">
      <w:pPr>
        <w:widowControl w:val="0"/>
        <w:tabs>
          <w:tab w:val="left" w:pos="709"/>
        </w:tabs>
        <w:suppressAutoHyphens/>
        <w:jc w:val="both"/>
        <w:rPr>
          <w:b/>
          <w:sz w:val="28"/>
          <w:szCs w:val="28"/>
        </w:rPr>
      </w:pPr>
    </w:p>
    <w:p w14:paraId="71A1D870" w14:textId="6A9032B8" w:rsidR="00885BD3" w:rsidRDefault="00885BD3" w:rsidP="001D6F8A">
      <w:pPr>
        <w:widowControl w:val="0"/>
        <w:tabs>
          <w:tab w:val="left" w:pos="709"/>
        </w:tabs>
        <w:suppressAutoHyphens/>
        <w:jc w:val="both"/>
        <w:rPr>
          <w:b/>
          <w:sz w:val="28"/>
          <w:szCs w:val="28"/>
        </w:rPr>
      </w:pPr>
    </w:p>
    <w:p w14:paraId="38F6B09C" w14:textId="3B4D99E5" w:rsidR="00885BD3" w:rsidRDefault="00885BD3" w:rsidP="001D6F8A">
      <w:pPr>
        <w:widowControl w:val="0"/>
        <w:tabs>
          <w:tab w:val="left" w:pos="709"/>
        </w:tabs>
        <w:suppressAutoHyphens/>
        <w:jc w:val="both"/>
        <w:rPr>
          <w:b/>
          <w:sz w:val="28"/>
          <w:szCs w:val="28"/>
        </w:rPr>
      </w:pPr>
    </w:p>
    <w:p w14:paraId="2B15CA4C" w14:textId="77777777" w:rsidR="00885BD3" w:rsidRDefault="00885BD3" w:rsidP="001D6F8A">
      <w:pPr>
        <w:widowControl w:val="0"/>
        <w:tabs>
          <w:tab w:val="left" w:pos="709"/>
        </w:tabs>
        <w:suppressAutoHyphens/>
        <w:jc w:val="both"/>
        <w:rPr>
          <w:b/>
          <w:sz w:val="28"/>
          <w:szCs w:val="28"/>
        </w:rPr>
      </w:pPr>
    </w:p>
    <w:p w14:paraId="4DB154DF" w14:textId="765C8A36" w:rsidR="00CE2DB9" w:rsidRPr="00885BD3" w:rsidRDefault="00885BD3" w:rsidP="00885BD3">
      <w:pPr>
        <w:pStyle w:val="aa"/>
        <w:tabs>
          <w:tab w:val="left" w:pos="9757"/>
        </w:tabs>
        <w:rPr>
          <w:b/>
          <w:sz w:val="28"/>
          <w:szCs w:val="28"/>
        </w:rPr>
      </w:pPr>
      <w:r>
        <w:rPr>
          <w:b/>
          <w:sz w:val="28"/>
          <w:szCs w:val="28"/>
          <w:lang w:eastAsia="ar-SA"/>
        </w:rPr>
        <w:t xml:space="preserve">                                                                         5.</w:t>
      </w:r>
      <w:r w:rsidR="00CE2DB9" w:rsidRPr="00885BD3">
        <w:rPr>
          <w:b/>
          <w:sz w:val="28"/>
          <w:szCs w:val="28"/>
          <w:lang w:eastAsia="ar-SA"/>
        </w:rPr>
        <w:t>Календарно-тематическое планирование</w:t>
      </w:r>
      <w:bookmarkStart w:id="5" w:name="_GoBack"/>
      <w:bookmarkEnd w:id="5"/>
    </w:p>
    <w:p w14:paraId="2711CD46" w14:textId="77777777" w:rsidR="00CE2DB9" w:rsidRPr="001D6F8A" w:rsidRDefault="00CE2DB9" w:rsidP="00CE2DB9">
      <w:pPr>
        <w:tabs>
          <w:tab w:val="left" w:pos="9757"/>
        </w:tabs>
        <w:jc w:val="center"/>
        <w:rPr>
          <w:sz w:val="28"/>
          <w:szCs w:val="28"/>
        </w:rPr>
      </w:pPr>
    </w:p>
    <w:tbl>
      <w:tblPr>
        <w:tblStyle w:val="ac"/>
        <w:tblW w:w="14742" w:type="dxa"/>
        <w:tblInd w:w="392" w:type="dxa"/>
        <w:tblLayout w:type="fixed"/>
        <w:tblLook w:val="04A0" w:firstRow="1" w:lastRow="0" w:firstColumn="1" w:lastColumn="0" w:noHBand="0" w:noVBand="1"/>
      </w:tblPr>
      <w:tblGrid>
        <w:gridCol w:w="1021"/>
        <w:gridCol w:w="6804"/>
        <w:gridCol w:w="993"/>
        <w:gridCol w:w="1247"/>
        <w:gridCol w:w="1275"/>
        <w:gridCol w:w="3402"/>
      </w:tblGrid>
      <w:tr w:rsidR="00CE2DB9" w:rsidRPr="001D6F8A" w14:paraId="6394F72B" w14:textId="77777777" w:rsidTr="001D6F8A">
        <w:trPr>
          <w:trHeight w:val="910"/>
        </w:trPr>
        <w:tc>
          <w:tcPr>
            <w:tcW w:w="1021" w:type="dxa"/>
          </w:tcPr>
          <w:p w14:paraId="70FCBD3C" w14:textId="77777777" w:rsidR="00CE2DB9" w:rsidRPr="00885BD3" w:rsidRDefault="00CE2DB9" w:rsidP="001D6F8A">
            <w:pPr>
              <w:pStyle w:val="212"/>
              <w:shd w:val="clear" w:color="auto" w:fill="auto"/>
              <w:tabs>
                <w:tab w:val="left" w:pos="9757"/>
              </w:tabs>
              <w:spacing w:before="60" w:after="0" w:line="240" w:lineRule="auto"/>
              <w:ind w:firstLine="0"/>
              <w:jc w:val="center"/>
              <w:rPr>
                <w:rStyle w:val="212pt"/>
                <w:b/>
                <w:color w:val="000000"/>
                <w:sz w:val="28"/>
                <w:szCs w:val="28"/>
              </w:rPr>
            </w:pPr>
            <w:r w:rsidRPr="00885BD3">
              <w:rPr>
                <w:rStyle w:val="212pt"/>
                <w:b/>
                <w:color w:val="000000"/>
                <w:sz w:val="28"/>
                <w:szCs w:val="28"/>
              </w:rPr>
              <w:t>№</w:t>
            </w:r>
          </w:p>
          <w:p w14:paraId="2AF49997" w14:textId="77777777" w:rsidR="00CE2DB9" w:rsidRPr="00885BD3" w:rsidRDefault="00CE2DB9" w:rsidP="001D6F8A">
            <w:pPr>
              <w:pStyle w:val="212"/>
              <w:shd w:val="clear" w:color="auto" w:fill="auto"/>
              <w:tabs>
                <w:tab w:val="left" w:pos="9757"/>
              </w:tabs>
              <w:spacing w:before="60" w:after="0" w:line="240" w:lineRule="auto"/>
              <w:ind w:firstLine="0"/>
              <w:jc w:val="center"/>
              <w:rPr>
                <w:b/>
              </w:rPr>
            </w:pPr>
            <w:r w:rsidRPr="00885BD3">
              <w:rPr>
                <w:rStyle w:val="212pt"/>
                <w:b/>
                <w:color w:val="000000"/>
                <w:sz w:val="28"/>
                <w:szCs w:val="28"/>
              </w:rPr>
              <w:t>урока</w:t>
            </w:r>
          </w:p>
        </w:tc>
        <w:tc>
          <w:tcPr>
            <w:tcW w:w="6804" w:type="dxa"/>
          </w:tcPr>
          <w:p w14:paraId="04B4F3D3" w14:textId="77777777" w:rsidR="00CE2DB9" w:rsidRPr="00885BD3" w:rsidRDefault="00CE2DB9" w:rsidP="001D6F8A">
            <w:pPr>
              <w:tabs>
                <w:tab w:val="left" w:pos="9757"/>
              </w:tabs>
              <w:suppressAutoHyphens/>
              <w:snapToGrid w:val="0"/>
              <w:jc w:val="center"/>
              <w:rPr>
                <w:b/>
                <w:sz w:val="28"/>
                <w:szCs w:val="28"/>
                <w:lang w:eastAsia="ar-SA"/>
              </w:rPr>
            </w:pPr>
            <w:r w:rsidRPr="00885BD3">
              <w:rPr>
                <w:b/>
                <w:sz w:val="28"/>
                <w:szCs w:val="28"/>
                <w:lang w:eastAsia="ar-SA"/>
              </w:rPr>
              <w:t>Тема урока.</w:t>
            </w:r>
          </w:p>
          <w:p w14:paraId="2CFAA172" w14:textId="77777777" w:rsidR="00CE2DB9" w:rsidRPr="00885BD3" w:rsidRDefault="00CE2DB9" w:rsidP="001D6F8A">
            <w:pPr>
              <w:pStyle w:val="212"/>
              <w:shd w:val="clear" w:color="auto" w:fill="auto"/>
              <w:tabs>
                <w:tab w:val="left" w:pos="9757"/>
              </w:tabs>
              <w:spacing w:after="0" w:line="240" w:lineRule="auto"/>
              <w:ind w:firstLine="0"/>
              <w:jc w:val="center"/>
              <w:rPr>
                <w:b/>
              </w:rPr>
            </w:pPr>
            <w:r w:rsidRPr="00885BD3">
              <w:rPr>
                <w:rFonts w:eastAsia="Times New Roman"/>
                <w:b/>
                <w:lang w:eastAsia="ar-SA"/>
              </w:rPr>
              <w:t>Основное содержание</w:t>
            </w:r>
          </w:p>
        </w:tc>
        <w:tc>
          <w:tcPr>
            <w:tcW w:w="993" w:type="dxa"/>
          </w:tcPr>
          <w:p w14:paraId="26106A4F" w14:textId="77777777" w:rsidR="00CE2DB9" w:rsidRPr="00885BD3" w:rsidRDefault="00CE2DB9" w:rsidP="001D6F8A">
            <w:pPr>
              <w:pStyle w:val="212"/>
              <w:shd w:val="clear" w:color="auto" w:fill="auto"/>
              <w:tabs>
                <w:tab w:val="left" w:pos="9757"/>
              </w:tabs>
              <w:spacing w:after="0" w:line="240" w:lineRule="auto"/>
              <w:ind w:firstLine="0"/>
              <w:jc w:val="center"/>
              <w:rPr>
                <w:b/>
              </w:rPr>
            </w:pPr>
            <w:r w:rsidRPr="00885BD3">
              <w:rPr>
                <w:rStyle w:val="212pt"/>
                <w:b/>
                <w:color w:val="000000"/>
                <w:sz w:val="28"/>
                <w:szCs w:val="28"/>
              </w:rPr>
              <w:t>Кол-во часов</w:t>
            </w:r>
          </w:p>
        </w:tc>
        <w:tc>
          <w:tcPr>
            <w:tcW w:w="1247" w:type="dxa"/>
            <w:tcBorders>
              <w:bottom w:val="nil"/>
            </w:tcBorders>
          </w:tcPr>
          <w:p w14:paraId="5ECB0EA5" w14:textId="77777777" w:rsidR="00CE2DB9" w:rsidRPr="00885BD3" w:rsidRDefault="00CE2DB9" w:rsidP="001D6F8A">
            <w:pPr>
              <w:pStyle w:val="212"/>
              <w:shd w:val="clear" w:color="auto" w:fill="auto"/>
              <w:tabs>
                <w:tab w:val="left" w:pos="9757"/>
              </w:tabs>
              <w:spacing w:before="120" w:after="0" w:line="240" w:lineRule="auto"/>
              <w:ind w:firstLine="0"/>
              <w:jc w:val="center"/>
              <w:rPr>
                <w:b/>
              </w:rPr>
            </w:pPr>
            <w:r w:rsidRPr="00885BD3">
              <w:rPr>
                <w:b/>
              </w:rPr>
              <w:t>Дата по плану</w:t>
            </w:r>
          </w:p>
        </w:tc>
        <w:tc>
          <w:tcPr>
            <w:tcW w:w="1275" w:type="dxa"/>
            <w:tcBorders>
              <w:bottom w:val="nil"/>
            </w:tcBorders>
          </w:tcPr>
          <w:p w14:paraId="2EFDC7C1" w14:textId="77777777" w:rsidR="00CE2DB9" w:rsidRPr="00885BD3" w:rsidRDefault="00CE2DB9" w:rsidP="001D6F8A">
            <w:pPr>
              <w:pStyle w:val="212"/>
              <w:shd w:val="clear" w:color="auto" w:fill="auto"/>
              <w:tabs>
                <w:tab w:val="left" w:pos="9757"/>
              </w:tabs>
              <w:spacing w:before="120" w:after="0" w:line="240" w:lineRule="auto"/>
              <w:ind w:firstLine="0"/>
              <w:jc w:val="center"/>
              <w:rPr>
                <w:b/>
              </w:rPr>
            </w:pPr>
            <w:r w:rsidRPr="00885BD3">
              <w:rPr>
                <w:b/>
              </w:rPr>
              <w:t>Дата по факту</w:t>
            </w:r>
          </w:p>
        </w:tc>
        <w:tc>
          <w:tcPr>
            <w:tcW w:w="3402" w:type="dxa"/>
          </w:tcPr>
          <w:p w14:paraId="58E4FB99" w14:textId="7CE6B630" w:rsidR="00CE2DB9" w:rsidRPr="00885BD3" w:rsidRDefault="00CE2DB9" w:rsidP="001D6F8A">
            <w:pPr>
              <w:pStyle w:val="212"/>
              <w:shd w:val="clear" w:color="auto" w:fill="auto"/>
              <w:tabs>
                <w:tab w:val="left" w:pos="4568"/>
                <w:tab w:val="left" w:pos="9757"/>
              </w:tabs>
              <w:spacing w:after="0" w:line="240" w:lineRule="auto"/>
              <w:ind w:firstLine="0"/>
              <w:jc w:val="center"/>
              <w:rPr>
                <w:rStyle w:val="212pt"/>
                <w:b/>
                <w:color w:val="000000"/>
                <w:sz w:val="28"/>
                <w:szCs w:val="28"/>
              </w:rPr>
            </w:pPr>
            <w:r w:rsidRPr="00885BD3">
              <w:rPr>
                <w:rStyle w:val="212pt"/>
                <w:b/>
                <w:color w:val="000000"/>
                <w:sz w:val="28"/>
                <w:szCs w:val="28"/>
              </w:rPr>
              <w:t>Примечание (корректировка программы в течение учебного года)</w:t>
            </w:r>
          </w:p>
        </w:tc>
      </w:tr>
      <w:tr w:rsidR="00CE2DB9" w:rsidRPr="001D6F8A" w14:paraId="450BE694" w14:textId="77777777" w:rsidTr="001D6F8A">
        <w:trPr>
          <w:trHeight w:val="910"/>
        </w:trPr>
        <w:tc>
          <w:tcPr>
            <w:tcW w:w="14742" w:type="dxa"/>
            <w:gridSpan w:val="6"/>
          </w:tcPr>
          <w:p w14:paraId="64DB1D9C" w14:textId="14D9607C" w:rsidR="00CE2DB9" w:rsidRPr="001D6F8A" w:rsidRDefault="00CE2DB9" w:rsidP="001D6F8A">
            <w:pPr>
              <w:pStyle w:val="212"/>
              <w:shd w:val="clear" w:color="auto" w:fill="auto"/>
              <w:tabs>
                <w:tab w:val="left" w:pos="4568"/>
                <w:tab w:val="left" w:pos="9757"/>
              </w:tabs>
              <w:spacing w:after="0" w:line="240" w:lineRule="auto"/>
              <w:ind w:firstLine="0"/>
              <w:jc w:val="center"/>
              <w:rPr>
                <w:rStyle w:val="212pt"/>
                <w:b/>
                <w:bCs/>
                <w:color w:val="000000"/>
                <w:sz w:val="28"/>
                <w:szCs w:val="28"/>
              </w:rPr>
            </w:pPr>
            <w:r w:rsidRPr="001D6F8A">
              <w:rPr>
                <w:rStyle w:val="212pt"/>
                <w:b/>
                <w:bCs/>
                <w:color w:val="000000"/>
                <w:sz w:val="28"/>
                <w:szCs w:val="28"/>
              </w:rPr>
              <w:t>1 четверть</w:t>
            </w:r>
            <w:r w:rsidR="001D6F8A">
              <w:rPr>
                <w:rStyle w:val="212pt"/>
                <w:b/>
                <w:bCs/>
                <w:color w:val="000000"/>
                <w:sz w:val="28"/>
                <w:szCs w:val="28"/>
              </w:rPr>
              <w:t>/ 15 часов/</w:t>
            </w:r>
          </w:p>
        </w:tc>
      </w:tr>
      <w:tr w:rsidR="00CE2DB9" w:rsidRPr="001D6F8A" w14:paraId="21059B89" w14:textId="77777777" w:rsidTr="001D6F8A">
        <w:tc>
          <w:tcPr>
            <w:tcW w:w="1021" w:type="dxa"/>
          </w:tcPr>
          <w:p w14:paraId="74998DBC" w14:textId="77777777" w:rsidR="00CE2DB9" w:rsidRPr="001D6F8A" w:rsidRDefault="00CE2DB9" w:rsidP="00CE2DB9">
            <w:pPr>
              <w:pStyle w:val="aa"/>
              <w:widowControl/>
              <w:numPr>
                <w:ilvl w:val="0"/>
                <w:numId w:val="31"/>
              </w:numPr>
              <w:tabs>
                <w:tab w:val="center" w:pos="639"/>
                <w:tab w:val="left" w:pos="9757"/>
              </w:tabs>
              <w:suppressAutoHyphens w:val="0"/>
              <w:rPr>
                <w:rFonts w:cs="Times New Roman"/>
                <w:sz w:val="28"/>
                <w:szCs w:val="28"/>
              </w:rPr>
            </w:pPr>
          </w:p>
        </w:tc>
        <w:tc>
          <w:tcPr>
            <w:tcW w:w="6804" w:type="dxa"/>
          </w:tcPr>
          <w:p w14:paraId="41DF5A8F" w14:textId="77777777" w:rsidR="00CE2DB9" w:rsidRPr="001D6F8A" w:rsidRDefault="00CE2DB9" w:rsidP="001D6F8A">
            <w:pPr>
              <w:rPr>
                <w:rFonts w:eastAsia="Calibri"/>
                <w:sz w:val="28"/>
                <w:szCs w:val="28"/>
                <w:lang w:bidi="en-US"/>
              </w:rPr>
            </w:pPr>
            <w:r w:rsidRPr="001D6F8A">
              <w:rPr>
                <w:rFonts w:eastAsia="Calibri"/>
                <w:sz w:val="28"/>
                <w:szCs w:val="28"/>
                <w:lang w:bidi="en-US"/>
              </w:rPr>
              <w:t>Вводный урок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0A20421"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2853A35" w14:textId="52A93325" w:rsidR="00CE2DB9" w:rsidRPr="001D6F8A" w:rsidRDefault="001D6F8A" w:rsidP="001D6F8A">
            <w:pPr>
              <w:tabs>
                <w:tab w:val="left" w:pos="9757"/>
              </w:tabs>
              <w:jc w:val="center"/>
              <w:rPr>
                <w:sz w:val="28"/>
                <w:szCs w:val="28"/>
                <w:lang w:val="en-US"/>
              </w:rPr>
            </w:pPr>
            <w:r>
              <w:rPr>
                <w:sz w:val="28"/>
                <w:szCs w:val="28"/>
              </w:rPr>
              <w:t>0</w:t>
            </w:r>
            <w:r>
              <w:rPr>
                <w:sz w:val="28"/>
                <w:szCs w:val="28"/>
                <w:lang w:val="en-US"/>
              </w:rPr>
              <w:t>2.09</w:t>
            </w:r>
          </w:p>
        </w:tc>
        <w:tc>
          <w:tcPr>
            <w:tcW w:w="1275" w:type="dxa"/>
          </w:tcPr>
          <w:p w14:paraId="5C16E363" w14:textId="77777777" w:rsidR="00CE2DB9" w:rsidRPr="001D6F8A" w:rsidRDefault="00CE2DB9" w:rsidP="001D6F8A">
            <w:pPr>
              <w:tabs>
                <w:tab w:val="left" w:pos="9757"/>
              </w:tabs>
              <w:rPr>
                <w:sz w:val="28"/>
                <w:szCs w:val="28"/>
              </w:rPr>
            </w:pPr>
          </w:p>
        </w:tc>
        <w:tc>
          <w:tcPr>
            <w:tcW w:w="3402" w:type="dxa"/>
          </w:tcPr>
          <w:p w14:paraId="751E2886" w14:textId="77777777" w:rsidR="00CE2DB9" w:rsidRPr="001D6F8A" w:rsidRDefault="00CE2DB9" w:rsidP="001D6F8A">
            <w:pPr>
              <w:tabs>
                <w:tab w:val="left" w:pos="9757"/>
              </w:tabs>
              <w:rPr>
                <w:sz w:val="28"/>
                <w:szCs w:val="28"/>
              </w:rPr>
            </w:pPr>
          </w:p>
        </w:tc>
      </w:tr>
      <w:tr w:rsidR="00CE2DB9" w:rsidRPr="001D6F8A" w14:paraId="1DBD0229" w14:textId="77777777" w:rsidTr="001D6F8A">
        <w:tc>
          <w:tcPr>
            <w:tcW w:w="14742" w:type="dxa"/>
            <w:gridSpan w:val="6"/>
          </w:tcPr>
          <w:p w14:paraId="6F2C9E2C" w14:textId="77777777" w:rsidR="00CE2DB9" w:rsidRPr="001D6F8A" w:rsidRDefault="00CE2DB9" w:rsidP="001D6F8A">
            <w:pPr>
              <w:tabs>
                <w:tab w:val="left" w:pos="9757"/>
              </w:tabs>
              <w:jc w:val="center"/>
              <w:rPr>
                <w:b/>
                <w:sz w:val="28"/>
                <w:szCs w:val="28"/>
              </w:rPr>
            </w:pPr>
            <w:r w:rsidRPr="001D6F8A">
              <w:rPr>
                <w:rFonts w:eastAsia="Calibri"/>
                <w:b/>
                <w:sz w:val="28"/>
                <w:szCs w:val="28"/>
                <w:u w:val="single"/>
                <w:lang w:bidi="en-US"/>
              </w:rPr>
              <w:t>Жили были Буквы./12ч./</w:t>
            </w:r>
          </w:p>
        </w:tc>
      </w:tr>
      <w:tr w:rsidR="00CE2DB9" w:rsidRPr="001D6F8A" w14:paraId="7FD4CB60" w14:textId="77777777" w:rsidTr="001D6F8A">
        <w:tc>
          <w:tcPr>
            <w:tcW w:w="1021" w:type="dxa"/>
          </w:tcPr>
          <w:p w14:paraId="7708A241" w14:textId="77777777" w:rsidR="00CE2DB9" w:rsidRPr="001D6F8A" w:rsidRDefault="00CE2DB9" w:rsidP="00CE2DB9">
            <w:pPr>
              <w:pStyle w:val="aa"/>
              <w:widowControl/>
              <w:numPr>
                <w:ilvl w:val="0"/>
                <w:numId w:val="31"/>
              </w:numPr>
              <w:tabs>
                <w:tab w:val="center" w:pos="639"/>
                <w:tab w:val="left" w:pos="9757"/>
              </w:tabs>
              <w:suppressAutoHyphens w:val="0"/>
              <w:rPr>
                <w:rFonts w:cs="Times New Roman"/>
                <w:sz w:val="28"/>
                <w:szCs w:val="28"/>
              </w:rPr>
            </w:pPr>
          </w:p>
        </w:tc>
        <w:tc>
          <w:tcPr>
            <w:tcW w:w="6804" w:type="dxa"/>
          </w:tcPr>
          <w:p w14:paraId="21457CC5"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В. Данько «Загадочные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1D04D70"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F377A2F" w14:textId="5830EFD9" w:rsidR="00CE2DB9" w:rsidRPr="001D6F8A" w:rsidRDefault="001D6F8A" w:rsidP="001D6F8A">
            <w:pPr>
              <w:tabs>
                <w:tab w:val="left" w:pos="9757"/>
              </w:tabs>
              <w:jc w:val="center"/>
              <w:rPr>
                <w:sz w:val="28"/>
                <w:szCs w:val="28"/>
                <w:lang w:val="en-US"/>
              </w:rPr>
            </w:pPr>
            <w:r>
              <w:rPr>
                <w:sz w:val="28"/>
                <w:szCs w:val="28"/>
                <w:lang w:val="en-US"/>
              </w:rPr>
              <w:t>07.09</w:t>
            </w:r>
          </w:p>
        </w:tc>
        <w:tc>
          <w:tcPr>
            <w:tcW w:w="1275" w:type="dxa"/>
          </w:tcPr>
          <w:p w14:paraId="7E573544" w14:textId="77777777" w:rsidR="00CE2DB9" w:rsidRPr="001D6F8A" w:rsidRDefault="00CE2DB9" w:rsidP="001D6F8A">
            <w:pPr>
              <w:tabs>
                <w:tab w:val="left" w:pos="9757"/>
              </w:tabs>
              <w:rPr>
                <w:sz w:val="28"/>
                <w:szCs w:val="28"/>
              </w:rPr>
            </w:pPr>
          </w:p>
        </w:tc>
        <w:tc>
          <w:tcPr>
            <w:tcW w:w="3402" w:type="dxa"/>
          </w:tcPr>
          <w:p w14:paraId="72A35A86" w14:textId="77777777" w:rsidR="00CE2DB9" w:rsidRPr="001D6F8A" w:rsidRDefault="00CE2DB9" w:rsidP="001D6F8A">
            <w:pPr>
              <w:tabs>
                <w:tab w:val="left" w:pos="9757"/>
              </w:tabs>
              <w:rPr>
                <w:sz w:val="28"/>
                <w:szCs w:val="28"/>
              </w:rPr>
            </w:pPr>
          </w:p>
        </w:tc>
      </w:tr>
      <w:tr w:rsidR="00CE2DB9" w:rsidRPr="001D6F8A" w14:paraId="048466CD" w14:textId="77777777" w:rsidTr="001D6F8A">
        <w:tc>
          <w:tcPr>
            <w:tcW w:w="1021" w:type="dxa"/>
          </w:tcPr>
          <w:p w14:paraId="218B1617" w14:textId="77777777" w:rsidR="00CE2DB9" w:rsidRPr="001D6F8A" w:rsidRDefault="00CE2DB9" w:rsidP="00CE2DB9">
            <w:pPr>
              <w:pStyle w:val="aa"/>
              <w:widowControl/>
              <w:numPr>
                <w:ilvl w:val="0"/>
                <w:numId w:val="31"/>
              </w:numPr>
              <w:tabs>
                <w:tab w:val="center" w:pos="639"/>
                <w:tab w:val="left" w:pos="9757"/>
              </w:tabs>
              <w:suppressAutoHyphens w:val="0"/>
              <w:rPr>
                <w:rFonts w:cs="Times New Roman"/>
                <w:sz w:val="28"/>
                <w:szCs w:val="28"/>
              </w:rPr>
            </w:pPr>
          </w:p>
        </w:tc>
        <w:tc>
          <w:tcPr>
            <w:tcW w:w="6804" w:type="dxa"/>
          </w:tcPr>
          <w:p w14:paraId="6FDB3FB4"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В. Данько «Загадочные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927C3F1"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594CF97" w14:textId="4CD044FC" w:rsidR="00CE2DB9" w:rsidRPr="001D6F8A" w:rsidRDefault="001D6F8A" w:rsidP="001D6F8A">
            <w:pPr>
              <w:tabs>
                <w:tab w:val="left" w:pos="9757"/>
              </w:tabs>
              <w:jc w:val="center"/>
              <w:rPr>
                <w:sz w:val="28"/>
                <w:szCs w:val="28"/>
                <w:lang w:val="en-US"/>
              </w:rPr>
            </w:pPr>
            <w:r>
              <w:rPr>
                <w:sz w:val="28"/>
                <w:szCs w:val="28"/>
                <w:lang w:val="en-US"/>
              </w:rPr>
              <w:t>09.09</w:t>
            </w:r>
          </w:p>
        </w:tc>
        <w:tc>
          <w:tcPr>
            <w:tcW w:w="1275" w:type="dxa"/>
          </w:tcPr>
          <w:p w14:paraId="08ECA1EF" w14:textId="77777777" w:rsidR="00CE2DB9" w:rsidRPr="001D6F8A" w:rsidRDefault="00CE2DB9" w:rsidP="001D6F8A">
            <w:pPr>
              <w:tabs>
                <w:tab w:val="left" w:pos="9757"/>
              </w:tabs>
              <w:rPr>
                <w:sz w:val="28"/>
                <w:szCs w:val="28"/>
              </w:rPr>
            </w:pPr>
          </w:p>
        </w:tc>
        <w:tc>
          <w:tcPr>
            <w:tcW w:w="3402" w:type="dxa"/>
          </w:tcPr>
          <w:p w14:paraId="790D0BA3" w14:textId="77777777" w:rsidR="00CE2DB9" w:rsidRPr="001D6F8A" w:rsidRDefault="00CE2DB9" w:rsidP="001D6F8A">
            <w:pPr>
              <w:tabs>
                <w:tab w:val="left" w:pos="9757"/>
              </w:tabs>
              <w:rPr>
                <w:sz w:val="28"/>
                <w:szCs w:val="28"/>
              </w:rPr>
            </w:pPr>
          </w:p>
        </w:tc>
      </w:tr>
      <w:tr w:rsidR="00CE2DB9" w:rsidRPr="001D6F8A" w14:paraId="712D4DE5" w14:textId="77777777" w:rsidTr="001D6F8A">
        <w:tc>
          <w:tcPr>
            <w:tcW w:w="1021" w:type="dxa"/>
          </w:tcPr>
          <w:p w14:paraId="6668803E" w14:textId="77777777" w:rsidR="00CE2DB9" w:rsidRPr="001D6F8A" w:rsidRDefault="00CE2DB9" w:rsidP="00CE2DB9">
            <w:pPr>
              <w:pStyle w:val="aa"/>
              <w:widowControl/>
              <w:numPr>
                <w:ilvl w:val="0"/>
                <w:numId w:val="31"/>
              </w:numPr>
              <w:tabs>
                <w:tab w:val="center" w:pos="639"/>
                <w:tab w:val="left" w:pos="9757"/>
              </w:tabs>
              <w:suppressAutoHyphens w:val="0"/>
              <w:rPr>
                <w:rFonts w:cs="Times New Roman"/>
                <w:sz w:val="28"/>
                <w:szCs w:val="28"/>
              </w:rPr>
            </w:pPr>
          </w:p>
        </w:tc>
        <w:tc>
          <w:tcPr>
            <w:tcW w:w="6804" w:type="dxa"/>
          </w:tcPr>
          <w:p w14:paraId="520CA616"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Токмакова</w:t>
            </w:r>
            <w:proofErr w:type="spellEnd"/>
            <w:r w:rsidRPr="001D6F8A">
              <w:rPr>
                <w:rFonts w:eastAsia="Calibri"/>
                <w:sz w:val="28"/>
                <w:szCs w:val="28"/>
                <w:lang w:bidi="en-US"/>
              </w:rPr>
              <w:t xml:space="preserve"> «Аля, </w:t>
            </w:r>
            <w:proofErr w:type="spellStart"/>
            <w:r w:rsidRPr="001D6F8A">
              <w:rPr>
                <w:rFonts w:eastAsia="Calibri"/>
                <w:sz w:val="28"/>
                <w:szCs w:val="28"/>
                <w:lang w:bidi="en-US"/>
              </w:rPr>
              <w:t>Кляксич</w:t>
            </w:r>
            <w:proofErr w:type="spellEnd"/>
            <w:r w:rsidRPr="001D6F8A">
              <w:rPr>
                <w:rFonts w:eastAsia="Calibri"/>
                <w:sz w:val="28"/>
                <w:szCs w:val="28"/>
                <w:lang w:bidi="en-US"/>
              </w:rPr>
              <w:t xml:space="preserve"> и буква 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A4C727B"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1D0C660" w14:textId="462A7AED" w:rsidR="00CE2DB9" w:rsidRPr="001D6F8A" w:rsidRDefault="001D6F8A" w:rsidP="001D6F8A">
            <w:pPr>
              <w:tabs>
                <w:tab w:val="left" w:pos="9757"/>
              </w:tabs>
              <w:jc w:val="center"/>
              <w:rPr>
                <w:sz w:val="28"/>
                <w:szCs w:val="28"/>
                <w:lang w:val="en-US"/>
              </w:rPr>
            </w:pPr>
            <w:r>
              <w:rPr>
                <w:sz w:val="28"/>
                <w:szCs w:val="28"/>
                <w:lang w:val="en-US"/>
              </w:rPr>
              <w:t>14.09</w:t>
            </w:r>
          </w:p>
        </w:tc>
        <w:tc>
          <w:tcPr>
            <w:tcW w:w="1275" w:type="dxa"/>
          </w:tcPr>
          <w:p w14:paraId="71574E14" w14:textId="77777777" w:rsidR="00CE2DB9" w:rsidRPr="001D6F8A" w:rsidRDefault="00CE2DB9" w:rsidP="001D6F8A">
            <w:pPr>
              <w:tabs>
                <w:tab w:val="left" w:pos="9757"/>
              </w:tabs>
              <w:rPr>
                <w:sz w:val="28"/>
                <w:szCs w:val="28"/>
              </w:rPr>
            </w:pPr>
          </w:p>
        </w:tc>
        <w:tc>
          <w:tcPr>
            <w:tcW w:w="3402" w:type="dxa"/>
          </w:tcPr>
          <w:p w14:paraId="3D5B4330" w14:textId="77777777" w:rsidR="00CE2DB9" w:rsidRPr="001D6F8A" w:rsidRDefault="00CE2DB9" w:rsidP="001D6F8A">
            <w:pPr>
              <w:tabs>
                <w:tab w:val="left" w:pos="9757"/>
              </w:tabs>
              <w:rPr>
                <w:sz w:val="28"/>
                <w:szCs w:val="28"/>
              </w:rPr>
            </w:pPr>
          </w:p>
        </w:tc>
      </w:tr>
      <w:tr w:rsidR="00CE2DB9" w:rsidRPr="001D6F8A" w14:paraId="7D42C853" w14:textId="77777777" w:rsidTr="001D6F8A">
        <w:tc>
          <w:tcPr>
            <w:tcW w:w="1021" w:type="dxa"/>
          </w:tcPr>
          <w:p w14:paraId="721232A4"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F2D9F83" w14:textId="0C76435C" w:rsidR="00CE2DB9" w:rsidRPr="001D6F8A" w:rsidRDefault="00CE2DB9" w:rsidP="001D6F8A">
            <w:pPr>
              <w:rPr>
                <w:rFonts w:eastAsia="Calibri"/>
                <w:sz w:val="28"/>
                <w:szCs w:val="28"/>
                <w:lang w:bidi="en-US"/>
              </w:rPr>
            </w:pPr>
            <w:r w:rsidRPr="001D6F8A">
              <w:rPr>
                <w:rFonts w:eastAsia="Calibri"/>
                <w:sz w:val="28"/>
                <w:szCs w:val="28"/>
                <w:lang w:bidi="en-US"/>
              </w:rPr>
              <w:t>С. Черный «Живая азбука».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44D27A6"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EF6FAF3" w14:textId="2A40CE59" w:rsidR="00CE2DB9" w:rsidRPr="001D6F8A" w:rsidRDefault="001D6F8A" w:rsidP="001D6F8A">
            <w:pPr>
              <w:tabs>
                <w:tab w:val="left" w:pos="9757"/>
              </w:tabs>
              <w:jc w:val="center"/>
              <w:rPr>
                <w:sz w:val="28"/>
                <w:szCs w:val="28"/>
                <w:lang w:val="en-US"/>
              </w:rPr>
            </w:pPr>
            <w:r>
              <w:rPr>
                <w:sz w:val="28"/>
                <w:szCs w:val="28"/>
                <w:lang w:val="en-US"/>
              </w:rPr>
              <w:t>16.09</w:t>
            </w:r>
          </w:p>
        </w:tc>
        <w:tc>
          <w:tcPr>
            <w:tcW w:w="1275" w:type="dxa"/>
          </w:tcPr>
          <w:p w14:paraId="5406087B" w14:textId="77777777" w:rsidR="00CE2DB9" w:rsidRPr="001D6F8A" w:rsidRDefault="00CE2DB9" w:rsidP="001D6F8A">
            <w:pPr>
              <w:tabs>
                <w:tab w:val="left" w:pos="9757"/>
              </w:tabs>
              <w:rPr>
                <w:sz w:val="28"/>
                <w:szCs w:val="28"/>
              </w:rPr>
            </w:pPr>
          </w:p>
        </w:tc>
        <w:tc>
          <w:tcPr>
            <w:tcW w:w="3402" w:type="dxa"/>
          </w:tcPr>
          <w:p w14:paraId="0680261D" w14:textId="77777777" w:rsidR="00CE2DB9" w:rsidRPr="001D6F8A" w:rsidRDefault="00CE2DB9" w:rsidP="001D6F8A">
            <w:pPr>
              <w:tabs>
                <w:tab w:val="left" w:pos="9757"/>
              </w:tabs>
              <w:rPr>
                <w:sz w:val="28"/>
                <w:szCs w:val="28"/>
              </w:rPr>
            </w:pPr>
          </w:p>
        </w:tc>
      </w:tr>
      <w:tr w:rsidR="00CE2DB9" w:rsidRPr="001D6F8A" w14:paraId="1C8C189D" w14:textId="77777777" w:rsidTr="001D6F8A">
        <w:tc>
          <w:tcPr>
            <w:tcW w:w="1021" w:type="dxa"/>
          </w:tcPr>
          <w:p w14:paraId="060C1549"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1899522F" w14:textId="0A4ECF60" w:rsidR="00CE2DB9" w:rsidRPr="001D6F8A" w:rsidRDefault="00CE2DB9" w:rsidP="001D6F8A">
            <w:pPr>
              <w:rPr>
                <w:rFonts w:eastAsia="Calibri"/>
                <w:sz w:val="28"/>
                <w:szCs w:val="28"/>
                <w:lang w:bidi="en-US"/>
              </w:rPr>
            </w:pPr>
            <w:r w:rsidRPr="001D6F8A">
              <w:rPr>
                <w:rFonts w:eastAsia="Calibri"/>
                <w:sz w:val="28"/>
                <w:szCs w:val="28"/>
                <w:lang w:bidi="en-US"/>
              </w:rPr>
              <w:t xml:space="preserve">Ф. Кривин «Почему А поется, а Б нет».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CF2A58C"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3C5C8D9" w14:textId="5ECC0C7C" w:rsidR="00CE2DB9" w:rsidRPr="001D6F8A" w:rsidRDefault="001D6F8A" w:rsidP="001D6F8A">
            <w:pPr>
              <w:tabs>
                <w:tab w:val="left" w:pos="9757"/>
              </w:tabs>
              <w:jc w:val="center"/>
              <w:rPr>
                <w:sz w:val="28"/>
                <w:szCs w:val="28"/>
                <w:lang w:val="en-US"/>
              </w:rPr>
            </w:pPr>
            <w:r>
              <w:rPr>
                <w:sz w:val="28"/>
                <w:szCs w:val="28"/>
                <w:lang w:val="en-US"/>
              </w:rPr>
              <w:t>21.09</w:t>
            </w:r>
          </w:p>
        </w:tc>
        <w:tc>
          <w:tcPr>
            <w:tcW w:w="1275" w:type="dxa"/>
          </w:tcPr>
          <w:p w14:paraId="25B6F045" w14:textId="77777777" w:rsidR="00CE2DB9" w:rsidRPr="001D6F8A" w:rsidRDefault="00CE2DB9" w:rsidP="001D6F8A">
            <w:pPr>
              <w:tabs>
                <w:tab w:val="left" w:pos="9757"/>
              </w:tabs>
              <w:rPr>
                <w:sz w:val="28"/>
                <w:szCs w:val="28"/>
              </w:rPr>
            </w:pPr>
          </w:p>
        </w:tc>
        <w:tc>
          <w:tcPr>
            <w:tcW w:w="3402" w:type="dxa"/>
          </w:tcPr>
          <w:p w14:paraId="762C4CD2" w14:textId="77777777" w:rsidR="00CE2DB9" w:rsidRPr="001D6F8A" w:rsidRDefault="00CE2DB9" w:rsidP="001D6F8A">
            <w:pPr>
              <w:tabs>
                <w:tab w:val="left" w:pos="9757"/>
              </w:tabs>
              <w:rPr>
                <w:sz w:val="28"/>
                <w:szCs w:val="28"/>
              </w:rPr>
            </w:pPr>
          </w:p>
        </w:tc>
      </w:tr>
      <w:tr w:rsidR="00CE2DB9" w:rsidRPr="001D6F8A" w14:paraId="6F4864D2" w14:textId="77777777" w:rsidTr="001D6F8A">
        <w:tc>
          <w:tcPr>
            <w:tcW w:w="1021" w:type="dxa"/>
          </w:tcPr>
          <w:p w14:paraId="4599107B"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1C1A2989" w14:textId="79007F48" w:rsidR="00CE2DB9" w:rsidRPr="001D6F8A" w:rsidRDefault="00CE2DB9" w:rsidP="001D6F8A">
            <w:pPr>
              <w:rPr>
                <w:rFonts w:eastAsia="Calibri"/>
                <w:sz w:val="28"/>
                <w:szCs w:val="28"/>
                <w:lang w:bidi="en-US"/>
              </w:rPr>
            </w:pPr>
            <w:r w:rsidRPr="001D6F8A">
              <w:rPr>
                <w:rFonts w:eastAsia="Calibri"/>
                <w:sz w:val="28"/>
                <w:szCs w:val="28"/>
                <w:lang w:bidi="en-US"/>
              </w:rPr>
              <w:t xml:space="preserve">Г. Сапгир «Про медведя».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2B820FF"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CD6A144" w14:textId="107F310F" w:rsidR="00CE2DB9" w:rsidRPr="001D6F8A" w:rsidRDefault="001D6F8A" w:rsidP="001D6F8A">
            <w:pPr>
              <w:tabs>
                <w:tab w:val="left" w:pos="9757"/>
              </w:tabs>
              <w:jc w:val="center"/>
              <w:rPr>
                <w:sz w:val="28"/>
                <w:szCs w:val="28"/>
                <w:lang w:val="en-US"/>
              </w:rPr>
            </w:pPr>
            <w:r>
              <w:rPr>
                <w:sz w:val="28"/>
                <w:szCs w:val="28"/>
                <w:lang w:val="en-US"/>
              </w:rPr>
              <w:t>23.09</w:t>
            </w:r>
          </w:p>
        </w:tc>
        <w:tc>
          <w:tcPr>
            <w:tcW w:w="1275" w:type="dxa"/>
          </w:tcPr>
          <w:p w14:paraId="30F5843F" w14:textId="77777777" w:rsidR="00CE2DB9" w:rsidRPr="001D6F8A" w:rsidRDefault="00CE2DB9" w:rsidP="001D6F8A">
            <w:pPr>
              <w:tabs>
                <w:tab w:val="left" w:pos="9757"/>
              </w:tabs>
              <w:rPr>
                <w:sz w:val="28"/>
                <w:szCs w:val="28"/>
              </w:rPr>
            </w:pPr>
          </w:p>
        </w:tc>
        <w:tc>
          <w:tcPr>
            <w:tcW w:w="3402" w:type="dxa"/>
          </w:tcPr>
          <w:p w14:paraId="55DF36DB" w14:textId="77777777" w:rsidR="00CE2DB9" w:rsidRPr="001D6F8A" w:rsidRDefault="00CE2DB9" w:rsidP="001D6F8A">
            <w:pPr>
              <w:tabs>
                <w:tab w:val="left" w:pos="9757"/>
              </w:tabs>
              <w:rPr>
                <w:sz w:val="28"/>
                <w:szCs w:val="28"/>
              </w:rPr>
            </w:pPr>
          </w:p>
        </w:tc>
      </w:tr>
      <w:tr w:rsidR="00CE2DB9" w:rsidRPr="001D6F8A" w14:paraId="17CFD0CC" w14:textId="77777777" w:rsidTr="001D6F8A">
        <w:tc>
          <w:tcPr>
            <w:tcW w:w="1021" w:type="dxa"/>
          </w:tcPr>
          <w:p w14:paraId="4750B065"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D8BDFF0"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Бородицкая</w:t>
            </w:r>
            <w:proofErr w:type="spellEnd"/>
            <w:r w:rsidRPr="001D6F8A">
              <w:rPr>
                <w:rFonts w:eastAsia="Calibri"/>
                <w:sz w:val="28"/>
                <w:szCs w:val="28"/>
                <w:lang w:bidi="en-US"/>
              </w:rPr>
              <w:t xml:space="preserve"> «Разговор с пчелой»</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A1B04CD"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9942E2C" w14:textId="02DFB034" w:rsidR="00CE2DB9" w:rsidRPr="001D6F8A" w:rsidRDefault="001D6F8A" w:rsidP="001D6F8A">
            <w:pPr>
              <w:tabs>
                <w:tab w:val="left" w:pos="9757"/>
              </w:tabs>
              <w:jc w:val="center"/>
              <w:rPr>
                <w:sz w:val="28"/>
                <w:szCs w:val="28"/>
                <w:lang w:val="en-US"/>
              </w:rPr>
            </w:pPr>
            <w:r>
              <w:rPr>
                <w:sz w:val="28"/>
                <w:szCs w:val="28"/>
                <w:lang w:val="en-US"/>
              </w:rPr>
              <w:t>28.09</w:t>
            </w:r>
          </w:p>
        </w:tc>
        <w:tc>
          <w:tcPr>
            <w:tcW w:w="1275" w:type="dxa"/>
          </w:tcPr>
          <w:p w14:paraId="44BC3802" w14:textId="77777777" w:rsidR="00CE2DB9" w:rsidRPr="001D6F8A" w:rsidRDefault="00CE2DB9" w:rsidP="001D6F8A">
            <w:pPr>
              <w:tabs>
                <w:tab w:val="left" w:pos="9757"/>
              </w:tabs>
              <w:rPr>
                <w:sz w:val="28"/>
                <w:szCs w:val="28"/>
              </w:rPr>
            </w:pPr>
          </w:p>
        </w:tc>
        <w:tc>
          <w:tcPr>
            <w:tcW w:w="3402" w:type="dxa"/>
          </w:tcPr>
          <w:p w14:paraId="03BD7F78" w14:textId="77777777" w:rsidR="00CE2DB9" w:rsidRPr="001D6F8A" w:rsidRDefault="00CE2DB9" w:rsidP="001D6F8A">
            <w:pPr>
              <w:tabs>
                <w:tab w:val="left" w:pos="9757"/>
              </w:tabs>
              <w:rPr>
                <w:sz w:val="28"/>
                <w:szCs w:val="28"/>
              </w:rPr>
            </w:pPr>
          </w:p>
        </w:tc>
      </w:tr>
      <w:tr w:rsidR="00CE2DB9" w:rsidRPr="001D6F8A" w14:paraId="3B524EF9" w14:textId="77777777" w:rsidTr="001D6F8A">
        <w:tc>
          <w:tcPr>
            <w:tcW w:w="1021" w:type="dxa"/>
          </w:tcPr>
          <w:p w14:paraId="1A89F069"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8D8BEDE"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Гамазкова</w:t>
            </w:r>
            <w:proofErr w:type="spellEnd"/>
            <w:r w:rsidRPr="001D6F8A">
              <w:rPr>
                <w:rFonts w:eastAsia="Calibri"/>
                <w:sz w:val="28"/>
                <w:szCs w:val="28"/>
                <w:lang w:bidi="en-US"/>
              </w:rPr>
              <w:t xml:space="preserve"> «Кто как кричит?»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E1F1281"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3915C01F" w14:textId="7CECD5E8" w:rsidR="00CE2DB9" w:rsidRPr="001D6F8A" w:rsidRDefault="001D6F8A" w:rsidP="001D6F8A">
            <w:pPr>
              <w:tabs>
                <w:tab w:val="left" w:pos="9757"/>
              </w:tabs>
              <w:jc w:val="center"/>
              <w:rPr>
                <w:sz w:val="28"/>
                <w:szCs w:val="28"/>
                <w:lang w:val="en-US"/>
              </w:rPr>
            </w:pPr>
            <w:r>
              <w:rPr>
                <w:sz w:val="28"/>
                <w:szCs w:val="28"/>
                <w:lang w:val="en-US"/>
              </w:rPr>
              <w:t>30.09</w:t>
            </w:r>
          </w:p>
        </w:tc>
        <w:tc>
          <w:tcPr>
            <w:tcW w:w="1275" w:type="dxa"/>
          </w:tcPr>
          <w:p w14:paraId="1278366A" w14:textId="77777777" w:rsidR="00CE2DB9" w:rsidRPr="001D6F8A" w:rsidRDefault="00CE2DB9" w:rsidP="001D6F8A">
            <w:pPr>
              <w:tabs>
                <w:tab w:val="left" w:pos="9757"/>
              </w:tabs>
              <w:rPr>
                <w:sz w:val="28"/>
                <w:szCs w:val="28"/>
              </w:rPr>
            </w:pPr>
          </w:p>
        </w:tc>
        <w:tc>
          <w:tcPr>
            <w:tcW w:w="3402" w:type="dxa"/>
          </w:tcPr>
          <w:p w14:paraId="28CC291F" w14:textId="77777777" w:rsidR="00CE2DB9" w:rsidRPr="001D6F8A" w:rsidRDefault="00CE2DB9" w:rsidP="001D6F8A">
            <w:pPr>
              <w:tabs>
                <w:tab w:val="left" w:pos="9757"/>
              </w:tabs>
              <w:rPr>
                <w:sz w:val="28"/>
                <w:szCs w:val="28"/>
              </w:rPr>
            </w:pPr>
          </w:p>
        </w:tc>
      </w:tr>
      <w:tr w:rsidR="00CE2DB9" w:rsidRPr="001D6F8A" w14:paraId="2130F786" w14:textId="77777777" w:rsidTr="001D6F8A">
        <w:tc>
          <w:tcPr>
            <w:tcW w:w="1021" w:type="dxa"/>
          </w:tcPr>
          <w:p w14:paraId="5FAC6F9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541B21E" w14:textId="608A72C8" w:rsidR="00CE2DB9" w:rsidRPr="001D6F8A" w:rsidRDefault="00CE2DB9" w:rsidP="001D6F8A">
            <w:pPr>
              <w:rPr>
                <w:rFonts w:eastAsia="Calibri"/>
                <w:sz w:val="28"/>
                <w:szCs w:val="28"/>
                <w:lang w:bidi="en-US"/>
              </w:rPr>
            </w:pPr>
            <w:r w:rsidRPr="001D6F8A">
              <w:rPr>
                <w:rFonts w:eastAsia="Calibri"/>
                <w:sz w:val="28"/>
                <w:szCs w:val="28"/>
                <w:lang w:bidi="en-US"/>
              </w:rPr>
              <w:t xml:space="preserve">И. </w:t>
            </w:r>
            <w:proofErr w:type="spellStart"/>
            <w:r w:rsidRPr="001D6F8A">
              <w:rPr>
                <w:rFonts w:eastAsia="Calibri"/>
                <w:sz w:val="28"/>
                <w:szCs w:val="28"/>
                <w:lang w:bidi="en-US"/>
              </w:rPr>
              <w:t>Газмаков</w:t>
            </w:r>
            <w:proofErr w:type="spellEnd"/>
            <w:r w:rsidRPr="001D6F8A">
              <w:rPr>
                <w:rFonts w:eastAsia="Calibri"/>
                <w:sz w:val="28"/>
                <w:szCs w:val="28"/>
                <w:lang w:bidi="en-US"/>
              </w:rPr>
              <w:t>, Е.</w:t>
            </w:r>
            <w:r w:rsidR="00E835D3" w:rsidRPr="001D6F8A">
              <w:rPr>
                <w:rFonts w:eastAsia="Calibri"/>
                <w:sz w:val="28"/>
                <w:szCs w:val="28"/>
                <w:lang w:bidi="en-US"/>
              </w:rPr>
              <w:t xml:space="preserve"> </w:t>
            </w:r>
            <w:r w:rsidRPr="001D6F8A">
              <w:rPr>
                <w:rFonts w:eastAsia="Calibri"/>
                <w:sz w:val="28"/>
                <w:szCs w:val="28"/>
                <w:lang w:bidi="en-US"/>
              </w:rPr>
              <w:t>Григорьева «Живая азбука»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45B26ED"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67F14004" w14:textId="63FC684E" w:rsidR="00CE2DB9" w:rsidRPr="001D6F8A" w:rsidRDefault="001D6F8A" w:rsidP="001D6F8A">
            <w:pPr>
              <w:tabs>
                <w:tab w:val="left" w:pos="9757"/>
              </w:tabs>
              <w:jc w:val="center"/>
              <w:rPr>
                <w:sz w:val="28"/>
                <w:szCs w:val="28"/>
                <w:lang w:val="en-US"/>
              </w:rPr>
            </w:pPr>
            <w:r>
              <w:rPr>
                <w:sz w:val="28"/>
                <w:szCs w:val="28"/>
                <w:lang w:val="en-US"/>
              </w:rPr>
              <w:t>05.10</w:t>
            </w:r>
          </w:p>
        </w:tc>
        <w:tc>
          <w:tcPr>
            <w:tcW w:w="1275" w:type="dxa"/>
          </w:tcPr>
          <w:p w14:paraId="2D31C547" w14:textId="77777777" w:rsidR="00CE2DB9" w:rsidRPr="001D6F8A" w:rsidRDefault="00CE2DB9" w:rsidP="001D6F8A">
            <w:pPr>
              <w:tabs>
                <w:tab w:val="left" w:pos="9757"/>
              </w:tabs>
              <w:rPr>
                <w:sz w:val="28"/>
                <w:szCs w:val="28"/>
              </w:rPr>
            </w:pPr>
          </w:p>
        </w:tc>
        <w:tc>
          <w:tcPr>
            <w:tcW w:w="3402" w:type="dxa"/>
          </w:tcPr>
          <w:p w14:paraId="6969F6E1" w14:textId="77777777" w:rsidR="00CE2DB9" w:rsidRPr="001D6F8A" w:rsidRDefault="00CE2DB9" w:rsidP="001D6F8A">
            <w:pPr>
              <w:tabs>
                <w:tab w:val="left" w:pos="9757"/>
              </w:tabs>
              <w:rPr>
                <w:sz w:val="28"/>
                <w:szCs w:val="28"/>
              </w:rPr>
            </w:pPr>
          </w:p>
        </w:tc>
      </w:tr>
      <w:tr w:rsidR="00CE2DB9" w:rsidRPr="001D6F8A" w14:paraId="228DC58C" w14:textId="77777777" w:rsidTr="001D6F8A">
        <w:trPr>
          <w:trHeight w:val="607"/>
        </w:trPr>
        <w:tc>
          <w:tcPr>
            <w:tcW w:w="1021" w:type="dxa"/>
          </w:tcPr>
          <w:p w14:paraId="6E9484BA"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2B4C47D"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С. Маршак «Автобус номер двадцать шесть».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BE2BF0E"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44C87F83" w14:textId="68D25794" w:rsidR="00CE2DB9" w:rsidRPr="001D6F8A" w:rsidRDefault="001D6F8A" w:rsidP="001D6F8A">
            <w:pPr>
              <w:tabs>
                <w:tab w:val="left" w:pos="9757"/>
              </w:tabs>
              <w:jc w:val="center"/>
              <w:rPr>
                <w:sz w:val="28"/>
                <w:szCs w:val="28"/>
                <w:lang w:val="en-US"/>
              </w:rPr>
            </w:pPr>
            <w:r>
              <w:rPr>
                <w:sz w:val="28"/>
                <w:szCs w:val="28"/>
                <w:lang w:val="en-US"/>
              </w:rPr>
              <w:t>07.10</w:t>
            </w:r>
          </w:p>
        </w:tc>
        <w:tc>
          <w:tcPr>
            <w:tcW w:w="1275" w:type="dxa"/>
          </w:tcPr>
          <w:p w14:paraId="5AD08F24" w14:textId="77777777" w:rsidR="00CE2DB9" w:rsidRPr="001D6F8A" w:rsidRDefault="00CE2DB9" w:rsidP="001D6F8A">
            <w:pPr>
              <w:tabs>
                <w:tab w:val="left" w:pos="9757"/>
              </w:tabs>
              <w:rPr>
                <w:sz w:val="28"/>
                <w:szCs w:val="28"/>
              </w:rPr>
            </w:pPr>
          </w:p>
        </w:tc>
        <w:tc>
          <w:tcPr>
            <w:tcW w:w="3402" w:type="dxa"/>
          </w:tcPr>
          <w:p w14:paraId="0E104E05" w14:textId="77777777" w:rsidR="00CE2DB9" w:rsidRPr="001D6F8A" w:rsidRDefault="00CE2DB9" w:rsidP="001D6F8A">
            <w:pPr>
              <w:tabs>
                <w:tab w:val="left" w:pos="9757"/>
              </w:tabs>
              <w:rPr>
                <w:sz w:val="28"/>
                <w:szCs w:val="28"/>
              </w:rPr>
            </w:pPr>
          </w:p>
        </w:tc>
      </w:tr>
      <w:tr w:rsidR="00CE2DB9" w:rsidRPr="001D6F8A" w14:paraId="70200F67" w14:textId="77777777" w:rsidTr="001D6F8A">
        <w:trPr>
          <w:trHeight w:val="607"/>
        </w:trPr>
        <w:tc>
          <w:tcPr>
            <w:tcW w:w="1021" w:type="dxa"/>
          </w:tcPr>
          <w:p w14:paraId="33E05A6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0F8493A" w14:textId="77777777" w:rsidR="00CE2DB9" w:rsidRPr="001D6F8A" w:rsidRDefault="00CE2DB9" w:rsidP="001D6F8A">
            <w:pPr>
              <w:rPr>
                <w:rFonts w:eastAsia="Calibri"/>
                <w:sz w:val="28"/>
                <w:szCs w:val="28"/>
                <w:lang w:bidi="en-US"/>
              </w:rPr>
            </w:pPr>
            <w:r w:rsidRPr="001D6F8A">
              <w:rPr>
                <w:rFonts w:eastAsia="Calibri"/>
                <w:sz w:val="28"/>
                <w:szCs w:val="28"/>
                <w:lang w:bidi="en-US"/>
              </w:rPr>
              <w:t>С. Маршак «Автобус номер двадцать шесть».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01E17EE"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6D88C17A" w14:textId="7C188DD5" w:rsidR="00CE2DB9" w:rsidRPr="001D6F8A" w:rsidRDefault="001D6F8A" w:rsidP="001D6F8A">
            <w:pPr>
              <w:tabs>
                <w:tab w:val="left" w:pos="9757"/>
              </w:tabs>
              <w:jc w:val="center"/>
              <w:rPr>
                <w:sz w:val="28"/>
                <w:szCs w:val="28"/>
                <w:lang w:val="en-US"/>
              </w:rPr>
            </w:pPr>
            <w:r>
              <w:rPr>
                <w:sz w:val="28"/>
                <w:szCs w:val="28"/>
                <w:lang w:val="en-US"/>
              </w:rPr>
              <w:t>12.10</w:t>
            </w:r>
          </w:p>
        </w:tc>
        <w:tc>
          <w:tcPr>
            <w:tcW w:w="1275" w:type="dxa"/>
          </w:tcPr>
          <w:p w14:paraId="3273521E" w14:textId="77777777" w:rsidR="00CE2DB9" w:rsidRPr="001D6F8A" w:rsidRDefault="00CE2DB9" w:rsidP="001D6F8A">
            <w:pPr>
              <w:tabs>
                <w:tab w:val="left" w:pos="9757"/>
              </w:tabs>
              <w:rPr>
                <w:sz w:val="28"/>
                <w:szCs w:val="28"/>
              </w:rPr>
            </w:pPr>
          </w:p>
        </w:tc>
        <w:tc>
          <w:tcPr>
            <w:tcW w:w="3402" w:type="dxa"/>
          </w:tcPr>
          <w:p w14:paraId="0D2218DA" w14:textId="77777777" w:rsidR="00CE2DB9" w:rsidRPr="001D6F8A" w:rsidRDefault="00CE2DB9" w:rsidP="001D6F8A">
            <w:pPr>
              <w:tabs>
                <w:tab w:val="left" w:pos="9757"/>
              </w:tabs>
              <w:rPr>
                <w:sz w:val="28"/>
                <w:szCs w:val="28"/>
              </w:rPr>
            </w:pPr>
          </w:p>
        </w:tc>
      </w:tr>
      <w:tr w:rsidR="00CE2DB9" w:rsidRPr="001D6F8A" w14:paraId="2D06DAE2" w14:textId="77777777" w:rsidTr="001D6F8A">
        <w:trPr>
          <w:trHeight w:val="607"/>
        </w:trPr>
        <w:tc>
          <w:tcPr>
            <w:tcW w:w="1021" w:type="dxa"/>
          </w:tcPr>
          <w:p w14:paraId="18FBC2B4"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D69369B"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Урок обобщение по разделу «Жили-были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860892A"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4A7AD438" w14:textId="6C5E5B98" w:rsidR="00CE2DB9" w:rsidRPr="001D6F8A" w:rsidRDefault="001D6F8A" w:rsidP="001D6F8A">
            <w:pPr>
              <w:tabs>
                <w:tab w:val="left" w:pos="9757"/>
              </w:tabs>
              <w:jc w:val="center"/>
              <w:rPr>
                <w:sz w:val="28"/>
                <w:szCs w:val="28"/>
                <w:lang w:val="en-US"/>
              </w:rPr>
            </w:pPr>
            <w:r>
              <w:rPr>
                <w:sz w:val="28"/>
                <w:szCs w:val="28"/>
                <w:lang w:val="en-US"/>
              </w:rPr>
              <w:t>14.10</w:t>
            </w:r>
          </w:p>
        </w:tc>
        <w:tc>
          <w:tcPr>
            <w:tcW w:w="1275" w:type="dxa"/>
          </w:tcPr>
          <w:p w14:paraId="652C3884" w14:textId="77777777" w:rsidR="00CE2DB9" w:rsidRPr="001D6F8A" w:rsidRDefault="00CE2DB9" w:rsidP="001D6F8A">
            <w:pPr>
              <w:tabs>
                <w:tab w:val="left" w:pos="9757"/>
              </w:tabs>
              <w:rPr>
                <w:sz w:val="28"/>
                <w:szCs w:val="28"/>
              </w:rPr>
            </w:pPr>
          </w:p>
        </w:tc>
        <w:tc>
          <w:tcPr>
            <w:tcW w:w="3402" w:type="dxa"/>
          </w:tcPr>
          <w:p w14:paraId="6C81076D" w14:textId="77777777" w:rsidR="00CE2DB9" w:rsidRPr="001D6F8A" w:rsidRDefault="00CE2DB9" w:rsidP="001D6F8A">
            <w:pPr>
              <w:tabs>
                <w:tab w:val="left" w:pos="9757"/>
              </w:tabs>
              <w:rPr>
                <w:sz w:val="28"/>
                <w:szCs w:val="28"/>
              </w:rPr>
            </w:pPr>
          </w:p>
        </w:tc>
      </w:tr>
      <w:tr w:rsidR="00CE2DB9" w:rsidRPr="001D6F8A" w14:paraId="775A07BB" w14:textId="77777777" w:rsidTr="001D6F8A">
        <w:tc>
          <w:tcPr>
            <w:tcW w:w="14742" w:type="dxa"/>
            <w:gridSpan w:val="6"/>
          </w:tcPr>
          <w:p w14:paraId="7B07D45C" w14:textId="6B20823F" w:rsidR="00CE2DB9" w:rsidRPr="001D6F8A" w:rsidRDefault="00CE2DB9" w:rsidP="001D6F8A">
            <w:pPr>
              <w:pStyle w:val="aa"/>
              <w:rPr>
                <w:rFonts w:eastAsia="Calibri" w:cs="Times New Roman"/>
                <w:b/>
                <w:sz w:val="28"/>
                <w:szCs w:val="28"/>
                <w:lang w:bidi="en-US"/>
              </w:rPr>
            </w:pPr>
            <w:r w:rsidRPr="001D6F8A">
              <w:rPr>
                <w:rFonts w:eastAsia="Calibri" w:cs="Times New Roman"/>
                <w:b/>
                <w:sz w:val="28"/>
                <w:szCs w:val="28"/>
                <w:lang w:bidi="en-US"/>
              </w:rPr>
              <w:t xml:space="preserve">                                                                          Сказки, загадки, небылицы.  /14ч/ </w:t>
            </w:r>
          </w:p>
          <w:p w14:paraId="766AB977" w14:textId="77777777" w:rsidR="00CE2DB9" w:rsidRPr="001D6F8A" w:rsidRDefault="00CE2DB9" w:rsidP="001D6F8A">
            <w:pPr>
              <w:tabs>
                <w:tab w:val="left" w:pos="9757"/>
              </w:tabs>
              <w:rPr>
                <w:b/>
                <w:sz w:val="28"/>
                <w:szCs w:val="28"/>
              </w:rPr>
            </w:pPr>
          </w:p>
        </w:tc>
      </w:tr>
      <w:tr w:rsidR="00CE2DB9" w:rsidRPr="001D6F8A" w14:paraId="27EA9BBF" w14:textId="77777777" w:rsidTr="001D6F8A">
        <w:trPr>
          <w:trHeight w:val="436"/>
        </w:trPr>
        <w:tc>
          <w:tcPr>
            <w:tcW w:w="1021" w:type="dxa"/>
          </w:tcPr>
          <w:p w14:paraId="53E79ABA"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727ACE8"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Е. Чарушин «Теремок».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8212A3B"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3B5DED47" w14:textId="4BA37085" w:rsidR="00CE2DB9" w:rsidRPr="001D6F8A" w:rsidRDefault="001D6F8A" w:rsidP="001D6F8A">
            <w:pPr>
              <w:tabs>
                <w:tab w:val="left" w:pos="9757"/>
              </w:tabs>
              <w:jc w:val="center"/>
              <w:rPr>
                <w:sz w:val="28"/>
                <w:szCs w:val="28"/>
                <w:lang w:val="en-US"/>
              </w:rPr>
            </w:pPr>
            <w:r>
              <w:rPr>
                <w:sz w:val="28"/>
                <w:szCs w:val="28"/>
                <w:lang w:val="en-US"/>
              </w:rPr>
              <w:t>19.10</w:t>
            </w:r>
          </w:p>
        </w:tc>
        <w:tc>
          <w:tcPr>
            <w:tcW w:w="1275" w:type="dxa"/>
          </w:tcPr>
          <w:p w14:paraId="1D64A073" w14:textId="77777777" w:rsidR="00CE2DB9" w:rsidRPr="001D6F8A" w:rsidRDefault="00CE2DB9" w:rsidP="001D6F8A">
            <w:pPr>
              <w:tabs>
                <w:tab w:val="left" w:pos="9757"/>
              </w:tabs>
              <w:rPr>
                <w:sz w:val="28"/>
                <w:szCs w:val="28"/>
              </w:rPr>
            </w:pPr>
          </w:p>
        </w:tc>
        <w:tc>
          <w:tcPr>
            <w:tcW w:w="3402" w:type="dxa"/>
          </w:tcPr>
          <w:p w14:paraId="386C2595" w14:textId="77777777" w:rsidR="00CE2DB9" w:rsidRPr="001D6F8A" w:rsidRDefault="00CE2DB9" w:rsidP="001D6F8A">
            <w:pPr>
              <w:tabs>
                <w:tab w:val="left" w:pos="9757"/>
              </w:tabs>
              <w:rPr>
                <w:sz w:val="28"/>
                <w:szCs w:val="28"/>
              </w:rPr>
            </w:pPr>
          </w:p>
        </w:tc>
      </w:tr>
      <w:tr w:rsidR="00CE2DB9" w:rsidRPr="001D6F8A" w14:paraId="304FDB18" w14:textId="77777777" w:rsidTr="001D6F8A">
        <w:trPr>
          <w:trHeight w:val="436"/>
        </w:trPr>
        <w:tc>
          <w:tcPr>
            <w:tcW w:w="1021" w:type="dxa"/>
          </w:tcPr>
          <w:p w14:paraId="6E65C75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19CAC4B"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Е. Чарушин «Теремок».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28A9DE1"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AD7720B" w14:textId="3D268082" w:rsidR="00CE2DB9" w:rsidRPr="001D6F8A" w:rsidRDefault="001D6F8A" w:rsidP="001D6F8A">
            <w:pPr>
              <w:tabs>
                <w:tab w:val="left" w:pos="9757"/>
              </w:tabs>
              <w:jc w:val="center"/>
              <w:rPr>
                <w:sz w:val="28"/>
                <w:szCs w:val="28"/>
                <w:lang w:val="en-US"/>
              </w:rPr>
            </w:pPr>
            <w:r>
              <w:rPr>
                <w:sz w:val="28"/>
                <w:szCs w:val="28"/>
                <w:lang w:val="en-US"/>
              </w:rPr>
              <w:t>21.10</w:t>
            </w:r>
          </w:p>
        </w:tc>
        <w:tc>
          <w:tcPr>
            <w:tcW w:w="1275" w:type="dxa"/>
          </w:tcPr>
          <w:p w14:paraId="563ED767" w14:textId="77777777" w:rsidR="00CE2DB9" w:rsidRPr="001D6F8A" w:rsidRDefault="00CE2DB9" w:rsidP="001D6F8A">
            <w:pPr>
              <w:tabs>
                <w:tab w:val="left" w:pos="9757"/>
              </w:tabs>
              <w:rPr>
                <w:sz w:val="28"/>
                <w:szCs w:val="28"/>
              </w:rPr>
            </w:pPr>
          </w:p>
        </w:tc>
        <w:tc>
          <w:tcPr>
            <w:tcW w:w="3402" w:type="dxa"/>
          </w:tcPr>
          <w:p w14:paraId="43DA7F3B" w14:textId="77777777" w:rsidR="00CE2DB9" w:rsidRPr="001D6F8A" w:rsidRDefault="00CE2DB9" w:rsidP="001D6F8A">
            <w:pPr>
              <w:tabs>
                <w:tab w:val="left" w:pos="9757"/>
              </w:tabs>
              <w:rPr>
                <w:sz w:val="28"/>
                <w:szCs w:val="28"/>
              </w:rPr>
            </w:pPr>
          </w:p>
        </w:tc>
      </w:tr>
      <w:tr w:rsidR="001D6F8A" w:rsidRPr="001D6F8A" w14:paraId="745C369C" w14:textId="77777777" w:rsidTr="001D6F8A">
        <w:trPr>
          <w:trHeight w:val="436"/>
        </w:trPr>
        <w:tc>
          <w:tcPr>
            <w:tcW w:w="14742" w:type="dxa"/>
            <w:gridSpan w:val="6"/>
          </w:tcPr>
          <w:p w14:paraId="6ADE7C87" w14:textId="383F7D06" w:rsidR="001D6F8A" w:rsidRPr="001D6F8A" w:rsidRDefault="001D6F8A" w:rsidP="001D6F8A">
            <w:pPr>
              <w:tabs>
                <w:tab w:val="left" w:pos="9757"/>
              </w:tabs>
              <w:jc w:val="center"/>
              <w:rPr>
                <w:b/>
                <w:sz w:val="28"/>
                <w:szCs w:val="28"/>
              </w:rPr>
            </w:pPr>
            <w:r w:rsidRPr="001D6F8A">
              <w:rPr>
                <w:b/>
                <w:sz w:val="28"/>
                <w:szCs w:val="28"/>
              </w:rPr>
              <w:t>2 четверть</w:t>
            </w:r>
            <w:r>
              <w:rPr>
                <w:b/>
                <w:sz w:val="28"/>
                <w:szCs w:val="28"/>
              </w:rPr>
              <w:t xml:space="preserve"> /16 часов/</w:t>
            </w:r>
          </w:p>
        </w:tc>
      </w:tr>
      <w:tr w:rsidR="00CE2DB9" w:rsidRPr="001D6F8A" w14:paraId="6F14D766" w14:textId="77777777" w:rsidTr="001D6F8A">
        <w:tc>
          <w:tcPr>
            <w:tcW w:w="1021" w:type="dxa"/>
          </w:tcPr>
          <w:p w14:paraId="0294E75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257B89E3"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РНС «Рукавичка».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F65936D"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46D56B6E" w14:textId="58FC48F2" w:rsidR="00CE2DB9" w:rsidRPr="001D6F8A" w:rsidRDefault="001D6F8A" w:rsidP="001D6F8A">
            <w:pPr>
              <w:tabs>
                <w:tab w:val="left" w:pos="9757"/>
              </w:tabs>
              <w:jc w:val="center"/>
              <w:rPr>
                <w:sz w:val="28"/>
                <w:szCs w:val="28"/>
              </w:rPr>
            </w:pPr>
            <w:r>
              <w:rPr>
                <w:sz w:val="28"/>
                <w:szCs w:val="28"/>
              </w:rPr>
              <w:t>02.11</w:t>
            </w:r>
          </w:p>
        </w:tc>
        <w:tc>
          <w:tcPr>
            <w:tcW w:w="1275" w:type="dxa"/>
          </w:tcPr>
          <w:p w14:paraId="04872299" w14:textId="77777777" w:rsidR="00CE2DB9" w:rsidRPr="001D6F8A" w:rsidRDefault="00CE2DB9" w:rsidP="001D6F8A">
            <w:pPr>
              <w:tabs>
                <w:tab w:val="left" w:pos="9757"/>
              </w:tabs>
              <w:rPr>
                <w:sz w:val="28"/>
                <w:szCs w:val="28"/>
              </w:rPr>
            </w:pPr>
          </w:p>
        </w:tc>
        <w:tc>
          <w:tcPr>
            <w:tcW w:w="3402" w:type="dxa"/>
          </w:tcPr>
          <w:p w14:paraId="4F46ED92" w14:textId="77777777" w:rsidR="00CE2DB9" w:rsidRPr="001D6F8A" w:rsidRDefault="00CE2DB9" w:rsidP="001D6F8A">
            <w:pPr>
              <w:tabs>
                <w:tab w:val="left" w:pos="9757"/>
              </w:tabs>
              <w:rPr>
                <w:sz w:val="28"/>
                <w:szCs w:val="28"/>
              </w:rPr>
            </w:pPr>
          </w:p>
        </w:tc>
      </w:tr>
      <w:tr w:rsidR="00CE2DB9" w:rsidRPr="001D6F8A" w14:paraId="6DCF003A" w14:textId="77777777" w:rsidTr="001D6F8A">
        <w:tc>
          <w:tcPr>
            <w:tcW w:w="1021" w:type="dxa"/>
          </w:tcPr>
          <w:p w14:paraId="0D984A5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26687679"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РНС «Рукавичка».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095C066"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C02C49F" w14:textId="79A55990" w:rsidR="00CE2DB9" w:rsidRPr="001D6F8A" w:rsidRDefault="001D6F8A" w:rsidP="001D6F8A">
            <w:pPr>
              <w:tabs>
                <w:tab w:val="left" w:pos="9757"/>
              </w:tabs>
              <w:jc w:val="center"/>
              <w:rPr>
                <w:sz w:val="28"/>
                <w:szCs w:val="28"/>
                <w:lang w:val="en-US"/>
              </w:rPr>
            </w:pPr>
            <w:r>
              <w:rPr>
                <w:sz w:val="28"/>
                <w:szCs w:val="28"/>
              </w:rPr>
              <w:t>04</w:t>
            </w:r>
            <w:r>
              <w:rPr>
                <w:sz w:val="28"/>
                <w:szCs w:val="28"/>
                <w:lang w:val="en-US"/>
              </w:rPr>
              <w:t>.11</w:t>
            </w:r>
          </w:p>
        </w:tc>
        <w:tc>
          <w:tcPr>
            <w:tcW w:w="1275" w:type="dxa"/>
          </w:tcPr>
          <w:p w14:paraId="713DF11C" w14:textId="77777777" w:rsidR="00CE2DB9" w:rsidRPr="001D6F8A" w:rsidRDefault="00CE2DB9" w:rsidP="001D6F8A">
            <w:pPr>
              <w:tabs>
                <w:tab w:val="left" w:pos="9757"/>
              </w:tabs>
              <w:rPr>
                <w:sz w:val="28"/>
                <w:szCs w:val="28"/>
              </w:rPr>
            </w:pPr>
          </w:p>
        </w:tc>
        <w:tc>
          <w:tcPr>
            <w:tcW w:w="3402" w:type="dxa"/>
          </w:tcPr>
          <w:p w14:paraId="7057A7D8" w14:textId="77777777" w:rsidR="00CE2DB9" w:rsidRPr="001D6F8A" w:rsidRDefault="00CE2DB9" w:rsidP="001D6F8A">
            <w:pPr>
              <w:tabs>
                <w:tab w:val="left" w:pos="9757"/>
              </w:tabs>
              <w:rPr>
                <w:sz w:val="28"/>
                <w:szCs w:val="28"/>
              </w:rPr>
            </w:pPr>
          </w:p>
        </w:tc>
      </w:tr>
      <w:tr w:rsidR="00CE2DB9" w:rsidRPr="001D6F8A" w14:paraId="73B1B301" w14:textId="77777777" w:rsidTr="001D6F8A">
        <w:tc>
          <w:tcPr>
            <w:tcW w:w="1021" w:type="dxa"/>
          </w:tcPr>
          <w:p w14:paraId="3948AD87"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435E2A5"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Загадки.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2449C2D"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6D2821B8" w14:textId="5C62CD49" w:rsidR="00CE2DB9" w:rsidRPr="001D6F8A" w:rsidRDefault="001D6F8A" w:rsidP="001D6F8A">
            <w:pPr>
              <w:tabs>
                <w:tab w:val="left" w:pos="9757"/>
              </w:tabs>
              <w:jc w:val="center"/>
              <w:rPr>
                <w:sz w:val="28"/>
                <w:szCs w:val="28"/>
                <w:lang w:val="en-US"/>
              </w:rPr>
            </w:pPr>
            <w:r>
              <w:rPr>
                <w:sz w:val="28"/>
                <w:szCs w:val="28"/>
                <w:lang w:val="en-US"/>
              </w:rPr>
              <w:t>09.11</w:t>
            </w:r>
          </w:p>
        </w:tc>
        <w:tc>
          <w:tcPr>
            <w:tcW w:w="1275" w:type="dxa"/>
          </w:tcPr>
          <w:p w14:paraId="37A2729A" w14:textId="77777777" w:rsidR="00CE2DB9" w:rsidRPr="001D6F8A" w:rsidRDefault="00CE2DB9" w:rsidP="001D6F8A">
            <w:pPr>
              <w:tabs>
                <w:tab w:val="left" w:pos="9757"/>
              </w:tabs>
              <w:rPr>
                <w:sz w:val="28"/>
                <w:szCs w:val="28"/>
              </w:rPr>
            </w:pPr>
          </w:p>
        </w:tc>
        <w:tc>
          <w:tcPr>
            <w:tcW w:w="3402" w:type="dxa"/>
          </w:tcPr>
          <w:p w14:paraId="6E134101" w14:textId="77777777" w:rsidR="00CE2DB9" w:rsidRPr="001D6F8A" w:rsidRDefault="00CE2DB9" w:rsidP="001D6F8A">
            <w:pPr>
              <w:tabs>
                <w:tab w:val="left" w:pos="9757"/>
              </w:tabs>
              <w:rPr>
                <w:sz w:val="28"/>
                <w:szCs w:val="28"/>
              </w:rPr>
            </w:pPr>
          </w:p>
        </w:tc>
      </w:tr>
      <w:tr w:rsidR="00CE2DB9" w:rsidRPr="001D6F8A" w14:paraId="0C7D5ADB" w14:textId="77777777" w:rsidTr="001D6F8A">
        <w:tc>
          <w:tcPr>
            <w:tcW w:w="1021" w:type="dxa"/>
          </w:tcPr>
          <w:p w14:paraId="032D2015"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5347CB3" w14:textId="77777777" w:rsidR="00CE2DB9" w:rsidRPr="001D6F8A" w:rsidRDefault="00CE2DB9" w:rsidP="001D6F8A">
            <w:pPr>
              <w:rPr>
                <w:rFonts w:eastAsia="Calibri"/>
                <w:sz w:val="28"/>
                <w:szCs w:val="28"/>
                <w:lang w:bidi="en-US"/>
              </w:rPr>
            </w:pPr>
            <w:r w:rsidRPr="001D6F8A">
              <w:rPr>
                <w:rFonts w:eastAsia="Calibri"/>
                <w:sz w:val="28"/>
                <w:szCs w:val="28"/>
                <w:lang w:bidi="en-US"/>
              </w:rPr>
              <w:t>Песенки.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9A0CC46"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8C983E8" w14:textId="7A170556" w:rsidR="00CE2DB9" w:rsidRPr="001D6F8A" w:rsidRDefault="001D6F8A" w:rsidP="001D6F8A">
            <w:pPr>
              <w:tabs>
                <w:tab w:val="left" w:pos="9757"/>
              </w:tabs>
              <w:jc w:val="center"/>
              <w:rPr>
                <w:sz w:val="28"/>
                <w:szCs w:val="28"/>
                <w:lang w:val="en-US"/>
              </w:rPr>
            </w:pPr>
            <w:r>
              <w:rPr>
                <w:sz w:val="28"/>
                <w:szCs w:val="28"/>
                <w:lang w:val="en-US"/>
              </w:rPr>
              <w:t>11.11</w:t>
            </w:r>
          </w:p>
        </w:tc>
        <w:tc>
          <w:tcPr>
            <w:tcW w:w="1275" w:type="dxa"/>
          </w:tcPr>
          <w:p w14:paraId="55D6131A" w14:textId="77777777" w:rsidR="00CE2DB9" w:rsidRPr="001D6F8A" w:rsidRDefault="00CE2DB9" w:rsidP="001D6F8A">
            <w:pPr>
              <w:tabs>
                <w:tab w:val="left" w:pos="9757"/>
              </w:tabs>
              <w:rPr>
                <w:sz w:val="28"/>
                <w:szCs w:val="28"/>
              </w:rPr>
            </w:pPr>
          </w:p>
        </w:tc>
        <w:tc>
          <w:tcPr>
            <w:tcW w:w="3402" w:type="dxa"/>
          </w:tcPr>
          <w:p w14:paraId="10A7B2A7" w14:textId="77777777" w:rsidR="00CE2DB9" w:rsidRPr="001D6F8A" w:rsidRDefault="00CE2DB9" w:rsidP="001D6F8A">
            <w:pPr>
              <w:tabs>
                <w:tab w:val="left" w:pos="9757"/>
              </w:tabs>
              <w:rPr>
                <w:sz w:val="28"/>
                <w:szCs w:val="28"/>
              </w:rPr>
            </w:pPr>
          </w:p>
        </w:tc>
      </w:tr>
      <w:tr w:rsidR="00CE2DB9" w:rsidRPr="001D6F8A" w14:paraId="36090CFA" w14:textId="77777777" w:rsidTr="001D6F8A">
        <w:tc>
          <w:tcPr>
            <w:tcW w:w="1021" w:type="dxa"/>
          </w:tcPr>
          <w:p w14:paraId="4013412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DB7347C" w14:textId="77777777" w:rsidR="00CE2DB9" w:rsidRPr="001D6F8A" w:rsidRDefault="00CE2DB9" w:rsidP="001D6F8A">
            <w:pPr>
              <w:rPr>
                <w:rFonts w:eastAsia="Calibri"/>
                <w:sz w:val="28"/>
                <w:szCs w:val="28"/>
                <w:lang w:bidi="en-US"/>
              </w:rPr>
            </w:pPr>
            <w:r w:rsidRPr="001D6F8A">
              <w:rPr>
                <w:rFonts w:eastAsia="Calibri"/>
                <w:sz w:val="28"/>
                <w:szCs w:val="28"/>
                <w:lang w:bidi="en-US"/>
              </w:rPr>
              <w:t>Русские народные потешки. Стишки и потешки из книги «Рифмы Матушки Гусыни».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8653F2E"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F35A227" w14:textId="622A89C1" w:rsidR="00CE2DB9" w:rsidRPr="001D6F8A" w:rsidRDefault="001D6F8A" w:rsidP="001D6F8A">
            <w:pPr>
              <w:tabs>
                <w:tab w:val="left" w:pos="9757"/>
              </w:tabs>
              <w:jc w:val="center"/>
              <w:rPr>
                <w:sz w:val="28"/>
                <w:szCs w:val="28"/>
                <w:lang w:val="en-US"/>
              </w:rPr>
            </w:pPr>
            <w:r>
              <w:rPr>
                <w:sz w:val="28"/>
                <w:szCs w:val="28"/>
                <w:lang w:val="en-US"/>
              </w:rPr>
              <w:t>16.11</w:t>
            </w:r>
          </w:p>
        </w:tc>
        <w:tc>
          <w:tcPr>
            <w:tcW w:w="1275" w:type="dxa"/>
          </w:tcPr>
          <w:p w14:paraId="679A6EDC" w14:textId="77777777" w:rsidR="00CE2DB9" w:rsidRPr="001D6F8A" w:rsidRDefault="00CE2DB9" w:rsidP="001D6F8A">
            <w:pPr>
              <w:tabs>
                <w:tab w:val="left" w:pos="9757"/>
              </w:tabs>
              <w:rPr>
                <w:sz w:val="28"/>
                <w:szCs w:val="28"/>
              </w:rPr>
            </w:pPr>
          </w:p>
        </w:tc>
        <w:tc>
          <w:tcPr>
            <w:tcW w:w="3402" w:type="dxa"/>
          </w:tcPr>
          <w:p w14:paraId="2A9BCCB5" w14:textId="77777777" w:rsidR="00CE2DB9" w:rsidRPr="001D6F8A" w:rsidRDefault="00CE2DB9" w:rsidP="001D6F8A">
            <w:pPr>
              <w:tabs>
                <w:tab w:val="left" w:pos="9757"/>
              </w:tabs>
              <w:rPr>
                <w:sz w:val="28"/>
                <w:szCs w:val="28"/>
              </w:rPr>
            </w:pPr>
          </w:p>
        </w:tc>
      </w:tr>
      <w:tr w:rsidR="00CE2DB9" w:rsidRPr="001D6F8A" w14:paraId="2F05930B" w14:textId="77777777" w:rsidTr="001D6F8A">
        <w:tc>
          <w:tcPr>
            <w:tcW w:w="1021" w:type="dxa"/>
          </w:tcPr>
          <w:p w14:paraId="1443A8C4"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2AE27CC"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Русские народные потешки. Стишки и потешки из книги «Рифмы Матушки Гусыни».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E396040"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A2E585C" w14:textId="53AFF820" w:rsidR="00CE2DB9" w:rsidRPr="001D6F8A" w:rsidRDefault="001D6F8A" w:rsidP="001D6F8A">
            <w:pPr>
              <w:tabs>
                <w:tab w:val="left" w:pos="9757"/>
              </w:tabs>
              <w:jc w:val="center"/>
              <w:rPr>
                <w:sz w:val="28"/>
                <w:szCs w:val="28"/>
                <w:lang w:val="en-US"/>
              </w:rPr>
            </w:pPr>
            <w:r>
              <w:rPr>
                <w:sz w:val="28"/>
                <w:szCs w:val="28"/>
                <w:lang w:val="en-US"/>
              </w:rPr>
              <w:t>18.11</w:t>
            </w:r>
          </w:p>
        </w:tc>
        <w:tc>
          <w:tcPr>
            <w:tcW w:w="1275" w:type="dxa"/>
          </w:tcPr>
          <w:p w14:paraId="4F009B8F" w14:textId="77777777" w:rsidR="00CE2DB9" w:rsidRPr="001D6F8A" w:rsidRDefault="00CE2DB9" w:rsidP="001D6F8A">
            <w:pPr>
              <w:tabs>
                <w:tab w:val="left" w:pos="9757"/>
              </w:tabs>
              <w:rPr>
                <w:sz w:val="28"/>
                <w:szCs w:val="28"/>
              </w:rPr>
            </w:pPr>
          </w:p>
        </w:tc>
        <w:tc>
          <w:tcPr>
            <w:tcW w:w="3402" w:type="dxa"/>
          </w:tcPr>
          <w:p w14:paraId="655CAA7E" w14:textId="77777777" w:rsidR="00CE2DB9" w:rsidRPr="001D6F8A" w:rsidRDefault="00CE2DB9" w:rsidP="001D6F8A">
            <w:pPr>
              <w:tabs>
                <w:tab w:val="left" w:pos="9757"/>
              </w:tabs>
              <w:rPr>
                <w:sz w:val="28"/>
                <w:szCs w:val="28"/>
              </w:rPr>
            </w:pPr>
          </w:p>
        </w:tc>
      </w:tr>
      <w:tr w:rsidR="00CE2DB9" w:rsidRPr="001D6F8A" w14:paraId="362A1E4B" w14:textId="77777777" w:rsidTr="001D6F8A">
        <w:tc>
          <w:tcPr>
            <w:tcW w:w="1021" w:type="dxa"/>
          </w:tcPr>
          <w:p w14:paraId="03E6DCB9"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AAE62DF" w14:textId="77777777" w:rsidR="00CE2DB9" w:rsidRPr="001D6F8A" w:rsidRDefault="00CE2DB9" w:rsidP="001D6F8A">
            <w:pPr>
              <w:rPr>
                <w:rFonts w:eastAsia="Calibri"/>
                <w:sz w:val="28"/>
                <w:szCs w:val="28"/>
                <w:lang w:bidi="en-US"/>
              </w:rPr>
            </w:pPr>
            <w:r w:rsidRPr="001D6F8A">
              <w:rPr>
                <w:rFonts w:eastAsia="Calibri"/>
                <w:sz w:val="28"/>
                <w:szCs w:val="28"/>
                <w:lang w:bidi="en-US"/>
              </w:rPr>
              <w:t>Русские народные потешки. Стишки и потешки из книги «Рифмы Матушки Гусыни».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F13F1A9"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B2AA268" w14:textId="524A7478" w:rsidR="00CE2DB9" w:rsidRPr="001D6F8A" w:rsidRDefault="001D6F8A" w:rsidP="001D6F8A">
            <w:pPr>
              <w:tabs>
                <w:tab w:val="left" w:pos="9757"/>
              </w:tabs>
              <w:jc w:val="center"/>
              <w:rPr>
                <w:sz w:val="28"/>
                <w:szCs w:val="28"/>
                <w:lang w:val="en-US"/>
              </w:rPr>
            </w:pPr>
            <w:r>
              <w:rPr>
                <w:sz w:val="28"/>
                <w:szCs w:val="28"/>
                <w:lang w:val="en-US"/>
              </w:rPr>
              <w:t>23.11</w:t>
            </w:r>
          </w:p>
        </w:tc>
        <w:tc>
          <w:tcPr>
            <w:tcW w:w="1275" w:type="dxa"/>
          </w:tcPr>
          <w:p w14:paraId="0DA54A99" w14:textId="77777777" w:rsidR="00CE2DB9" w:rsidRPr="001D6F8A" w:rsidRDefault="00CE2DB9" w:rsidP="001D6F8A">
            <w:pPr>
              <w:tabs>
                <w:tab w:val="left" w:pos="9757"/>
              </w:tabs>
              <w:rPr>
                <w:sz w:val="28"/>
                <w:szCs w:val="28"/>
              </w:rPr>
            </w:pPr>
          </w:p>
        </w:tc>
        <w:tc>
          <w:tcPr>
            <w:tcW w:w="3402" w:type="dxa"/>
          </w:tcPr>
          <w:p w14:paraId="192B88C1" w14:textId="77777777" w:rsidR="00CE2DB9" w:rsidRPr="001D6F8A" w:rsidRDefault="00CE2DB9" w:rsidP="001D6F8A">
            <w:pPr>
              <w:tabs>
                <w:tab w:val="left" w:pos="9757"/>
              </w:tabs>
              <w:rPr>
                <w:sz w:val="28"/>
                <w:szCs w:val="28"/>
              </w:rPr>
            </w:pPr>
          </w:p>
        </w:tc>
      </w:tr>
      <w:tr w:rsidR="00CE2DB9" w:rsidRPr="001D6F8A" w14:paraId="7254F0C6" w14:textId="77777777" w:rsidTr="001D6F8A">
        <w:tc>
          <w:tcPr>
            <w:tcW w:w="1021" w:type="dxa"/>
          </w:tcPr>
          <w:p w14:paraId="08D8F658"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66F524F" w14:textId="77777777" w:rsidR="00CE2DB9" w:rsidRPr="001D6F8A" w:rsidRDefault="00CE2DB9" w:rsidP="001D6F8A">
            <w:pPr>
              <w:rPr>
                <w:rFonts w:eastAsia="Calibri"/>
                <w:sz w:val="28"/>
                <w:szCs w:val="28"/>
                <w:lang w:bidi="en-US"/>
              </w:rPr>
            </w:pPr>
            <w:r w:rsidRPr="001D6F8A">
              <w:rPr>
                <w:rFonts w:eastAsia="Calibri"/>
                <w:sz w:val="28"/>
                <w:szCs w:val="28"/>
                <w:lang w:bidi="en-US"/>
              </w:rPr>
              <w:t>Английская народная песенка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7B546FC"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00712AC9" w14:textId="72AAAC26" w:rsidR="00CE2DB9" w:rsidRPr="001D6F8A" w:rsidRDefault="001D6F8A" w:rsidP="001D6F8A">
            <w:pPr>
              <w:tabs>
                <w:tab w:val="left" w:pos="9757"/>
              </w:tabs>
              <w:jc w:val="center"/>
              <w:rPr>
                <w:sz w:val="28"/>
                <w:szCs w:val="28"/>
                <w:lang w:val="en-US"/>
              </w:rPr>
            </w:pPr>
            <w:r>
              <w:rPr>
                <w:sz w:val="28"/>
                <w:szCs w:val="28"/>
                <w:lang w:val="en-US"/>
              </w:rPr>
              <w:t>25.11</w:t>
            </w:r>
          </w:p>
        </w:tc>
        <w:tc>
          <w:tcPr>
            <w:tcW w:w="1275" w:type="dxa"/>
          </w:tcPr>
          <w:p w14:paraId="1083109A" w14:textId="77777777" w:rsidR="00CE2DB9" w:rsidRPr="001D6F8A" w:rsidRDefault="00CE2DB9" w:rsidP="001D6F8A">
            <w:pPr>
              <w:tabs>
                <w:tab w:val="left" w:pos="9757"/>
              </w:tabs>
              <w:rPr>
                <w:sz w:val="28"/>
                <w:szCs w:val="28"/>
              </w:rPr>
            </w:pPr>
          </w:p>
        </w:tc>
        <w:tc>
          <w:tcPr>
            <w:tcW w:w="3402" w:type="dxa"/>
          </w:tcPr>
          <w:p w14:paraId="0F20A48A" w14:textId="77777777" w:rsidR="00CE2DB9" w:rsidRPr="001D6F8A" w:rsidRDefault="00CE2DB9" w:rsidP="001D6F8A">
            <w:pPr>
              <w:tabs>
                <w:tab w:val="left" w:pos="9757"/>
              </w:tabs>
              <w:rPr>
                <w:sz w:val="28"/>
                <w:szCs w:val="28"/>
              </w:rPr>
            </w:pPr>
          </w:p>
        </w:tc>
      </w:tr>
      <w:tr w:rsidR="00CE2DB9" w:rsidRPr="001D6F8A" w14:paraId="3773871E" w14:textId="77777777" w:rsidTr="001D6F8A">
        <w:tc>
          <w:tcPr>
            <w:tcW w:w="1021" w:type="dxa"/>
          </w:tcPr>
          <w:p w14:paraId="3FA5CBB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683E272" w14:textId="57C61D4B" w:rsidR="00CE2DB9" w:rsidRPr="001D6F8A" w:rsidRDefault="00CE2DB9" w:rsidP="001D6F8A">
            <w:pPr>
              <w:rPr>
                <w:rFonts w:eastAsia="Calibri"/>
                <w:sz w:val="28"/>
                <w:szCs w:val="28"/>
                <w:lang w:bidi="en-US"/>
              </w:rPr>
            </w:pPr>
            <w:r w:rsidRPr="001D6F8A">
              <w:rPr>
                <w:rFonts w:eastAsia="Calibri"/>
                <w:sz w:val="28"/>
                <w:szCs w:val="28"/>
                <w:lang w:bidi="en-US"/>
              </w:rPr>
              <w:t>А. С. Пушкин.</w:t>
            </w:r>
            <w:r w:rsidR="00E835D3" w:rsidRPr="001D6F8A">
              <w:rPr>
                <w:rFonts w:eastAsia="Calibri"/>
                <w:sz w:val="28"/>
                <w:szCs w:val="28"/>
                <w:lang w:bidi="en-US"/>
              </w:rPr>
              <w:t xml:space="preserve"> </w:t>
            </w:r>
            <w:r w:rsidRPr="001D6F8A">
              <w:rPr>
                <w:rFonts w:eastAsia="Calibri"/>
                <w:sz w:val="28"/>
                <w:szCs w:val="28"/>
                <w:lang w:bidi="en-US"/>
              </w:rPr>
              <w:t>Русские народные стишки.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C932282"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39F88B4" w14:textId="103D2EEA" w:rsidR="00CE2DB9" w:rsidRPr="001D6F8A" w:rsidRDefault="001D6F8A" w:rsidP="001D6F8A">
            <w:pPr>
              <w:tabs>
                <w:tab w:val="left" w:pos="9757"/>
              </w:tabs>
              <w:jc w:val="center"/>
              <w:rPr>
                <w:sz w:val="28"/>
                <w:szCs w:val="28"/>
                <w:lang w:val="en-US"/>
              </w:rPr>
            </w:pPr>
            <w:r>
              <w:rPr>
                <w:sz w:val="28"/>
                <w:szCs w:val="28"/>
                <w:lang w:val="en-US"/>
              </w:rPr>
              <w:t>30.11</w:t>
            </w:r>
          </w:p>
        </w:tc>
        <w:tc>
          <w:tcPr>
            <w:tcW w:w="1275" w:type="dxa"/>
          </w:tcPr>
          <w:p w14:paraId="2A4C3310" w14:textId="77777777" w:rsidR="00CE2DB9" w:rsidRPr="001D6F8A" w:rsidRDefault="00CE2DB9" w:rsidP="001D6F8A">
            <w:pPr>
              <w:tabs>
                <w:tab w:val="left" w:pos="9757"/>
              </w:tabs>
              <w:rPr>
                <w:sz w:val="28"/>
                <w:szCs w:val="28"/>
              </w:rPr>
            </w:pPr>
          </w:p>
        </w:tc>
        <w:tc>
          <w:tcPr>
            <w:tcW w:w="3402" w:type="dxa"/>
          </w:tcPr>
          <w:p w14:paraId="484FC634" w14:textId="77777777" w:rsidR="00CE2DB9" w:rsidRPr="001D6F8A" w:rsidRDefault="00CE2DB9" w:rsidP="001D6F8A">
            <w:pPr>
              <w:tabs>
                <w:tab w:val="left" w:pos="9757"/>
              </w:tabs>
              <w:rPr>
                <w:sz w:val="28"/>
                <w:szCs w:val="28"/>
              </w:rPr>
            </w:pPr>
          </w:p>
        </w:tc>
      </w:tr>
      <w:tr w:rsidR="00CE2DB9" w:rsidRPr="001D6F8A" w14:paraId="6EB538D0" w14:textId="77777777" w:rsidTr="001D6F8A">
        <w:tc>
          <w:tcPr>
            <w:tcW w:w="1021" w:type="dxa"/>
          </w:tcPr>
          <w:p w14:paraId="661355A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EC9B3A6" w14:textId="77777777" w:rsidR="00CE2DB9" w:rsidRPr="001D6F8A" w:rsidRDefault="00CE2DB9" w:rsidP="001D6F8A">
            <w:pPr>
              <w:rPr>
                <w:rFonts w:eastAsia="Calibri"/>
                <w:sz w:val="28"/>
                <w:szCs w:val="28"/>
                <w:lang w:bidi="en-US"/>
              </w:rPr>
            </w:pPr>
            <w:r w:rsidRPr="001D6F8A">
              <w:rPr>
                <w:rFonts w:eastAsia="Calibri"/>
                <w:sz w:val="28"/>
                <w:szCs w:val="28"/>
                <w:lang w:bidi="en-US"/>
              </w:rPr>
              <w:t>Петух и собака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AFDA1D2"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F35F02C" w14:textId="2ECD26E3" w:rsidR="00CE2DB9" w:rsidRPr="001D6F8A" w:rsidRDefault="001D6F8A" w:rsidP="001D6F8A">
            <w:pPr>
              <w:tabs>
                <w:tab w:val="left" w:pos="9757"/>
              </w:tabs>
              <w:jc w:val="center"/>
              <w:rPr>
                <w:sz w:val="28"/>
                <w:szCs w:val="28"/>
                <w:lang w:val="en-US"/>
              </w:rPr>
            </w:pPr>
            <w:r>
              <w:rPr>
                <w:sz w:val="28"/>
                <w:szCs w:val="28"/>
                <w:lang w:val="en-US"/>
              </w:rPr>
              <w:t>02.12</w:t>
            </w:r>
          </w:p>
        </w:tc>
        <w:tc>
          <w:tcPr>
            <w:tcW w:w="1275" w:type="dxa"/>
          </w:tcPr>
          <w:p w14:paraId="734B9DA0" w14:textId="77777777" w:rsidR="00CE2DB9" w:rsidRPr="001D6F8A" w:rsidRDefault="00CE2DB9" w:rsidP="001D6F8A">
            <w:pPr>
              <w:tabs>
                <w:tab w:val="left" w:pos="9757"/>
              </w:tabs>
              <w:rPr>
                <w:sz w:val="28"/>
                <w:szCs w:val="28"/>
              </w:rPr>
            </w:pPr>
          </w:p>
        </w:tc>
        <w:tc>
          <w:tcPr>
            <w:tcW w:w="3402" w:type="dxa"/>
          </w:tcPr>
          <w:p w14:paraId="36EAF491" w14:textId="77777777" w:rsidR="00CE2DB9" w:rsidRPr="001D6F8A" w:rsidRDefault="00CE2DB9" w:rsidP="001D6F8A">
            <w:pPr>
              <w:tabs>
                <w:tab w:val="left" w:pos="9757"/>
              </w:tabs>
              <w:rPr>
                <w:sz w:val="28"/>
                <w:szCs w:val="28"/>
              </w:rPr>
            </w:pPr>
          </w:p>
        </w:tc>
      </w:tr>
      <w:tr w:rsidR="00CE2DB9" w:rsidRPr="001D6F8A" w14:paraId="7E49C5BC" w14:textId="77777777" w:rsidTr="001D6F8A">
        <w:tc>
          <w:tcPr>
            <w:tcW w:w="1021" w:type="dxa"/>
          </w:tcPr>
          <w:p w14:paraId="3951711C"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46D083B" w14:textId="77777777" w:rsidR="00CE2DB9" w:rsidRPr="001D6F8A" w:rsidRDefault="00CE2DB9" w:rsidP="001D6F8A">
            <w:pPr>
              <w:rPr>
                <w:rFonts w:eastAsia="Calibri"/>
                <w:sz w:val="28"/>
                <w:szCs w:val="28"/>
                <w:lang w:bidi="en-US"/>
              </w:rPr>
            </w:pPr>
            <w:r w:rsidRPr="001D6F8A">
              <w:rPr>
                <w:rFonts w:eastAsia="Calibri"/>
                <w:sz w:val="28"/>
                <w:szCs w:val="28"/>
                <w:lang w:bidi="en-US"/>
              </w:rPr>
              <w:t>Из старинных книг. «Гусь и журавль»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5E176BB"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1594BFB9" w14:textId="3D0D9075" w:rsidR="00CE2DB9" w:rsidRPr="001D6F8A" w:rsidRDefault="001D6F8A" w:rsidP="001D6F8A">
            <w:pPr>
              <w:tabs>
                <w:tab w:val="left" w:pos="9757"/>
              </w:tabs>
              <w:jc w:val="center"/>
              <w:rPr>
                <w:sz w:val="28"/>
                <w:szCs w:val="28"/>
                <w:lang w:val="en-US"/>
              </w:rPr>
            </w:pPr>
            <w:r>
              <w:rPr>
                <w:sz w:val="28"/>
                <w:szCs w:val="28"/>
                <w:lang w:val="en-US"/>
              </w:rPr>
              <w:t>07.12</w:t>
            </w:r>
          </w:p>
        </w:tc>
        <w:tc>
          <w:tcPr>
            <w:tcW w:w="1275" w:type="dxa"/>
          </w:tcPr>
          <w:p w14:paraId="068BE33E" w14:textId="77777777" w:rsidR="00CE2DB9" w:rsidRPr="001D6F8A" w:rsidRDefault="00CE2DB9" w:rsidP="001D6F8A">
            <w:pPr>
              <w:tabs>
                <w:tab w:val="left" w:pos="9757"/>
              </w:tabs>
              <w:rPr>
                <w:sz w:val="28"/>
                <w:szCs w:val="28"/>
              </w:rPr>
            </w:pPr>
          </w:p>
        </w:tc>
        <w:tc>
          <w:tcPr>
            <w:tcW w:w="3402" w:type="dxa"/>
          </w:tcPr>
          <w:p w14:paraId="3F997C7E" w14:textId="77777777" w:rsidR="00CE2DB9" w:rsidRPr="001D6F8A" w:rsidRDefault="00CE2DB9" w:rsidP="001D6F8A">
            <w:pPr>
              <w:tabs>
                <w:tab w:val="left" w:pos="9757"/>
              </w:tabs>
              <w:rPr>
                <w:sz w:val="28"/>
                <w:szCs w:val="28"/>
              </w:rPr>
            </w:pPr>
          </w:p>
        </w:tc>
      </w:tr>
      <w:tr w:rsidR="00CE2DB9" w:rsidRPr="001D6F8A" w14:paraId="6A4F7397" w14:textId="77777777" w:rsidTr="001D6F8A">
        <w:tc>
          <w:tcPr>
            <w:tcW w:w="1021" w:type="dxa"/>
          </w:tcPr>
          <w:p w14:paraId="6F33C6F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063D8F4" w14:textId="77777777" w:rsidR="00CE2DB9" w:rsidRPr="001D6F8A" w:rsidRDefault="00CE2DB9" w:rsidP="001D6F8A">
            <w:pPr>
              <w:rPr>
                <w:rFonts w:eastAsia="Calibri"/>
                <w:sz w:val="28"/>
                <w:szCs w:val="28"/>
                <w:lang w:bidi="en-US"/>
              </w:rPr>
            </w:pPr>
            <w:r w:rsidRPr="001D6F8A">
              <w:rPr>
                <w:rFonts w:eastAsia="Calibri"/>
                <w:sz w:val="28"/>
                <w:szCs w:val="28"/>
                <w:lang w:bidi="en-US"/>
              </w:rPr>
              <w:t>Обобщение по разделу «Узнай сказку».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186D48C"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C94B269" w14:textId="4ED7B2DC" w:rsidR="00CE2DB9" w:rsidRPr="001D6F8A" w:rsidRDefault="001D6F8A" w:rsidP="001D6F8A">
            <w:pPr>
              <w:tabs>
                <w:tab w:val="left" w:pos="9757"/>
              </w:tabs>
              <w:jc w:val="center"/>
              <w:rPr>
                <w:sz w:val="28"/>
                <w:szCs w:val="28"/>
                <w:lang w:val="en-US"/>
              </w:rPr>
            </w:pPr>
            <w:r>
              <w:rPr>
                <w:sz w:val="28"/>
                <w:szCs w:val="28"/>
                <w:lang w:val="en-US"/>
              </w:rPr>
              <w:t>09.12</w:t>
            </w:r>
          </w:p>
        </w:tc>
        <w:tc>
          <w:tcPr>
            <w:tcW w:w="1275" w:type="dxa"/>
          </w:tcPr>
          <w:p w14:paraId="5F8D3EC9" w14:textId="77777777" w:rsidR="00CE2DB9" w:rsidRPr="001D6F8A" w:rsidRDefault="00CE2DB9" w:rsidP="001D6F8A">
            <w:pPr>
              <w:tabs>
                <w:tab w:val="left" w:pos="9757"/>
              </w:tabs>
              <w:rPr>
                <w:sz w:val="28"/>
                <w:szCs w:val="28"/>
              </w:rPr>
            </w:pPr>
          </w:p>
        </w:tc>
        <w:tc>
          <w:tcPr>
            <w:tcW w:w="3402" w:type="dxa"/>
          </w:tcPr>
          <w:p w14:paraId="48AE85CA" w14:textId="77777777" w:rsidR="00CE2DB9" w:rsidRPr="001D6F8A" w:rsidRDefault="00CE2DB9" w:rsidP="001D6F8A">
            <w:pPr>
              <w:tabs>
                <w:tab w:val="left" w:pos="9757"/>
              </w:tabs>
              <w:rPr>
                <w:sz w:val="28"/>
                <w:szCs w:val="28"/>
              </w:rPr>
            </w:pPr>
          </w:p>
        </w:tc>
      </w:tr>
      <w:tr w:rsidR="00CE2DB9" w:rsidRPr="001D6F8A" w14:paraId="2DF55BB6" w14:textId="77777777" w:rsidTr="001D6F8A">
        <w:tc>
          <w:tcPr>
            <w:tcW w:w="14742" w:type="dxa"/>
            <w:gridSpan w:val="6"/>
          </w:tcPr>
          <w:p w14:paraId="05126690" w14:textId="77777777" w:rsidR="00CE2DB9" w:rsidRPr="001D6F8A" w:rsidRDefault="00CE2DB9" w:rsidP="001D6F8A">
            <w:pPr>
              <w:pStyle w:val="aa"/>
              <w:jc w:val="center"/>
              <w:rPr>
                <w:rFonts w:eastAsia="Calibri" w:cs="Times New Roman"/>
                <w:b/>
                <w:sz w:val="28"/>
                <w:szCs w:val="28"/>
                <w:lang w:bidi="en-US"/>
              </w:rPr>
            </w:pPr>
            <w:proofErr w:type="gramStart"/>
            <w:r w:rsidRPr="001D6F8A">
              <w:rPr>
                <w:rFonts w:eastAsia="Calibri" w:cs="Times New Roman"/>
                <w:b/>
                <w:sz w:val="28"/>
                <w:szCs w:val="28"/>
                <w:lang w:bidi="en-US"/>
              </w:rPr>
              <w:t>Апрель,  апрель</w:t>
            </w:r>
            <w:proofErr w:type="gramEnd"/>
            <w:r w:rsidRPr="001D6F8A">
              <w:rPr>
                <w:rFonts w:eastAsia="Calibri" w:cs="Times New Roman"/>
                <w:b/>
                <w:sz w:val="28"/>
                <w:szCs w:val="28"/>
                <w:lang w:bidi="en-US"/>
              </w:rPr>
              <w:t>. Звенит капель! /5ч./</w:t>
            </w:r>
          </w:p>
        </w:tc>
      </w:tr>
      <w:tr w:rsidR="00CE2DB9" w:rsidRPr="001D6F8A" w14:paraId="3D62C9C6" w14:textId="77777777" w:rsidTr="001D6F8A">
        <w:tc>
          <w:tcPr>
            <w:tcW w:w="1021" w:type="dxa"/>
          </w:tcPr>
          <w:p w14:paraId="38CC0DD7"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top w:val="single" w:sz="4" w:space="0" w:color="auto"/>
            </w:tcBorders>
          </w:tcPr>
          <w:p w14:paraId="073BB7D7" w14:textId="77777777" w:rsidR="00CE2DB9" w:rsidRPr="001D6F8A" w:rsidRDefault="00CE2DB9" w:rsidP="001D6F8A">
            <w:pPr>
              <w:rPr>
                <w:rFonts w:eastAsia="Calibri"/>
                <w:sz w:val="28"/>
                <w:szCs w:val="28"/>
                <w:lang w:bidi="en-US"/>
              </w:rPr>
            </w:pPr>
            <w:r w:rsidRPr="001D6F8A">
              <w:rPr>
                <w:rFonts w:eastAsia="Calibri"/>
                <w:sz w:val="28"/>
                <w:szCs w:val="28"/>
                <w:lang w:bidi="en-US"/>
              </w:rPr>
              <w:t>А. Майков «Ласточка промчалась…» А. Плещеев «Сельская песенка». А. Майков «Весна».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9087891"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50614C2" w14:textId="1416E4B3" w:rsidR="00CE2DB9" w:rsidRPr="001D6F8A" w:rsidRDefault="001D6F8A" w:rsidP="001D6F8A">
            <w:pPr>
              <w:tabs>
                <w:tab w:val="left" w:pos="9757"/>
              </w:tabs>
              <w:jc w:val="center"/>
              <w:rPr>
                <w:sz w:val="28"/>
                <w:szCs w:val="28"/>
                <w:lang w:val="en-US"/>
              </w:rPr>
            </w:pPr>
            <w:r>
              <w:rPr>
                <w:sz w:val="28"/>
                <w:szCs w:val="28"/>
                <w:lang w:val="en-US"/>
              </w:rPr>
              <w:t>14.12</w:t>
            </w:r>
          </w:p>
        </w:tc>
        <w:tc>
          <w:tcPr>
            <w:tcW w:w="1275" w:type="dxa"/>
          </w:tcPr>
          <w:p w14:paraId="05575EA0" w14:textId="77777777" w:rsidR="00CE2DB9" w:rsidRPr="001D6F8A" w:rsidRDefault="00CE2DB9" w:rsidP="001D6F8A">
            <w:pPr>
              <w:tabs>
                <w:tab w:val="left" w:pos="9757"/>
              </w:tabs>
              <w:rPr>
                <w:sz w:val="28"/>
                <w:szCs w:val="28"/>
              </w:rPr>
            </w:pPr>
          </w:p>
        </w:tc>
        <w:tc>
          <w:tcPr>
            <w:tcW w:w="3402" w:type="dxa"/>
          </w:tcPr>
          <w:p w14:paraId="03D5D541" w14:textId="77777777" w:rsidR="00CE2DB9" w:rsidRPr="001D6F8A" w:rsidRDefault="00CE2DB9" w:rsidP="001D6F8A">
            <w:pPr>
              <w:tabs>
                <w:tab w:val="left" w:pos="9757"/>
              </w:tabs>
              <w:rPr>
                <w:sz w:val="28"/>
                <w:szCs w:val="28"/>
              </w:rPr>
            </w:pPr>
          </w:p>
        </w:tc>
      </w:tr>
      <w:tr w:rsidR="00CE2DB9" w:rsidRPr="001D6F8A" w14:paraId="109487D5" w14:textId="77777777" w:rsidTr="001D6F8A">
        <w:tc>
          <w:tcPr>
            <w:tcW w:w="1021" w:type="dxa"/>
          </w:tcPr>
          <w:p w14:paraId="11E37C6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F279211" w14:textId="77777777" w:rsidR="00CE2DB9" w:rsidRPr="001D6F8A" w:rsidRDefault="00CE2DB9" w:rsidP="001D6F8A">
            <w:pPr>
              <w:rPr>
                <w:rFonts w:eastAsia="Calibri"/>
                <w:sz w:val="28"/>
                <w:szCs w:val="28"/>
                <w:lang w:bidi="en-US"/>
              </w:rPr>
            </w:pPr>
            <w:r w:rsidRPr="001D6F8A">
              <w:rPr>
                <w:rFonts w:eastAsia="Calibri"/>
                <w:sz w:val="28"/>
                <w:szCs w:val="28"/>
                <w:lang w:bidi="en-US"/>
              </w:rPr>
              <w:t>Т. Белозеров «Подснежники». С. Маршак «Апрель». жанру.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C1B878C" w14:textId="77777777" w:rsidR="00CE2DB9" w:rsidRPr="001D6F8A" w:rsidRDefault="00CE2DB9" w:rsidP="001D6F8A">
            <w:pPr>
              <w:tabs>
                <w:tab w:val="left" w:pos="9757"/>
              </w:tabs>
              <w:suppressAutoHyphens/>
              <w:jc w:val="center"/>
              <w:rPr>
                <w:rFonts w:eastAsia="Calibri"/>
                <w:b/>
                <w:sz w:val="28"/>
                <w:szCs w:val="28"/>
              </w:rPr>
            </w:pPr>
            <w:r w:rsidRPr="001D6F8A">
              <w:rPr>
                <w:rFonts w:eastAsia="Calibri"/>
                <w:b/>
                <w:sz w:val="28"/>
                <w:szCs w:val="28"/>
              </w:rPr>
              <w:t>1</w:t>
            </w:r>
          </w:p>
        </w:tc>
        <w:tc>
          <w:tcPr>
            <w:tcW w:w="1247" w:type="dxa"/>
          </w:tcPr>
          <w:p w14:paraId="172BB285" w14:textId="0F3C229A" w:rsidR="00CE2DB9" w:rsidRPr="001D6F8A" w:rsidRDefault="001D6F8A" w:rsidP="001D6F8A">
            <w:pPr>
              <w:tabs>
                <w:tab w:val="left" w:pos="9757"/>
              </w:tabs>
              <w:jc w:val="center"/>
              <w:rPr>
                <w:sz w:val="28"/>
                <w:szCs w:val="28"/>
                <w:lang w:val="en-US"/>
              </w:rPr>
            </w:pPr>
            <w:r>
              <w:rPr>
                <w:sz w:val="28"/>
                <w:szCs w:val="28"/>
                <w:lang w:val="en-US"/>
              </w:rPr>
              <w:t>16.12</w:t>
            </w:r>
          </w:p>
        </w:tc>
        <w:tc>
          <w:tcPr>
            <w:tcW w:w="1275" w:type="dxa"/>
          </w:tcPr>
          <w:p w14:paraId="026C55B0" w14:textId="77777777" w:rsidR="00CE2DB9" w:rsidRPr="001D6F8A" w:rsidRDefault="00CE2DB9" w:rsidP="001D6F8A">
            <w:pPr>
              <w:tabs>
                <w:tab w:val="left" w:pos="9757"/>
              </w:tabs>
              <w:rPr>
                <w:sz w:val="28"/>
                <w:szCs w:val="28"/>
              </w:rPr>
            </w:pPr>
          </w:p>
        </w:tc>
        <w:tc>
          <w:tcPr>
            <w:tcW w:w="3402" w:type="dxa"/>
          </w:tcPr>
          <w:p w14:paraId="111FEB5A" w14:textId="77777777" w:rsidR="00CE2DB9" w:rsidRPr="001D6F8A" w:rsidRDefault="00CE2DB9" w:rsidP="001D6F8A">
            <w:pPr>
              <w:tabs>
                <w:tab w:val="left" w:pos="9757"/>
              </w:tabs>
              <w:rPr>
                <w:sz w:val="28"/>
                <w:szCs w:val="28"/>
              </w:rPr>
            </w:pPr>
          </w:p>
        </w:tc>
      </w:tr>
      <w:tr w:rsidR="00CE2DB9" w:rsidRPr="001D6F8A" w14:paraId="4CA77925" w14:textId="77777777" w:rsidTr="001D6F8A">
        <w:tc>
          <w:tcPr>
            <w:tcW w:w="1021" w:type="dxa"/>
          </w:tcPr>
          <w:p w14:paraId="2D2BC05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27E6170" w14:textId="485AA058" w:rsidR="00CE2DB9" w:rsidRPr="001D6F8A" w:rsidRDefault="00CE2DB9" w:rsidP="001D6F8A">
            <w:pPr>
              <w:rPr>
                <w:rFonts w:eastAsia="Calibri"/>
                <w:sz w:val="28"/>
                <w:szCs w:val="28"/>
                <w:lang w:bidi="en-US"/>
              </w:rPr>
            </w:pPr>
            <w:r w:rsidRPr="001D6F8A">
              <w:rPr>
                <w:rFonts w:eastAsia="Calibri"/>
                <w:sz w:val="28"/>
                <w:szCs w:val="28"/>
                <w:lang w:bidi="en-US"/>
              </w:rPr>
              <w:t xml:space="preserve">И. Токмакова «Ручей».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56CB006" w14:textId="77777777" w:rsidR="00CE2DB9" w:rsidRPr="001D6F8A" w:rsidRDefault="00CE2DB9" w:rsidP="001D6F8A">
            <w:pPr>
              <w:tabs>
                <w:tab w:val="left" w:pos="9757"/>
              </w:tabs>
              <w:suppressAutoHyphens/>
              <w:jc w:val="center"/>
              <w:rPr>
                <w:rFonts w:eastAsia="Calibri"/>
                <w:b/>
                <w:sz w:val="28"/>
                <w:szCs w:val="28"/>
              </w:rPr>
            </w:pPr>
            <w:r w:rsidRPr="001D6F8A">
              <w:rPr>
                <w:rFonts w:eastAsia="Calibri"/>
                <w:b/>
                <w:sz w:val="28"/>
                <w:szCs w:val="28"/>
              </w:rPr>
              <w:t>1</w:t>
            </w:r>
          </w:p>
        </w:tc>
        <w:tc>
          <w:tcPr>
            <w:tcW w:w="1247" w:type="dxa"/>
          </w:tcPr>
          <w:p w14:paraId="75A9A1B5" w14:textId="663F588A" w:rsidR="00CE2DB9" w:rsidRPr="001D6F8A" w:rsidRDefault="001D6F8A" w:rsidP="001D6F8A">
            <w:pPr>
              <w:tabs>
                <w:tab w:val="left" w:pos="9757"/>
              </w:tabs>
              <w:jc w:val="center"/>
              <w:rPr>
                <w:sz w:val="28"/>
                <w:szCs w:val="28"/>
                <w:lang w:val="en-US"/>
              </w:rPr>
            </w:pPr>
            <w:r>
              <w:rPr>
                <w:sz w:val="28"/>
                <w:szCs w:val="28"/>
                <w:lang w:val="en-US"/>
              </w:rPr>
              <w:t>21.12</w:t>
            </w:r>
          </w:p>
        </w:tc>
        <w:tc>
          <w:tcPr>
            <w:tcW w:w="1275" w:type="dxa"/>
          </w:tcPr>
          <w:p w14:paraId="07AD9132" w14:textId="77777777" w:rsidR="00CE2DB9" w:rsidRPr="001D6F8A" w:rsidRDefault="00CE2DB9" w:rsidP="001D6F8A">
            <w:pPr>
              <w:tabs>
                <w:tab w:val="left" w:pos="9757"/>
              </w:tabs>
              <w:rPr>
                <w:sz w:val="28"/>
                <w:szCs w:val="28"/>
              </w:rPr>
            </w:pPr>
          </w:p>
        </w:tc>
        <w:tc>
          <w:tcPr>
            <w:tcW w:w="3402" w:type="dxa"/>
          </w:tcPr>
          <w:p w14:paraId="28A7E922" w14:textId="77777777" w:rsidR="00CE2DB9" w:rsidRPr="001D6F8A" w:rsidRDefault="00CE2DB9" w:rsidP="001D6F8A">
            <w:pPr>
              <w:tabs>
                <w:tab w:val="left" w:pos="9757"/>
              </w:tabs>
              <w:rPr>
                <w:sz w:val="28"/>
                <w:szCs w:val="28"/>
              </w:rPr>
            </w:pPr>
          </w:p>
        </w:tc>
      </w:tr>
      <w:tr w:rsidR="00CE2DB9" w:rsidRPr="001D6F8A" w14:paraId="3CBC4D8F" w14:textId="77777777" w:rsidTr="001D6F8A">
        <w:tc>
          <w:tcPr>
            <w:tcW w:w="1021" w:type="dxa"/>
          </w:tcPr>
          <w:p w14:paraId="4FDF5855"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64C9131" w14:textId="77777777" w:rsidR="00CE2DB9" w:rsidRPr="001D6F8A" w:rsidRDefault="00CE2DB9" w:rsidP="001D6F8A">
            <w:pPr>
              <w:rPr>
                <w:rFonts w:eastAsia="Calibri"/>
                <w:sz w:val="28"/>
                <w:szCs w:val="28"/>
                <w:lang w:bidi="en-US"/>
              </w:rPr>
            </w:pPr>
            <w:r w:rsidRPr="001D6F8A">
              <w:rPr>
                <w:rFonts w:eastAsia="Calibri"/>
                <w:sz w:val="28"/>
                <w:szCs w:val="28"/>
                <w:lang w:bidi="en-US"/>
              </w:rPr>
              <w:t>Е. Трутнева «Когда это бывает?»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26AD640" w14:textId="77777777" w:rsidR="00CE2DB9" w:rsidRPr="001D6F8A" w:rsidRDefault="00CE2DB9" w:rsidP="001D6F8A">
            <w:pPr>
              <w:tabs>
                <w:tab w:val="left" w:pos="9757"/>
              </w:tabs>
              <w:suppressAutoHyphens/>
              <w:jc w:val="center"/>
              <w:rPr>
                <w:rFonts w:eastAsia="Calibri"/>
                <w:b/>
                <w:sz w:val="28"/>
                <w:szCs w:val="28"/>
              </w:rPr>
            </w:pPr>
            <w:r w:rsidRPr="001D6F8A">
              <w:rPr>
                <w:rFonts w:eastAsia="Calibri"/>
                <w:b/>
                <w:sz w:val="28"/>
                <w:szCs w:val="28"/>
              </w:rPr>
              <w:t>1</w:t>
            </w:r>
          </w:p>
        </w:tc>
        <w:tc>
          <w:tcPr>
            <w:tcW w:w="1247" w:type="dxa"/>
          </w:tcPr>
          <w:p w14:paraId="57AA19BC" w14:textId="29ED7D6A" w:rsidR="00CE2DB9" w:rsidRPr="001D6F8A" w:rsidRDefault="001D6F8A" w:rsidP="001D6F8A">
            <w:pPr>
              <w:tabs>
                <w:tab w:val="left" w:pos="9757"/>
              </w:tabs>
              <w:jc w:val="center"/>
              <w:rPr>
                <w:sz w:val="28"/>
                <w:szCs w:val="28"/>
                <w:lang w:val="en-US"/>
              </w:rPr>
            </w:pPr>
            <w:r>
              <w:rPr>
                <w:sz w:val="28"/>
                <w:szCs w:val="28"/>
                <w:lang w:val="en-US"/>
              </w:rPr>
              <w:t>23.12</w:t>
            </w:r>
          </w:p>
        </w:tc>
        <w:tc>
          <w:tcPr>
            <w:tcW w:w="1275" w:type="dxa"/>
          </w:tcPr>
          <w:p w14:paraId="33AA1BE3" w14:textId="77777777" w:rsidR="00CE2DB9" w:rsidRPr="001D6F8A" w:rsidRDefault="00CE2DB9" w:rsidP="001D6F8A">
            <w:pPr>
              <w:tabs>
                <w:tab w:val="left" w:pos="9757"/>
              </w:tabs>
              <w:rPr>
                <w:sz w:val="28"/>
                <w:szCs w:val="28"/>
              </w:rPr>
            </w:pPr>
          </w:p>
        </w:tc>
        <w:tc>
          <w:tcPr>
            <w:tcW w:w="3402" w:type="dxa"/>
          </w:tcPr>
          <w:p w14:paraId="1FFCB519" w14:textId="77777777" w:rsidR="00CE2DB9" w:rsidRPr="001D6F8A" w:rsidRDefault="00CE2DB9" w:rsidP="001D6F8A">
            <w:pPr>
              <w:tabs>
                <w:tab w:val="left" w:pos="9757"/>
              </w:tabs>
              <w:rPr>
                <w:sz w:val="28"/>
                <w:szCs w:val="28"/>
              </w:rPr>
            </w:pPr>
          </w:p>
        </w:tc>
      </w:tr>
      <w:tr w:rsidR="001D6F8A" w:rsidRPr="001D6F8A" w14:paraId="3C9D9E86" w14:textId="77777777" w:rsidTr="001D6F8A">
        <w:tc>
          <w:tcPr>
            <w:tcW w:w="14742" w:type="dxa"/>
            <w:gridSpan w:val="6"/>
          </w:tcPr>
          <w:p w14:paraId="6EC48155" w14:textId="1216609C" w:rsidR="001D6F8A" w:rsidRDefault="001D6F8A" w:rsidP="001D6F8A">
            <w:pPr>
              <w:tabs>
                <w:tab w:val="left" w:pos="9757"/>
              </w:tabs>
              <w:jc w:val="center"/>
              <w:rPr>
                <w:b/>
                <w:sz w:val="28"/>
                <w:szCs w:val="28"/>
              </w:rPr>
            </w:pPr>
            <w:r w:rsidRPr="001D6F8A">
              <w:rPr>
                <w:b/>
                <w:sz w:val="28"/>
                <w:szCs w:val="28"/>
                <w:lang w:val="en-US"/>
              </w:rPr>
              <w:t xml:space="preserve">3 </w:t>
            </w:r>
            <w:r w:rsidRPr="001D6F8A">
              <w:rPr>
                <w:b/>
                <w:sz w:val="28"/>
                <w:szCs w:val="28"/>
              </w:rPr>
              <w:t>четверть</w:t>
            </w:r>
            <w:r>
              <w:rPr>
                <w:b/>
                <w:sz w:val="28"/>
                <w:szCs w:val="28"/>
              </w:rPr>
              <w:t>/ 12 часов/</w:t>
            </w:r>
          </w:p>
          <w:p w14:paraId="02F99A35" w14:textId="6F3F69A3" w:rsidR="001D6F8A" w:rsidRPr="001D6F8A" w:rsidRDefault="001D6F8A" w:rsidP="001D6F8A">
            <w:pPr>
              <w:tabs>
                <w:tab w:val="left" w:pos="9757"/>
              </w:tabs>
              <w:jc w:val="center"/>
              <w:rPr>
                <w:b/>
                <w:sz w:val="28"/>
                <w:szCs w:val="28"/>
              </w:rPr>
            </w:pPr>
          </w:p>
        </w:tc>
      </w:tr>
      <w:tr w:rsidR="00CE2DB9" w:rsidRPr="001D6F8A" w14:paraId="2F8A5535" w14:textId="77777777" w:rsidTr="001D6F8A">
        <w:tc>
          <w:tcPr>
            <w:tcW w:w="1021" w:type="dxa"/>
          </w:tcPr>
          <w:p w14:paraId="1EF839BF"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bottom w:val="nil"/>
            </w:tcBorders>
          </w:tcPr>
          <w:p w14:paraId="33CC2336"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Обобщение по разделу «Апрель! Апрель! Звенит капель».</w:t>
            </w:r>
          </w:p>
          <w:p w14:paraId="396FABC1" w14:textId="3DB43523" w:rsidR="00CE2DB9" w:rsidRPr="001D6F8A" w:rsidRDefault="00CE2DB9" w:rsidP="001D6F8A">
            <w:pPr>
              <w:rPr>
                <w:rFonts w:eastAsia="Calibri"/>
                <w:sz w:val="28"/>
                <w:szCs w:val="28"/>
                <w:lang w:bidi="en-US"/>
              </w:rPr>
            </w:pP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C1CDC7D" w14:textId="77777777" w:rsidR="00CE2DB9" w:rsidRPr="001D6F8A" w:rsidRDefault="00CE2DB9" w:rsidP="001D6F8A">
            <w:pPr>
              <w:tabs>
                <w:tab w:val="left" w:pos="9757"/>
              </w:tabs>
              <w:suppressAutoHyphens/>
              <w:jc w:val="center"/>
              <w:rPr>
                <w:rFonts w:eastAsia="Calibri"/>
                <w:b/>
                <w:sz w:val="28"/>
                <w:szCs w:val="28"/>
              </w:rPr>
            </w:pPr>
            <w:r w:rsidRPr="001D6F8A">
              <w:rPr>
                <w:rFonts w:eastAsia="Calibri"/>
                <w:b/>
                <w:sz w:val="28"/>
                <w:szCs w:val="28"/>
              </w:rPr>
              <w:t>1</w:t>
            </w:r>
          </w:p>
        </w:tc>
        <w:tc>
          <w:tcPr>
            <w:tcW w:w="1247" w:type="dxa"/>
          </w:tcPr>
          <w:p w14:paraId="4A4364ED" w14:textId="6958C3AD" w:rsidR="00CE2DB9" w:rsidRPr="001D6F8A" w:rsidRDefault="001D6F8A" w:rsidP="001D6F8A">
            <w:pPr>
              <w:tabs>
                <w:tab w:val="left" w:pos="9757"/>
              </w:tabs>
              <w:jc w:val="center"/>
              <w:rPr>
                <w:sz w:val="28"/>
                <w:szCs w:val="28"/>
              </w:rPr>
            </w:pPr>
            <w:r>
              <w:rPr>
                <w:sz w:val="28"/>
                <w:szCs w:val="28"/>
              </w:rPr>
              <w:t>11</w:t>
            </w:r>
            <w:r>
              <w:rPr>
                <w:sz w:val="28"/>
                <w:szCs w:val="28"/>
                <w:lang w:val="en-US"/>
              </w:rPr>
              <w:t>.</w:t>
            </w:r>
            <w:r>
              <w:rPr>
                <w:sz w:val="28"/>
                <w:szCs w:val="28"/>
              </w:rPr>
              <w:t>01</w:t>
            </w:r>
          </w:p>
        </w:tc>
        <w:tc>
          <w:tcPr>
            <w:tcW w:w="1275" w:type="dxa"/>
          </w:tcPr>
          <w:p w14:paraId="1683B6CF" w14:textId="77777777" w:rsidR="00CE2DB9" w:rsidRPr="001D6F8A" w:rsidRDefault="00CE2DB9" w:rsidP="001D6F8A">
            <w:pPr>
              <w:tabs>
                <w:tab w:val="left" w:pos="9757"/>
              </w:tabs>
              <w:rPr>
                <w:sz w:val="28"/>
                <w:szCs w:val="28"/>
              </w:rPr>
            </w:pPr>
          </w:p>
        </w:tc>
        <w:tc>
          <w:tcPr>
            <w:tcW w:w="3402" w:type="dxa"/>
          </w:tcPr>
          <w:p w14:paraId="5608ED74" w14:textId="77777777" w:rsidR="00CE2DB9" w:rsidRPr="001D6F8A" w:rsidRDefault="00CE2DB9" w:rsidP="001D6F8A">
            <w:pPr>
              <w:tabs>
                <w:tab w:val="left" w:pos="9757"/>
              </w:tabs>
              <w:rPr>
                <w:sz w:val="28"/>
                <w:szCs w:val="28"/>
              </w:rPr>
            </w:pPr>
          </w:p>
        </w:tc>
      </w:tr>
      <w:tr w:rsidR="00CE2DB9" w:rsidRPr="001D6F8A" w14:paraId="6346D29E" w14:textId="77777777" w:rsidTr="001D6F8A">
        <w:tc>
          <w:tcPr>
            <w:tcW w:w="14742" w:type="dxa"/>
            <w:gridSpan w:val="6"/>
          </w:tcPr>
          <w:p w14:paraId="68F39277" w14:textId="77777777" w:rsidR="00CE2DB9" w:rsidRPr="001D6F8A" w:rsidRDefault="00CE2DB9" w:rsidP="001D6F8A">
            <w:pPr>
              <w:pStyle w:val="aa"/>
              <w:autoSpaceDE w:val="0"/>
              <w:autoSpaceDN w:val="0"/>
              <w:adjustRightInd w:val="0"/>
              <w:jc w:val="center"/>
              <w:rPr>
                <w:rFonts w:eastAsia="Calibri" w:cs="Times New Roman"/>
                <w:b/>
                <w:sz w:val="28"/>
                <w:szCs w:val="28"/>
                <w:lang w:bidi="en-US"/>
              </w:rPr>
            </w:pPr>
            <w:r w:rsidRPr="001D6F8A">
              <w:rPr>
                <w:rFonts w:eastAsia="Calibri" w:cs="Times New Roman"/>
                <w:b/>
                <w:sz w:val="28"/>
                <w:szCs w:val="28"/>
                <w:lang w:bidi="en-US"/>
              </w:rPr>
              <w:t>И в шутку и всерьёз. /10ч./</w:t>
            </w:r>
          </w:p>
        </w:tc>
      </w:tr>
      <w:tr w:rsidR="00CE2DB9" w:rsidRPr="001D6F8A" w14:paraId="38BB40AA" w14:textId="77777777" w:rsidTr="001D6F8A">
        <w:trPr>
          <w:trHeight w:val="474"/>
        </w:trPr>
        <w:tc>
          <w:tcPr>
            <w:tcW w:w="1021" w:type="dxa"/>
          </w:tcPr>
          <w:p w14:paraId="2F0AED1D"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13732B9"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И. Токмакова «Мы играли в хохотушки».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DA1BE18" w14:textId="77777777" w:rsidR="00CE2DB9" w:rsidRPr="001D6F8A" w:rsidRDefault="00CE2DB9" w:rsidP="001D6F8A">
            <w:pPr>
              <w:tabs>
                <w:tab w:val="left" w:pos="9757"/>
              </w:tabs>
              <w:suppressAutoHyphens/>
              <w:rPr>
                <w:b/>
                <w:sz w:val="28"/>
                <w:szCs w:val="28"/>
              </w:rPr>
            </w:pPr>
            <w:r w:rsidRPr="001D6F8A">
              <w:rPr>
                <w:b/>
                <w:sz w:val="28"/>
                <w:szCs w:val="28"/>
              </w:rPr>
              <w:t xml:space="preserve">      1</w:t>
            </w:r>
          </w:p>
        </w:tc>
        <w:tc>
          <w:tcPr>
            <w:tcW w:w="1247" w:type="dxa"/>
          </w:tcPr>
          <w:p w14:paraId="51068538" w14:textId="044C80A7" w:rsidR="00CE2DB9" w:rsidRPr="001D6F8A" w:rsidRDefault="001D6F8A" w:rsidP="001D6F8A">
            <w:pPr>
              <w:tabs>
                <w:tab w:val="left" w:pos="9757"/>
              </w:tabs>
              <w:jc w:val="center"/>
              <w:rPr>
                <w:sz w:val="28"/>
                <w:szCs w:val="28"/>
                <w:lang w:val="en-US"/>
              </w:rPr>
            </w:pPr>
            <w:r>
              <w:rPr>
                <w:sz w:val="28"/>
                <w:szCs w:val="28"/>
                <w:lang w:val="en-US"/>
              </w:rPr>
              <w:t>13.01</w:t>
            </w:r>
          </w:p>
        </w:tc>
        <w:tc>
          <w:tcPr>
            <w:tcW w:w="1275" w:type="dxa"/>
          </w:tcPr>
          <w:p w14:paraId="0231A1C5" w14:textId="77777777" w:rsidR="00CE2DB9" w:rsidRPr="001D6F8A" w:rsidRDefault="00CE2DB9" w:rsidP="001D6F8A">
            <w:pPr>
              <w:tabs>
                <w:tab w:val="left" w:pos="9757"/>
              </w:tabs>
              <w:jc w:val="center"/>
              <w:rPr>
                <w:sz w:val="28"/>
                <w:szCs w:val="28"/>
              </w:rPr>
            </w:pPr>
          </w:p>
        </w:tc>
        <w:tc>
          <w:tcPr>
            <w:tcW w:w="3402" w:type="dxa"/>
          </w:tcPr>
          <w:p w14:paraId="4517AFAC" w14:textId="77777777" w:rsidR="00CE2DB9" w:rsidRPr="001D6F8A" w:rsidRDefault="00CE2DB9" w:rsidP="001D6F8A">
            <w:pPr>
              <w:tabs>
                <w:tab w:val="left" w:pos="9757"/>
              </w:tabs>
              <w:rPr>
                <w:sz w:val="28"/>
                <w:szCs w:val="28"/>
              </w:rPr>
            </w:pPr>
          </w:p>
        </w:tc>
      </w:tr>
      <w:tr w:rsidR="00CE2DB9" w:rsidRPr="001D6F8A" w14:paraId="68354415" w14:textId="77777777" w:rsidTr="001D6F8A">
        <w:trPr>
          <w:trHeight w:val="474"/>
        </w:trPr>
        <w:tc>
          <w:tcPr>
            <w:tcW w:w="1021" w:type="dxa"/>
          </w:tcPr>
          <w:p w14:paraId="02AC88D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00938E1" w14:textId="52ACC050"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И. Пивоварова «</w:t>
            </w:r>
            <w:proofErr w:type="spellStart"/>
            <w:r w:rsidRPr="001D6F8A">
              <w:rPr>
                <w:rFonts w:eastAsia="Calibri"/>
                <w:sz w:val="28"/>
                <w:szCs w:val="28"/>
                <w:lang w:bidi="en-US"/>
              </w:rPr>
              <w:t>Кулинаки</w:t>
            </w:r>
            <w:proofErr w:type="spellEnd"/>
            <w:r w:rsidRPr="001D6F8A">
              <w:rPr>
                <w:rFonts w:eastAsia="Calibri"/>
                <w:sz w:val="28"/>
                <w:szCs w:val="28"/>
                <w:lang w:bidi="en-US"/>
              </w:rPr>
              <w:t xml:space="preserve"> - </w:t>
            </w:r>
            <w:proofErr w:type="spellStart"/>
            <w:r w:rsidRPr="001D6F8A">
              <w:rPr>
                <w:rFonts w:eastAsia="Calibri"/>
                <w:sz w:val="28"/>
                <w:szCs w:val="28"/>
                <w:lang w:bidi="en-US"/>
              </w:rPr>
              <w:t>пулинаки</w:t>
            </w:r>
            <w:proofErr w:type="spellEnd"/>
            <w:r w:rsidRPr="001D6F8A">
              <w:rPr>
                <w:rFonts w:eastAsia="Calibri"/>
                <w:sz w:val="28"/>
                <w:szCs w:val="28"/>
                <w:lang w:bidi="en-US"/>
              </w:rPr>
              <w: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CD7D4BF"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F099F65" w14:textId="0C84A93A" w:rsidR="00CE2DB9" w:rsidRPr="001D6F8A" w:rsidRDefault="001D6F8A" w:rsidP="001D6F8A">
            <w:pPr>
              <w:tabs>
                <w:tab w:val="left" w:pos="9757"/>
              </w:tabs>
              <w:jc w:val="center"/>
              <w:rPr>
                <w:sz w:val="28"/>
                <w:szCs w:val="28"/>
                <w:lang w:val="en-US"/>
              </w:rPr>
            </w:pPr>
            <w:r>
              <w:rPr>
                <w:sz w:val="28"/>
                <w:szCs w:val="28"/>
                <w:lang w:val="en-US"/>
              </w:rPr>
              <w:t>18.01</w:t>
            </w:r>
          </w:p>
        </w:tc>
        <w:tc>
          <w:tcPr>
            <w:tcW w:w="1275" w:type="dxa"/>
          </w:tcPr>
          <w:p w14:paraId="1F34B0D9" w14:textId="77777777" w:rsidR="00CE2DB9" w:rsidRPr="001D6F8A" w:rsidRDefault="00CE2DB9" w:rsidP="001D6F8A">
            <w:pPr>
              <w:tabs>
                <w:tab w:val="left" w:pos="9757"/>
              </w:tabs>
              <w:jc w:val="center"/>
              <w:rPr>
                <w:sz w:val="28"/>
                <w:szCs w:val="28"/>
              </w:rPr>
            </w:pPr>
          </w:p>
        </w:tc>
        <w:tc>
          <w:tcPr>
            <w:tcW w:w="3402" w:type="dxa"/>
          </w:tcPr>
          <w:p w14:paraId="43712F6D" w14:textId="77777777" w:rsidR="00CE2DB9" w:rsidRPr="001D6F8A" w:rsidRDefault="00CE2DB9" w:rsidP="001D6F8A">
            <w:pPr>
              <w:tabs>
                <w:tab w:val="left" w:pos="9757"/>
              </w:tabs>
              <w:rPr>
                <w:sz w:val="28"/>
                <w:szCs w:val="28"/>
              </w:rPr>
            </w:pPr>
          </w:p>
        </w:tc>
      </w:tr>
      <w:tr w:rsidR="00CE2DB9" w:rsidRPr="001D6F8A" w14:paraId="71280CE6" w14:textId="77777777" w:rsidTr="001D6F8A">
        <w:trPr>
          <w:trHeight w:val="474"/>
        </w:trPr>
        <w:tc>
          <w:tcPr>
            <w:tcW w:w="1021" w:type="dxa"/>
          </w:tcPr>
          <w:p w14:paraId="5E81D18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54F8068"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Г. Кружков «</w:t>
            </w:r>
            <w:proofErr w:type="spellStart"/>
            <w:r w:rsidRPr="001D6F8A">
              <w:rPr>
                <w:rFonts w:eastAsia="Calibri"/>
                <w:sz w:val="28"/>
                <w:szCs w:val="28"/>
                <w:lang w:bidi="en-US"/>
              </w:rPr>
              <w:t>Ррры</w:t>
            </w:r>
            <w:proofErr w:type="spellEnd"/>
            <w:r w:rsidRPr="001D6F8A">
              <w:rPr>
                <w:rFonts w:eastAsia="Calibri"/>
                <w:sz w:val="28"/>
                <w:szCs w:val="28"/>
                <w:lang w:bidi="en-US"/>
              </w:rPr>
              <w:t>!» К. Чуковский «</w:t>
            </w:r>
            <w:proofErr w:type="spellStart"/>
            <w:r w:rsidRPr="001D6F8A">
              <w:rPr>
                <w:rFonts w:eastAsia="Calibri"/>
                <w:sz w:val="28"/>
                <w:szCs w:val="28"/>
                <w:lang w:bidi="en-US"/>
              </w:rPr>
              <w:t>Федотка</w:t>
            </w:r>
            <w:proofErr w:type="spellEnd"/>
            <w:r w:rsidRPr="001D6F8A">
              <w:rPr>
                <w:rFonts w:eastAsia="Calibri"/>
                <w:sz w:val="28"/>
                <w:szCs w:val="28"/>
                <w:lang w:bidi="en-US"/>
              </w:rPr>
              <w: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5FDEC40"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395D1E41" w14:textId="7E5B215D" w:rsidR="00CE2DB9" w:rsidRPr="001D6F8A" w:rsidRDefault="001D6F8A" w:rsidP="001D6F8A">
            <w:pPr>
              <w:tabs>
                <w:tab w:val="left" w:pos="9757"/>
              </w:tabs>
              <w:jc w:val="center"/>
              <w:rPr>
                <w:sz w:val="28"/>
                <w:szCs w:val="28"/>
                <w:lang w:val="en-US"/>
              </w:rPr>
            </w:pPr>
            <w:r>
              <w:rPr>
                <w:sz w:val="28"/>
                <w:szCs w:val="28"/>
                <w:lang w:val="en-US"/>
              </w:rPr>
              <w:t>20.01</w:t>
            </w:r>
          </w:p>
        </w:tc>
        <w:tc>
          <w:tcPr>
            <w:tcW w:w="1275" w:type="dxa"/>
          </w:tcPr>
          <w:p w14:paraId="445E76A2" w14:textId="77777777" w:rsidR="00CE2DB9" w:rsidRPr="001D6F8A" w:rsidRDefault="00CE2DB9" w:rsidP="001D6F8A">
            <w:pPr>
              <w:tabs>
                <w:tab w:val="left" w:pos="9757"/>
              </w:tabs>
              <w:jc w:val="center"/>
              <w:rPr>
                <w:sz w:val="28"/>
                <w:szCs w:val="28"/>
              </w:rPr>
            </w:pPr>
          </w:p>
        </w:tc>
        <w:tc>
          <w:tcPr>
            <w:tcW w:w="3402" w:type="dxa"/>
          </w:tcPr>
          <w:p w14:paraId="76FA0894" w14:textId="77777777" w:rsidR="00CE2DB9" w:rsidRPr="001D6F8A" w:rsidRDefault="00CE2DB9" w:rsidP="001D6F8A">
            <w:pPr>
              <w:tabs>
                <w:tab w:val="left" w:pos="9757"/>
              </w:tabs>
              <w:rPr>
                <w:sz w:val="28"/>
                <w:szCs w:val="28"/>
              </w:rPr>
            </w:pPr>
          </w:p>
        </w:tc>
      </w:tr>
      <w:tr w:rsidR="00CE2DB9" w:rsidRPr="001D6F8A" w14:paraId="79288A44" w14:textId="77777777" w:rsidTr="001D6F8A">
        <w:trPr>
          <w:trHeight w:val="474"/>
        </w:trPr>
        <w:tc>
          <w:tcPr>
            <w:tcW w:w="1021" w:type="dxa"/>
          </w:tcPr>
          <w:p w14:paraId="2883CC91"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634B97A3" w14:textId="58D7322D"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К. Чуковский «Телефон».</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605348F"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0BE44D0" w14:textId="586CB11B" w:rsidR="00CE2DB9" w:rsidRPr="001D6F8A" w:rsidRDefault="001D6F8A" w:rsidP="001D6F8A">
            <w:pPr>
              <w:tabs>
                <w:tab w:val="left" w:pos="9757"/>
              </w:tabs>
              <w:jc w:val="center"/>
              <w:rPr>
                <w:sz w:val="28"/>
                <w:szCs w:val="28"/>
                <w:lang w:val="en-US"/>
              </w:rPr>
            </w:pPr>
            <w:r>
              <w:rPr>
                <w:sz w:val="28"/>
                <w:szCs w:val="28"/>
                <w:lang w:val="en-US"/>
              </w:rPr>
              <w:t>25.01</w:t>
            </w:r>
          </w:p>
        </w:tc>
        <w:tc>
          <w:tcPr>
            <w:tcW w:w="1275" w:type="dxa"/>
          </w:tcPr>
          <w:p w14:paraId="4E62CADC" w14:textId="77777777" w:rsidR="00CE2DB9" w:rsidRPr="001D6F8A" w:rsidRDefault="00CE2DB9" w:rsidP="001D6F8A">
            <w:pPr>
              <w:tabs>
                <w:tab w:val="left" w:pos="9757"/>
              </w:tabs>
              <w:jc w:val="center"/>
              <w:rPr>
                <w:sz w:val="28"/>
                <w:szCs w:val="28"/>
              </w:rPr>
            </w:pPr>
          </w:p>
        </w:tc>
        <w:tc>
          <w:tcPr>
            <w:tcW w:w="3402" w:type="dxa"/>
          </w:tcPr>
          <w:p w14:paraId="3F0D37F5" w14:textId="77777777" w:rsidR="00CE2DB9" w:rsidRPr="001D6F8A" w:rsidRDefault="00CE2DB9" w:rsidP="001D6F8A">
            <w:pPr>
              <w:tabs>
                <w:tab w:val="left" w:pos="9757"/>
              </w:tabs>
              <w:rPr>
                <w:sz w:val="28"/>
                <w:szCs w:val="28"/>
              </w:rPr>
            </w:pPr>
          </w:p>
        </w:tc>
      </w:tr>
      <w:tr w:rsidR="00CE2DB9" w:rsidRPr="001D6F8A" w14:paraId="5FCECB89" w14:textId="77777777" w:rsidTr="001D6F8A">
        <w:tc>
          <w:tcPr>
            <w:tcW w:w="1021" w:type="dxa"/>
          </w:tcPr>
          <w:p w14:paraId="234D51DC"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684A21D6" w14:textId="6041D6B8"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К. Чуковский «Телефон».</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F01026E"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64C7212E" w14:textId="13275F4F" w:rsidR="00CE2DB9" w:rsidRPr="001D6F8A" w:rsidRDefault="001D6F8A" w:rsidP="001D6F8A">
            <w:pPr>
              <w:tabs>
                <w:tab w:val="left" w:pos="9757"/>
              </w:tabs>
              <w:jc w:val="center"/>
              <w:rPr>
                <w:sz w:val="28"/>
                <w:szCs w:val="28"/>
                <w:lang w:val="en-US"/>
              </w:rPr>
            </w:pPr>
            <w:r>
              <w:rPr>
                <w:sz w:val="28"/>
                <w:szCs w:val="28"/>
                <w:lang w:val="en-US"/>
              </w:rPr>
              <w:t>27.01</w:t>
            </w:r>
          </w:p>
        </w:tc>
        <w:tc>
          <w:tcPr>
            <w:tcW w:w="1275" w:type="dxa"/>
          </w:tcPr>
          <w:p w14:paraId="4650DF37" w14:textId="77777777" w:rsidR="00CE2DB9" w:rsidRPr="001D6F8A" w:rsidRDefault="00CE2DB9" w:rsidP="001D6F8A">
            <w:pPr>
              <w:tabs>
                <w:tab w:val="left" w:pos="9757"/>
              </w:tabs>
              <w:jc w:val="center"/>
              <w:rPr>
                <w:sz w:val="28"/>
                <w:szCs w:val="28"/>
              </w:rPr>
            </w:pPr>
          </w:p>
        </w:tc>
        <w:tc>
          <w:tcPr>
            <w:tcW w:w="3402" w:type="dxa"/>
          </w:tcPr>
          <w:p w14:paraId="27902456" w14:textId="77777777" w:rsidR="00CE2DB9" w:rsidRPr="001D6F8A" w:rsidRDefault="00CE2DB9" w:rsidP="001D6F8A">
            <w:pPr>
              <w:tabs>
                <w:tab w:val="left" w:pos="9757"/>
              </w:tabs>
              <w:rPr>
                <w:sz w:val="28"/>
                <w:szCs w:val="28"/>
              </w:rPr>
            </w:pPr>
          </w:p>
        </w:tc>
      </w:tr>
      <w:tr w:rsidR="00CE2DB9" w:rsidRPr="001D6F8A" w14:paraId="3D64D2E5" w14:textId="77777777" w:rsidTr="00E835D3">
        <w:trPr>
          <w:trHeight w:val="132"/>
        </w:trPr>
        <w:tc>
          <w:tcPr>
            <w:tcW w:w="1021" w:type="dxa"/>
          </w:tcPr>
          <w:p w14:paraId="1B632DE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6E39B74" w14:textId="078E04C9"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Н. Артюхова. «Саша – дразнилка»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24CF8A02"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48EE3289" w14:textId="1D57051E" w:rsidR="00CE2DB9" w:rsidRPr="001D6F8A" w:rsidRDefault="001D6F8A" w:rsidP="001D6F8A">
            <w:pPr>
              <w:tabs>
                <w:tab w:val="left" w:pos="9757"/>
              </w:tabs>
              <w:jc w:val="center"/>
              <w:rPr>
                <w:sz w:val="28"/>
                <w:szCs w:val="28"/>
                <w:lang w:val="en-US"/>
              </w:rPr>
            </w:pPr>
            <w:r>
              <w:rPr>
                <w:sz w:val="28"/>
                <w:szCs w:val="28"/>
                <w:lang w:val="en-US"/>
              </w:rPr>
              <w:t>01.02</w:t>
            </w:r>
          </w:p>
        </w:tc>
        <w:tc>
          <w:tcPr>
            <w:tcW w:w="1275" w:type="dxa"/>
          </w:tcPr>
          <w:p w14:paraId="75159A5E" w14:textId="77777777" w:rsidR="00CE2DB9" w:rsidRPr="001D6F8A" w:rsidRDefault="00CE2DB9" w:rsidP="001D6F8A">
            <w:pPr>
              <w:tabs>
                <w:tab w:val="left" w:pos="9757"/>
              </w:tabs>
              <w:jc w:val="center"/>
              <w:rPr>
                <w:sz w:val="28"/>
                <w:szCs w:val="28"/>
              </w:rPr>
            </w:pPr>
          </w:p>
        </w:tc>
        <w:tc>
          <w:tcPr>
            <w:tcW w:w="3402" w:type="dxa"/>
          </w:tcPr>
          <w:p w14:paraId="58CFF7DE" w14:textId="77777777" w:rsidR="00CE2DB9" w:rsidRPr="001D6F8A" w:rsidRDefault="00CE2DB9" w:rsidP="001D6F8A">
            <w:pPr>
              <w:tabs>
                <w:tab w:val="left" w:pos="9757"/>
              </w:tabs>
              <w:rPr>
                <w:sz w:val="28"/>
                <w:szCs w:val="28"/>
              </w:rPr>
            </w:pPr>
          </w:p>
        </w:tc>
      </w:tr>
      <w:tr w:rsidR="00CE2DB9" w:rsidRPr="001D6F8A" w14:paraId="78702680" w14:textId="77777777" w:rsidTr="00E835D3">
        <w:trPr>
          <w:trHeight w:val="79"/>
        </w:trPr>
        <w:tc>
          <w:tcPr>
            <w:tcW w:w="1021" w:type="dxa"/>
          </w:tcPr>
          <w:p w14:paraId="5FFB6D7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BA332A4"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Как пересказать текст по иллюстрации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EDA9133"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32012047" w14:textId="7257AC44" w:rsidR="00CE2DB9" w:rsidRPr="001D6F8A" w:rsidRDefault="001D6F8A" w:rsidP="001D6F8A">
            <w:pPr>
              <w:tabs>
                <w:tab w:val="left" w:pos="9757"/>
              </w:tabs>
              <w:jc w:val="center"/>
              <w:rPr>
                <w:sz w:val="28"/>
                <w:szCs w:val="28"/>
                <w:lang w:val="en-US"/>
              </w:rPr>
            </w:pPr>
            <w:r>
              <w:rPr>
                <w:sz w:val="28"/>
                <w:szCs w:val="28"/>
                <w:lang w:val="en-US"/>
              </w:rPr>
              <w:t>03.02</w:t>
            </w:r>
          </w:p>
        </w:tc>
        <w:tc>
          <w:tcPr>
            <w:tcW w:w="1275" w:type="dxa"/>
          </w:tcPr>
          <w:p w14:paraId="704019F5" w14:textId="77777777" w:rsidR="00CE2DB9" w:rsidRPr="001D6F8A" w:rsidRDefault="00CE2DB9" w:rsidP="001D6F8A">
            <w:pPr>
              <w:tabs>
                <w:tab w:val="left" w:pos="9757"/>
              </w:tabs>
              <w:jc w:val="center"/>
              <w:rPr>
                <w:sz w:val="28"/>
                <w:szCs w:val="28"/>
              </w:rPr>
            </w:pPr>
          </w:p>
        </w:tc>
        <w:tc>
          <w:tcPr>
            <w:tcW w:w="3402" w:type="dxa"/>
          </w:tcPr>
          <w:p w14:paraId="6630C7DC" w14:textId="77777777" w:rsidR="00CE2DB9" w:rsidRPr="001D6F8A" w:rsidRDefault="00CE2DB9" w:rsidP="001D6F8A">
            <w:pPr>
              <w:tabs>
                <w:tab w:val="left" w:pos="9757"/>
              </w:tabs>
              <w:rPr>
                <w:sz w:val="28"/>
                <w:szCs w:val="28"/>
              </w:rPr>
            </w:pPr>
          </w:p>
        </w:tc>
      </w:tr>
      <w:tr w:rsidR="00CE2DB9" w:rsidRPr="001D6F8A" w14:paraId="0A60C5A3" w14:textId="77777777" w:rsidTr="001D6F8A">
        <w:tc>
          <w:tcPr>
            <w:tcW w:w="1021" w:type="dxa"/>
          </w:tcPr>
          <w:p w14:paraId="0181E5B4"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6F55DEC3"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Поговорим о самом главном</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C4FDDC5"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EFBA868" w14:textId="5BA99B40" w:rsidR="00CE2DB9" w:rsidRPr="001D6F8A" w:rsidRDefault="001D6F8A" w:rsidP="001D6F8A">
            <w:pPr>
              <w:tabs>
                <w:tab w:val="left" w:pos="9757"/>
              </w:tabs>
              <w:jc w:val="center"/>
              <w:rPr>
                <w:sz w:val="28"/>
                <w:szCs w:val="28"/>
                <w:lang w:val="en-US"/>
              </w:rPr>
            </w:pPr>
            <w:r>
              <w:rPr>
                <w:sz w:val="28"/>
                <w:szCs w:val="28"/>
                <w:lang w:val="en-US"/>
              </w:rPr>
              <w:t>08.02</w:t>
            </w:r>
          </w:p>
        </w:tc>
        <w:tc>
          <w:tcPr>
            <w:tcW w:w="1275" w:type="dxa"/>
          </w:tcPr>
          <w:p w14:paraId="07786F75" w14:textId="77777777" w:rsidR="00CE2DB9" w:rsidRPr="001D6F8A" w:rsidRDefault="00CE2DB9" w:rsidP="001D6F8A">
            <w:pPr>
              <w:tabs>
                <w:tab w:val="left" w:pos="9757"/>
              </w:tabs>
              <w:jc w:val="center"/>
              <w:rPr>
                <w:sz w:val="28"/>
                <w:szCs w:val="28"/>
              </w:rPr>
            </w:pPr>
          </w:p>
        </w:tc>
        <w:tc>
          <w:tcPr>
            <w:tcW w:w="3402" w:type="dxa"/>
          </w:tcPr>
          <w:p w14:paraId="32588E88" w14:textId="77777777" w:rsidR="00CE2DB9" w:rsidRPr="001D6F8A" w:rsidRDefault="00CE2DB9" w:rsidP="001D6F8A">
            <w:pPr>
              <w:tabs>
                <w:tab w:val="left" w:pos="9757"/>
              </w:tabs>
              <w:rPr>
                <w:sz w:val="28"/>
                <w:szCs w:val="28"/>
              </w:rPr>
            </w:pPr>
          </w:p>
        </w:tc>
      </w:tr>
      <w:tr w:rsidR="00CE2DB9" w:rsidRPr="001D6F8A" w14:paraId="587615A4" w14:textId="77777777" w:rsidTr="001D6F8A">
        <w:tc>
          <w:tcPr>
            <w:tcW w:w="1021" w:type="dxa"/>
          </w:tcPr>
          <w:p w14:paraId="3D8AA39B"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AB33D4A"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«Помощник»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942FA68"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398D15F0" w14:textId="14FF826B" w:rsidR="00CE2DB9" w:rsidRPr="001D6F8A" w:rsidRDefault="001D6F8A" w:rsidP="001D6F8A">
            <w:pPr>
              <w:tabs>
                <w:tab w:val="left" w:pos="9757"/>
              </w:tabs>
              <w:jc w:val="center"/>
              <w:rPr>
                <w:sz w:val="28"/>
                <w:szCs w:val="28"/>
                <w:lang w:val="en-US"/>
              </w:rPr>
            </w:pPr>
            <w:r>
              <w:rPr>
                <w:sz w:val="28"/>
                <w:szCs w:val="28"/>
                <w:lang w:val="en-US"/>
              </w:rPr>
              <w:t>10.02</w:t>
            </w:r>
          </w:p>
        </w:tc>
        <w:tc>
          <w:tcPr>
            <w:tcW w:w="1275" w:type="dxa"/>
          </w:tcPr>
          <w:p w14:paraId="748F6DD4" w14:textId="77777777" w:rsidR="00CE2DB9" w:rsidRPr="001D6F8A" w:rsidRDefault="00CE2DB9" w:rsidP="001D6F8A">
            <w:pPr>
              <w:tabs>
                <w:tab w:val="left" w:pos="9757"/>
              </w:tabs>
              <w:jc w:val="center"/>
              <w:rPr>
                <w:sz w:val="28"/>
                <w:szCs w:val="28"/>
              </w:rPr>
            </w:pPr>
          </w:p>
        </w:tc>
        <w:tc>
          <w:tcPr>
            <w:tcW w:w="3402" w:type="dxa"/>
          </w:tcPr>
          <w:p w14:paraId="3D754F75" w14:textId="77777777" w:rsidR="00CE2DB9" w:rsidRPr="001D6F8A" w:rsidRDefault="00CE2DB9" w:rsidP="001D6F8A">
            <w:pPr>
              <w:tabs>
                <w:tab w:val="left" w:pos="9757"/>
              </w:tabs>
              <w:rPr>
                <w:sz w:val="28"/>
                <w:szCs w:val="28"/>
              </w:rPr>
            </w:pPr>
          </w:p>
        </w:tc>
      </w:tr>
      <w:tr w:rsidR="00CE2DB9" w:rsidRPr="001D6F8A" w14:paraId="7C74C963" w14:textId="77777777" w:rsidTr="001D6F8A">
        <w:tc>
          <w:tcPr>
            <w:tcW w:w="1021" w:type="dxa"/>
          </w:tcPr>
          <w:p w14:paraId="4529222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60EEE87"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Обобщение по разделу «И в шутку и всерьёз».</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5E1A722"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0CD58105" w14:textId="52A5A954" w:rsidR="00CE2DB9" w:rsidRPr="001D6F8A" w:rsidRDefault="001D6F8A" w:rsidP="001D6F8A">
            <w:pPr>
              <w:tabs>
                <w:tab w:val="left" w:pos="9757"/>
              </w:tabs>
              <w:jc w:val="center"/>
              <w:rPr>
                <w:sz w:val="28"/>
                <w:szCs w:val="28"/>
                <w:lang w:val="en-US"/>
              </w:rPr>
            </w:pPr>
            <w:r>
              <w:rPr>
                <w:sz w:val="28"/>
                <w:szCs w:val="28"/>
                <w:lang w:val="en-US"/>
              </w:rPr>
              <w:t>22.02</w:t>
            </w:r>
          </w:p>
        </w:tc>
        <w:tc>
          <w:tcPr>
            <w:tcW w:w="1275" w:type="dxa"/>
          </w:tcPr>
          <w:p w14:paraId="75C36319" w14:textId="77777777" w:rsidR="00CE2DB9" w:rsidRPr="001D6F8A" w:rsidRDefault="00CE2DB9" w:rsidP="001D6F8A">
            <w:pPr>
              <w:tabs>
                <w:tab w:val="left" w:pos="9757"/>
              </w:tabs>
              <w:jc w:val="center"/>
              <w:rPr>
                <w:sz w:val="28"/>
                <w:szCs w:val="28"/>
              </w:rPr>
            </w:pPr>
          </w:p>
        </w:tc>
        <w:tc>
          <w:tcPr>
            <w:tcW w:w="3402" w:type="dxa"/>
          </w:tcPr>
          <w:p w14:paraId="63BD9E75" w14:textId="77777777" w:rsidR="00CE2DB9" w:rsidRPr="001D6F8A" w:rsidRDefault="00CE2DB9" w:rsidP="001D6F8A">
            <w:pPr>
              <w:tabs>
                <w:tab w:val="left" w:pos="9757"/>
              </w:tabs>
              <w:rPr>
                <w:sz w:val="28"/>
                <w:szCs w:val="28"/>
              </w:rPr>
            </w:pPr>
          </w:p>
        </w:tc>
      </w:tr>
      <w:tr w:rsidR="00CE2DB9" w:rsidRPr="001D6F8A" w14:paraId="7EF09C6F" w14:textId="77777777" w:rsidTr="001D6F8A">
        <w:trPr>
          <w:trHeight w:val="607"/>
        </w:trPr>
        <w:tc>
          <w:tcPr>
            <w:tcW w:w="14742" w:type="dxa"/>
            <w:gridSpan w:val="6"/>
          </w:tcPr>
          <w:p w14:paraId="275EE7D5" w14:textId="7115A4D7" w:rsidR="00CE2DB9" w:rsidRPr="001D6F8A" w:rsidRDefault="00CE2DB9" w:rsidP="001D6F8A">
            <w:pPr>
              <w:autoSpaceDE w:val="0"/>
              <w:autoSpaceDN w:val="0"/>
              <w:adjustRightInd w:val="0"/>
              <w:jc w:val="center"/>
              <w:rPr>
                <w:rFonts w:eastAsia="Calibri"/>
                <w:b/>
                <w:sz w:val="28"/>
                <w:szCs w:val="28"/>
                <w:u w:val="single"/>
                <w:lang w:bidi="en-US"/>
              </w:rPr>
            </w:pPr>
            <w:proofErr w:type="gramStart"/>
            <w:r w:rsidRPr="001D6F8A">
              <w:rPr>
                <w:rFonts w:eastAsia="Calibri"/>
                <w:b/>
                <w:sz w:val="28"/>
                <w:szCs w:val="28"/>
                <w:u w:val="single"/>
                <w:lang w:bidi="en-US"/>
              </w:rPr>
              <w:t>Я  и</w:t>
            </w:r>
            <w:proofErr w:type="gramEnd"/>
            <w:r w:rsidRPr="001D6F8A">
              <w:rPr>
                <w:rFonts w:eastAsia="Calibri"/>
                <w:b/>
                <w:sz w:val="28"/>
                <w:szCs w:val="28"/>
                <w:u w:val="single"/>
                <w:lang w:bidi="en-US"/>
              </w:rPr>
              <w:t xml:space="preserve">  мои друзья. /11ч./</w:t>
            </w:r>
          </w:p>
        </w:tc>
      </w:tr>
      <w:tr w:rsidR="00CE2DB9" w:rsidRPr="001D6F8A" w14:paraId="4D52F37B" w14:textId="77777777" w:rsidTr="001D6F8A">
        <w:tc>
          <w:tcPr>
            <w:tcW w:w="1021" w:type="dxa"/>
          </w:tcPr>
          <w:p w14:paraId="6FAE4828"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top w:val="nil"/>
            </w:tcBorders>
          </w:tcPr>
          <w:p w14:paraId="75517E11" w14:textId="77777777" w:rsidR="00E835D3"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Разноцветные страницы. В. Лунин. «Волк» Т. Павлова </w:t>
            </w:r>
          </w:p>
          <w:p w14:paraId="0C130DDC" w14:textId="525E5274"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«Рассказ мудрой вороны», «Кто?»</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20776FB"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036C4EA8" w14:textId="6CFC7FC1" w:rsidR="00CE2DB9" w:rsidRPr="001D6F8A" w:rsidRDefault="001D6F8A" w:rsidP="001D6F8A">
            <w:pPr>
              <w:tabs>
                <w:tab w:val="left" w:pos="9757"/>
              </w:tabs>
              <w:jc w:val="center"/>
              <w:rPr>
                <w:sz w:val="28"/>
                <w:szCs w:val="28"/>
                <w:lang w:val="en-US"/>
              </w:rPr>
            </w:pPr>
            <w:r>
              <w:rPr>
                <w:sz w:val="28"/>
                <w:szCs w:val="28"/>
                <w:lang w:val="en-US"/>
              </w:rPr>
              <w:t>24.02</w:t>
            </w:r>
          </w:p>
        </w:tc>
        <w:tc>
          <w:tcPr>
            <w:tcW w:w="1275" w:type="dxa"/>
          </w:tcPr>
          <w:p w14:paraId="6D1243D8" w14:textId="77777777" w:rsidR="00CE2DB9" w:rsidRPr="001D6F8A" w:rsidRDefault="00CE2DB9" w:rsidP="001D6F8A">
            <w:pPr>
              <w:tabs>
                <w:tab w:val="left" w:pos="9757"/>
              </w:tabs>
              <w:jc w:val="center"/>
              <w:rPr>
                <w:sz w:val="28"/>
                <w:szCs w:val="28"/>
              </w:rPr>
            </w:pPr>
          </w:p>
        </w:tc>
        <w:tc>
          <w:tcPr>
            <w:tcW w:w="3402" w:type="dxa"/>
          </w:tcPr>
          <w:p w14:paraId="70C193E0" w14:textId="77777777" w:rsidR="00CE2DB9" w:rsidRPr="001D6F8A" w:rsidRDefault="00CE2DB9" w:rsidP="001D6F8A">
            <w:pPr>
              <w:tabs>
                <w:tab w:val="left" w:pos="9757"/>
              </w:tabs>
              <w:rPr>
                <w:sz w:val="28"/>
                <w:szCs w:val="28"/>
              </w:rPr>
            </w:pPr>
          </w:p>
        </w:tc>
      </w:tr>
      <w:tr w:rsidR="00CE2DB9" w:rsidRPr="001D6F8A" w14:paraId="49E33D2E" w14:textId="77777777" w:rsidTr="001D6F8A">
        <w:tc>
          <w:tcPr>
            <w:tcW w:w="1021" w:type="dxa"/>
          </w:tcPr>
          <w:p w14:paraId="0253A050"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top w:val="nil"/>
            </w:tcBorders>
          </w:tcPr>
          <w:p w14:paraId="5D39BC62"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Ю. Ермолаева «Лучший друг».  Е. Благинина «Подарок».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AFCD299"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027FDA4" w14:textId="78C0647C" w:rsidR="00CE2DB9" w:rsidRPr="001D6F8A" w:rsidRDefault="001D6F8A" w:rsidP="001D6F8A">
            <w:pPr>
              <w:tabs>
                <w:tab w:val="left" w:pos="9757"/>
              </w:tabs>
              <w:jc w:val="center"/>
              <w:rPr>
                <w:sz w:val="28"/>
                <w:szCs w:val="28"/>
                <w:lang w:val="en-US"/>
              </w:rPr>
            </w:pPr>
            <w:r>
              <w:rPr>
                <w:sz w:val="28"/>
                <w:szCs w:val="28"/>
              </w:rPr>
              <w:t>01</w:t>
            </w:r>
            <w:r>
              <w:rPr>
                <w:sz w:val="28"/>
                <w:szCs w:val="28"/>
                <w:lang w:val="en-US"/>
              </w:rPr>
              <w:t>.03</w:t>
            </w:r>
          </w:p>
        </w:tc>
        <w:tc>
          <w:tcPr>
            <w:tcW w:w="1275" w:type="dxa"/>
          </w:tcPr>
          <w:p w14:paraId="393A500D" w14:textId="77777777" w:rsidR="00CE2DB9" w:rsidRPr="001D6F8A" w:rsidRDefault="00CE2DB9" w:rsidP="001D6F8A">
            <w:pPr>
              <w:tabs>
                <w:tab w:val="left" w:pos="9757"/>
              </w:tabs>
              <w:jc w:val="center"/>
              <w:rPr>
                <w:sz w:val="28"/>
                <w:szCs w:val="28"/>
              </w:rPr>
            </w:pPr>
          </w:p>
        </w:tc>
        <w:tc>
          <w:tcPr>
            <w:tcW w:w="3402" w:type="dxa"/>
          </w:tcPr>
          <w:p w14:paraId="0D1DC38A" w14:textId="77777777" w:rsidR="00CE2DB9" w:rsidRPr="001D6F8A" w:rsidRDefault="00CE2DB9" w:rsidP="001D6F8A">
            <w:pPr>
              <w:tabs>
                <w:tab w:val="left" w:pos="9757"/>
              </w:tabs>
              <w:rPr>
                <w:sz w:val="28"/>
                <w:szCs w:val="28"/>
              </w:rPr>
            </w:pPr>
          </w:p>
        </w:tc>
      </w:tr>
      <w:tr w:rsidR="00CE2DB9" w:rsidRPr="001D6F8A" w14:paraId="34CB0A75" w14:textId="77777777" w:rsidTr="001D6F8A">
        <w:tc>
          <w:tcPr>
            <w:tcW w:w="1021" w:type="dxa"/>
          </w:tcPr>
          <w:p w14:paraId="2DAEE275"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293266B1"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В. Орлов «Кто первый?».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D9A5305"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46F9B90" w14:textId="3016A15E" w:rsidR="00CE2DB9" w:rsidRPr="001D6F8A" w:rsidRDefault="001D6F8A" w:rsidP="001D6F8A">
            <w:pPr>
              <w:tabs>
                <w:tab w:val="left" w:pos="9757"/>
              </w:tabs>
              <w:jc w:val="center"/>
              <w:rPr>
                <w:sz w:val="28"/>
                <w:szCs w:val="28"/>
                <w:lang w:val="en-US"/>
              </w:rPr>
            </w:pPr>
            <w:r>
              <w:rPr>
                <w:sz w:val="28"/>
                <w:szCs w:val="28"/>
                <w:lang w:val="en-US"/>
              </w:rPr>
              <w:t>03.03</w:t>
            </w:r>
          </w:p>
        </w:tc>
        <w:tc>
          <w:tcPr>
            <w:tcW w:w="1275" w:type="dxa"/>
          </w:tcPr>
          <w:p w14:paraId="78AFDEB7" w14:textId="77777777" w:rsidR="00CE2DB9" w:rsidRPr="001D6F8A" w:rsidRDefault="00CE2DB9" w:rsidP="001D6F8A">
            <w:pPr>
              <w:tabs>
                <w:tab w:val="left" w:pos="9757"/>
              </w:tabs>
              <w:jc w:val="center"/>
              <w:rPr>
                <w:sz w:val="28"/>
                <w:szCs w:val="28"/>
              </w:rPr>
            </w:pPr>
          </w:p>
        </w:tc>
        <w:tc>
          <w:tcPr>
            <w:tcW w:w="3402" w:type="dxa"/>
          </w:tcPr>
          <w:p w14:paraId="0E0018FB" w14:textId="77777777" w:rsidR="00CE2DB9" w:rsidRPr="001D6F8A" w:rsidRDefault="00CE2DB9" w:rsidP="001D6F8A">
            <w:pPr>
              <w:tabs>
                <w:tab w:val="left" w:pos="9757"/>
              </w:tabs>
              <w:rPr>
                <w:sz w:val="28"/>
                <w:szCs w:val="28"/>
              </w:rPr>
            </w:pPr>
          </w:p>
        </w:tc>
      </w:tr>
      <w:tr w:rsidR="00CE2DB9" w:rsidRPr="001D6F8A" w14:paraId="4BDD17CB" w14:textId="77777777" w:rsidTr="001D6F8A">
        <w:tc>
          <w:tcPr>
            <w:tcW w:w="1021" w:type="dxa"/>
          </w:tcPr>
          <w:p w14:paraId="6C5D09F6"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8540BF1"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С. Михалков «Бараны».</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B5AF3D7"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4B497066" w14:textId="0054832C" w:rsidR="00CE2DB9" w:rsidRPr="001D6F8A" w:rsidRDefault="001D6F8A" w:rsidP="001D6F8A">
            <w:pPr>
              <w:tabs>
                <w:tab w:val="left" w:pos="9757"/>
              </w:tabs>
              <w:jc w:val="center"/>
              <w:rPr>
                <w:sz w:val="28"/>
                <w:szCs w:val="28"/>
                <w:lang w:val="en-US"/>
              </w:rPr>
            </w:pPr>
            <w:r>
              <w:rPr>
                <w:sz w:val="28"/>
                <w:szCs w:val="28"/>
                <w:lang w:val="en-US"/>
              </w:rPr>
              <w:t>08.03</w:t>
            </w:r>
          </w:p>
        </w:tc>
        <w:tc>
          <w:tcPr>
            <w:tcW w:w="1275" w:type="dxa"/>
          </w:tcPr>
          <w:p w14:paraId="5B69C51B" w14:textId="77777777" w:rsidR="00CE2DB9" w:rsidRPr="001D6F8A" w:rsidRDefault="00CE2DB9" w:rsidP="001D6F8A">
            <w:pPr>
              <w:tabs>
                <w:tab w:val="left" w:pos="9757"/>
              </w:tabs>
              <w:jc w:val="center"/>
              <w:rPr>
                <w:sz w:val="28"/>
                <w:szCs w:val="28"/>
              </w:rPr>
            </w:pPr>
          </w:p>
        </w:tc>
        <w:tc>
          <w:tcPr>
            <w:tcW w:w="3402" w:type="dxa"/>
          </w:tcPr>
          <w:p w14:paraId="03BB84AA" w14:textId="77777777" w:rsidR="00CE2DB9" w:rsidRPr="001D6F8A" w:rsidRDefault="00CE2DB9" w:rsidP="001D6F8A">
            <w:pPr>
              <w:tabs>
                <w:tab w:val="left" w:pos="9757"/>
              </w:tabs>
              <w:rPr>
                <w:sz w:val="28"/>
                <w:szCs w:val="28"/>
              </w:rPr>
            </w:pPr>
          </w:p>
        </w:tc>
      </w:tr>
      <w:tr w:rsidR="00CE2DB9" w:rsidRPr="001D6F8A" w14:paraId="1F3F2663" w14:textId="77777777" w:rsidTr="001D6F8A">
        <w:trPr>
          <w:trHeight w:val="416"/>
        </w:trPr>
        <w:tc>
          <w:tcPr>
            <w:tcW w:w="1021" w:type="dxa"/>
          </w:tcPr>
          <w:p w14:paraId="7BE69CC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918D2C2"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Р. Сеф «Совет». В. Берестов «В магазине игрушек».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285A484D"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A947410" w14:textId="03613590" w:rsidR="00CE2DB9" w:rsidRPr="001D6F8A" w:rsidRDefault="001D6F8A" w:rsidP="001D6F8A">
            <w:pPr>
              <w:tabs>
                <w:tab w:val="left" w:pos="9757"/>
              </w:tabs>
              <w:jc w:val="center"/>
              <w:rPr>
                <w:sz w:val="28"/>
                <w:szCs w:val="28"/>
                <w:lang w:val="en-US"/>
              </w:rPr>
            </w:pPr>
            <w:r>
              <w:rPr>
                <w:sz w:val="28"/>
                <w:szCs w:val="28"/>
                <w:lang w:val="en-US"/>
              </w:rPr>
              <w:t>10.03</w:t>
            </w:r>
          </w:p>
        </w:tc>
        <w:tc>
          <w:tcPr>
            <w:tcW w:w="1275" w:type="dxa"/>
          </w:tcPr>
          <w:p w14:paraId="1C35453C" w14:textId="77777777" w:rsidR="00CE2DB9" w:rsidRPr="001D6F8A" w:rsidRDefault="00CE2DB9" w:rsidP="001D6F8A">
            <w:pPr>
              <w:tabs>
                <w:tab w:val="left" w:pos="9757"/>
              </w:tabs>
              <w:jc w:val="center"/>
              <w:rPr>
                <w:sz w:val="28"/>
                <w:szCs w:val="28"/>
              </w:rPr>
            </w:pPr>
          </w:p>
        </w:tc>
        <w:tc>
          <w:tcPr>
            <w:tcW w:w="3402" w:type="dxa"/>
          </w:tcPr>
          <w:p w14:paraId="42ADC3D9" w14:textId="77777777" w:rsidR="00CE2DB9" w:rsidRPr="001D6F8A" w:rsidRDefault="00CE2DB9" w:rsidP="001D6F8A">
            <w:pPr>
              <w:tabs>
                <w:tab w:val="left" w:pos="9757"/>
              </w:tabs>
              <w:rPr>
                <w:sz w:val="28"/>
                <w:szCs w:val="28"/>
              </w:rPr>
            </w:pPr>
          </w:p>
        </w:tc>
      </w:tr>
      <w:tr w:rsidR="00CE2DB9" w:rsidRPr="001D6F8A" w14:paraId="7F59C35E" w14:textId="77777777" w:rsidTr="001D6F8A">
        <w:trPr>
          <w:trHeight w:val="416"/>
        </w:trPr>
        <w:tc>
          <w:tcPr>
            <w:tcW w:w="1021" w:type="dxa"/>
          </w:tcPr>
          <w:p w14:paraId="54B0738A"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104D4B3B" w14:textId="77777777" w:rsidR="00CE2DB9" w:rsidRPr="001D6F8A" w:rsidRDefault="00CE2DB9" w:rsidP="001D6F8A">
            <w:pPr>
              <w:rPr>
                <w:rFonts w:eastAsia="Calibri"/>
                <w:sz w:val="28"/>
                <w:szCs w:val="28"/>
                <w:lang w:bidi="en-US"/>
              </w:rPr>
            </w:pPr>
            <w:r w:rsidRPr="001D6F8A">
              <w:rPr>
                <w:rFonts w:eastAsia="Calibri"/>
                <w:sz w:val="28"/>
                <w:szCs w:val="28"/>
                <w:lang w:bidi="en-US"/>
              </w:rPr>
              <w:t xml:space="preserve">  </w:t>
            </w:r>
            <w:proofErr w:type="spellStart"/>
            <w:r w:rsidRPr="001D6F8A">
              <w:rPr>
                <w:rFonts w:eastAsia="Calibri"/>
                <w:sz w:val="28"/>
                <w:szCs w:val="28"/>
                <w:lang w:bidi="en-US"/>
              </w:rPr>
              <w:t>И.Пивоварова</w:t>
            </w:r>
            <w:proofErr w:type="spellEnd"/>
            <w:r w:rsidRPr="001D6F8A">
              <w:rPr>
                <w:rFonts w:eastAsia="Calibri"/>
                <w:sz w:val="28"/>
                <w:szCs w:val="28"/>
                <w:lang w:bidi="en-US"/>
              </w:rPr>
              <w:t xml:space="preserve"> «Вежливый ослик». А. Барто «Вот так защитник».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004BBE99"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4DBB4D7" w14:textId="7437FCE9" w:rsidR="00CE2DB9" w:rsidRPr="001D6F8A" w:rsidRDefault="001D6F8A" w:rsidP="001D6F8A">
            <w:pPr>
              <w:tabs>
                <w:tab w:val="left" w:pos="9757"/>
              </w:tabs>
              <w:jc w:val="center"/>
              <w:rPr>
                <w:sz w:val="28"/>
                <w:szCs w:val="28"/>
                <w:lang w:val="en-US"/>
              </w:rPr>
            </w:pPr>
            <w:r>
              <w:rPr>
                <w:sz w:val="28"/>
                <w:szCs w:val="28"/>
                <w:lang w:val="en-US"/>
              </w:rPr>
              <w:t>15.03</w:t>
            </w:r>
          </w:p>
        </w:tc>
        <w:tc>
          <w:tcPr>
            <w:tcW w:w="1275" w:type="dxa"/>
          </w:tcPr>
          <w:p w14:paraId="2BB5A454" w14:textId="77777777" w:rsidR="00CE2DB9" w:rsidRPr="001D6F8A" w:rsidRDefault="00CE2DB9" w:rsidP="001D6F8A">
            <w:pPr>
              <w:tabs>
                <w:tab w:val="left" w:pos="9757"/>
              </w:tabs>
              <w:jc w:val="center"/>
              <w:rPr>
                <w:sz w:val="28"/>
                <w:szCs w:val="28"/>
              </w:rPr>
            </w:pPr>
          </w:p>
        </w:tc>
        <w:tc>
          <w:tcPr>
            <w:tcW w:w="3402" w:type="dxa"/>
          </w:tcPr>
          <w:p w14:paraId="726DF4EB" w14:textId="77777777" w:rsidR="00CE2DB9" w:rsidRPr="001D6F8A" w:rsidRDefault="00CE2DB9" w:rsidP="001D6F8A">
            <w:pPr>
              <w:tabs>
                <w:tab w:val="left" w:pos="9757"/>
              </w:tabs>
              <w:rPr>
                <w:sz w:val="28"/>
                <w:szCs w:val="28"/>
              </w:rPr>
            </w:pPr>
          </w:p>
        </w:tc>
      </w:tr>
      <w:tr w:rsidR="00CE2DB9" w:rsidRPr="001D6F8A" w14:paraId="6F30A248" w14:textId="77777777" w:rsidTr="001D6F8A">
        <w:trPr>
          <w:trHeight w:val="416"/>
        </w:trPr>
        <w:tc>
          <w:tcPr>
            <w:tcW w:w="1021" w:type="dxa"/>
          </w:tcPr>
          <w:p w14:paraId="31A8F1D9"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952DFAF" w14:textId="2C33613E" w:rsidR="00CE2DB9" w:rsidRPr="001D6F8A" w:rsidRDefault="00CE2DB9" w:rsidP="001D6F8A">
            <w:pPr>
              <w:rPr>
                <w:rFonts w:eastAsia="Calibri"/>
                <w:sz w:val="28"/>
                <w:szCs w:val="28"/>
                <w:lang w:bidi="en-US"/>
              </w:rPr>
            </w:pPr>
            <w:r w:rsidRPr="001D6F8A">
              <w:rPr>
                <w:rFonts w:eastAsia="Calibri"/>
                <w:sz w:val="28"/>
                <w:szCs w:val="28"/>
                <w:lang w:bidi="en-US"/>
              </w:rPr>
              <w:t>С. Маршак «Хороший день»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B5C0BD9"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553F646A" w14:textId="12C3C613" w:rsidR="00CE2DB9" w:rsidRPr="001D6F8A" w:rsidRDefault="001D6F8A" w:rsidP="001D6F8A">
            <w:pPr>
              <w:tabs>
                <w:tab w:val="left" w:pos="9757"/>
              </w:tabs>
              <w:jc w:val="center"/>
              <w:rPr>
                <w:sz w:val="28"/>
                <w:szCs w:val="28"/>
                <w:lang w:val="en-US"/>
              </w:rPr>
            </w:pPr>
            <w:r>
              <w:rPr>
                <w:sz w:val="28"/>
                <w:szCs w:val="28"/>
                <w:lang w:val="en-US"/>
              </w:rPr>
              <w:t>17.03</w:t>
            </w:r>
          </w:p>
        </w:tc>
        <w:tc>
          <w:tcPr>
            <w:tcW w:w="1275" w:type="dxa"/>
          </w:tcPr>
          <w:p w14:paraId="7BFC1583" w14:textId="77777777" w:rsidR="00CE2DB9" w:rsidRPr="001D6F8A" w:rsidRDefault="00CE2DB9" w:rsidP="001D6F8A">
            <w:pPr>
              <w:tabs>
                <w:tab w:val="left" w:pos="9757"/>
              </w:tabs>
              <w:jc w:val="center"/>
              <w:rPr>
                <w:sz w:val="28"/>
                <w:szCs w:val="28"/>
              </w:rPr>
            </w:pPr>
          </w:p>
        </w:tc>
        <w:tc>
          <w:tcPr>
            <w:tcW w:w="3402" w:type="dxa"/>
          </w:tcPr>
          <w:p w14:paraId="10D24F15" w14:textId="77777777" w:rsidR="00CE2DB9" w:rsidRPr="001D6F8A" w:rsidRDefault="00CE2DB9" w:rsidP="001D6F8A">
            <w:pPr>
              <w:tabs>
                <w:tab w:val="left" w:pos="9757"/>
              </w:tabs>
              <w:rPr>
                <w:sz w:val="28"/>
                <w:szCs w:val="28"/>
              </w:rPr>
            </w:pPr>
          </w:p>
        </w:tc>
      </w:tr>
      <w:tr w:rsidR="00CE2DB9" w:rsidRPr="001D6F8A" w14:paraId="1DDAE191" w14:textId="77777777" w:rsidTr="001D6F8A">
        <w:trPr>
          <w:trHeight w:val="416"/>
        </w:trPr>
        <w:tc>
          <w:tcPr>
            <w:tcW w:w="1021" w:type="dxa"/>
          </w:tcPr>
          <w:p w14:paraId="37CE933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0AF1ECDD" w14:textId="77777777" w:rsidR="00CE2DB9" w:rsidRPr="001D6F8A" w:rsidRDefault="00CE2DB9" w:rsidP="001D6F8A">
            <w:pPr>
              <w:jc w:val="both"/>
              <w:rPr>
                <w:rFonts w:eastAsia="Calibri"/>
                <w:sz w:val="28"/>
                <w:szCs w:val="28"/>
                <w:lang w:bidi="en-US"/>
              </w:rPr>
            </w:pPr>
            <w:r w:rsidRPr="001D6F8A">
              <w:rPr>
                <w:rFonts w:eastAsia="Calibri"/>
                <w:sz w:val="28"/>
                <w:szCs w:val="28"/>
                <w:lang w:bidi="en-US"/>
              </w:rPr>
              <w:t>С. Маршак «Хороший день».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7E188BE2"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0EBB66C0" w14:textId="4A9D8962" w:rsidR="00CE2DB9" w:rsidRPr="001D6F8A" w:rsidRDefault="001D6F8A" w:rsidP="001D6F8A">
            <w:pPr>
              <w:tabs>
                <w:tab w:val="left" w:pos="9757"/>
              </w:tabs>
              <w:jc w:val="center"/>
              <w:rPr>
                <w:sz w:val="28"/>
                <w:szCs w:val="28"/>
                <w:lang w:val="en-US"/>
              </w:rPr>
            </w:pPr>
            <w:r>
              <w:rPr>
                <w:sz w:val="28"/>
                <w:szCs w:val="28"/>
                <w:lang w:val="en-US"/>
              </w:rPr>
              <w:t>22.03</w:t>
            </w:r>
          </w:p>
        </w:tc>
        <w:tc>
          <w:tcPr>
            <w:tcW w:w="1275" w:type="dxa"/>
          </w:tcPr>
          <w:p w14:paraId="46617ACA" w14:textId="77777777" w:rsidR="00CE2DB9" w:rsidRPr="001D6F8A" w:rsidRDefault="00CE2DB9" w:rsidP="001D6F8A">
            <w:pPr>
              <w:tabs>
                <w:tab w:val="left" w:pos="9757"/>
              </w:tabs>
              <w:jc w:val="center"/>
              <w:rPr>
                <w:sz w:val="28"/>
                <w:szCs w:val="28"/>
              </w:rPr>
            </w:pPr>
          </w:p>
        </w:tc>
        <w:tc>
          <w:tcPr>
            <w:tcW w:w="3402" w:type="dxa"/>
          </w:tcPr>
          <w:p w14:paraId="24B06336" w14:textId="77777777" w:rsidR="00CE2DB9" w:rsidRPr="001D6F8A" w:rsidRDefault="00CE2DB9" w:rsidP="001D6F8A">
            <w:pPr>
              <w:tabs>
                <w:tab w:val="left" w:pos="9757"/>
              </w:tabs>
              <w:rPr>
                <w:sz w:val="28"/>
                <w:szCs w:val="28"/>
              </w:rPr>
            </w:pPr>
          </w:p>
        </w:tc>
      </w:tr>
      <w:tr w:rsidR="00CE2DB9" w:rsidRPr="001D6F8A" w14:paraId="626C5CA6" w14:textId="77777777" w:rsidTr="001D6F8A">
        <w:trPr>
          <w:trHeight w:val="416"/>
        </w:trPr>
        <w:tc>
          <w:tcPr>
            <w:tcW w:w="1021" w:type="dxa"/>
          </w:tcPr>
          <w:p w14:paraId="710C2E12"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B5063CB"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xml:space="preserve"> «Сердитый дог Буль».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6115B4E"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2E8A336" w14:textId="382DCB3D" w:rsidR="00CE2DB9" w:rsidRPr="001D6F8A" w:rsidRDefault="001D6F8A" w:rsidP="001D6F8A">
            <w:pPr>
              <w:tabs>
                <w:tab w:val="left" w:pos="9757"/>
              </w:tabs>
              <w:jc w:val="center"/>
              <w:rPr>
                <w:sz w:val="28"/>
                <w:szCs w:val="28"/>
                <w:lang w:val="en-US"/>
              </w:rPr>
            </w:pPr>
            <w:r>
              <w:rPr>
                <w:sz w:val="28"/>
                <w:szCs w:val="28"/>
                <w:lang w:val="en-US"/>
              </w:rPr>
              <w:t>24.03</w:t>
            </w:r>
          </w:p>
        </w:tc>
        <w:tc>
          <w:tcPr>
            <w:tcW w:w="1275" w:type="dxa"/>
          </w:tcPr>
          <w:p w14:paraId="61CA53B0" w14:textId="77777777" w:rsidR="00CE2DB9" w:rsidRPr="001D6F8A" w:rsidRDefault="00CE2DB9" w:rsidP="001D6F8A">
            <w:pPr>
              <w:tabs>
                <w:tab w:val="left" w:pos="9757"/>
              </w:tabs>
              <w:jc w:val="center"/>
              <w:rPr>
                <w:sz w:val="28"/>
                <w:szCs w:val="28"/>
              </w:rPr>
            </w:pPr>
          </w:p>
        </w:tc>
        <w:tc>
          <w:tcPr>
            <w:tcW w:w="3402" w:type="dxa"/>
          </w:tcPr>
          <w:p w14:paraId="29F9778E" w14:textId="77777777" w:rsidR="00CE2DB9" w:rsidRPr="001D6F8A" w:rsidRDefault="00CE2DB9" w:rsidP="001D6F8A">
            <w:pPr>
              <w:tabs>
                <w:tab w:val="left" w:pos="9757"/>
              </w:tabs>
              <w:rPr>
                <w:sz w:val="28"/>
                <w:szCs w:val="28"/>
              </w:rPr>
            </w:pPr>
          </w:p>
        </w:tc>
      </w:tr>
      <w:tr w:rsidR="00966A99" w:rsidRPr="001D6F8A" w14:paraId="660BF0DA" w14:textId="77777777" w:rsidTr="00974D4D">
        <w:trPr>
          <w:trHeight w:val="416"/>
        </w:trPr>
        <w:tc>
          <w:tcPr>
            <w:tcW w:w="14742" w:type="dxa"/>
            <w:gridSpan w:val="6"/>
          </w:tcPr>
          <w:p w14:paraId="097B9B92" w14:textId="7BB4D764" w:rsidR="00966A99" w:rsidRPr="00966A99" w:rsidRDefault="00966A99" w:rsidP="00966A99">
            <w:pPr>
              <w:tabs>
                <w:tab w:val="left" w:pos="9757"/>
              </w:tabs>
              <w:jc w:val="center"/>
              <w:rPr>
                <w:sz w:val="28"/>
                <w:szCs w:val="28"/>
              </w:rPr>
            </w:pPr>
            <w:r>
              <w:rPr>
                <w:b/>
                <w:sz w:val="28"/>
                <w:szCs w:val="28"/>
                <w:lang w:val="en-US"/>
              </w:rPr>
              <w:t xml:space="preserve">3 </w:t>
            </w:r>
            <w:r>
              <w:rPr>
                <w:b/>
                <w:sz w:val="28"/>
                <w:szCs w:val="28"/>
              </w:rPr>
              <w:t>четверть</w:t>
            </w:r>
            <w:r>
              <w:rPr>
                <w:b/>
                <w:sz w:val="28"/>
                <w:szCs w:val="28"/>
                <w:lang w:val="en-US"/>
              </w:rPr>
              <w:t xml:space="preserve">/ 20 </w:t>
            </w:r>
            <w:r>
              <w:rPr>
                <w:b/>
                <w:sz w:val="28"/>
                <w:szCs w:val="28"/>
              </w:rPr>
              <w:t>часов/</w:t>
            </w:r>
          </w:p>
        </w:tc>
      </w:tr>
      <w:tr w:rsidR="00CE2DB9" w:rsidRPr="001D6F8A" w14:paraId="6D54BC51" w14:textId="77777777" w:rsidTr="001D6F8A">
        <w:tc>
          <w:tcPr>
            <w:tcW w:w="1021" w:type="dxa"/>
          </w:tcPr>
          <w:p w14:paraId="722B32E1"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E4BD520"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Д. Тихомиров «Находка».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3E3C2256"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23FE24DF" w14:textId="7D5FEE20" w:rsidR="00CE2DB9" w:rsidRPr="00966A99" w:rsidRDefault="00966A99" w:rsidP="001D6F8A">
            <w:pPr>
              <w:tabs>
                <w:tab w:val="left" w:pos="9757"/>
              </w:tabs>
              <w:jc w:val="center"/>
              <w:rPr>
                <w:sz w:val="28"/>
                <w:szCs w:val="28"/>
                <w:lang w:val="en-US"/>
              </w:rPr>
            </w:pPr>
            <w:r>
              <w:rPr>
                <w:sz w:val="28"/>
                <w:szCs w:val="28"/>
              </w:rPr>
              <w:t>0</w:t>
            </w:r>
            <w:r>
              <w:rPr>
                <w:sz w:val="28"/>
                <w:szCs w:val="28"/>
                <w:lang w:val="en-US"/>
              </w:rPr>
              <w:t>5.04</w:t>
            </w:r>
          </w:p>
        </w:tc>
        <w:tc>
          <w:tcPr>
            <w:tcW w:w="1275" w:type="dxa"/>
          </w:tcPr>
          <w:p w14:paraId="67D93A81" w14:textId="77777777" w:rsidR="00CE2DB9" w:rsidRPr="001D6F8A" w:rsidRDefault="00CE2DB9" w:rsidP="001D6F8A">
            <w:pPr>
              <w:tabs>
                <w:tab w:val="left" w:pos="9757"/>
              </w:tabs>
              <w:jc w:val="center"/>
              <w:rPr>
                <w:sz w:val="28"/>
                <w:szCs w:val="28"/>
              </w:rPr>
            </w:pPr>
          </w:p>
        </w:tc>
        <w:tc>
          <w:tcPr>
            <w:tcW w:w="3402" w:type="dxa"/>
          </w:tcPr>
          <w:p w14:paraId="13A6493F" w14:textId="77777777" w:rsidR="00CE2DB9" w:rsidRPr="001D6F8A" w:rsidRDefault="00CE2DB9" w:rsidP="001D6F8A">
            <w:pPr>
              <w:tabs>
                <w:tab w:val="left" w:pos="9757"/>
              </w:tabs>
              <w:rPr>
                <w:sz w:val="28"/>
                <w:szCs w:val="28"/>
              </w:rPr>
            </w:pPr>
          </w:p>
        </w:tc>
      </w:tr>
      <w:tr w:rsidR="00CE2DB9" w:rsidRPr="001D6F8A" w14:paraId="7C89ED7C" w14:textId="77777777" w:rsidTr="001D6F8A">
        <w:tc>
          <w:tcPr>
            <w:tcW w:w="1021" w:type="dxa"/>
          </w:tcPr>
          <w:p w14:paraId="66C965BC"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left w:val="single" w:sz="4" w:space="0" w:color="auto"/>
            </w:tcBorders>
          </w:tcPr>
          <w:p w14:paraId="5750D64E"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Обобщение по теме «Я и мои друзья».</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33A5596" w14:textId="77777777" w:rsidR="00CE2DB9" w:rsidRPr="001D6F8A" w:rsidRDefault="00CE2DB9" w:rsidP="001D6F8A">
            <w:pPr>
              <w:tabs>
                <w:tab w:val="left" w:pos="9757"/>
              </w:tabs>
              <w:suppressAutoHyphens/>
              <w:jc w:val="center"/>
              <w:rPr>
                <w:b/>
                <w:sz w:val="28"/>
                <w:szCs w:val="28"/>
              </w:rPr>
            </w:pPr>
            <w:r w:rsidRPr="001D6F8A">
              <w:rPr>
                <w:b/>
                <w:sz w:val="28"/>
                <w:szCs w:val="28"/>
              </w:rPr>
              <w:t>1</w:t>
            </w:r>
          </w:p>
        </w:tc>
        <w:tc>
          <w:tcPr>
            <w:tcW w:w="1247" w:type="dxa"/>
          </w:tcPr>
          <w:p w14:paraId="7FF240DE" w14:textId="4AE2AEAA" w:rsidR="00CE2DB9" w:rsidRPr="00966A99" w:rsidRDefault="00966A99" w:rsidP="001D6F8A">
            <w:pPr>
              <w:tabs>
                <w:tab w:val="left" w:pos="9757"/>
              </w:tabs>
              <w:jc w:val="center"/>
              <w:rPr>
                <w:sz w:val="28"/>
                <w:szCs w:val="28"/>
                <w:lang w:val="en-US"/>
              </w:rPr>
            </w:pPr>
            <w:r>
              <w:rPr>
                <w:sz w:val="28"/>
                <w:szCs w:val="28"/>
                <w:lang w:val="en-US"/>
              </w:rPr>
              <w:t>07.04</w:t>
            </w:r>
          </w:p>
        </w:tc>
        <w:tc>
          <w:tcPr>
            <w:tcW w:w="1275" w:type="dxa"/>
          </w:tcPr>
          <w:p w14:paraId="0BAF7BA3" w14:textId="77777777" w:rsidR="00CE2DB9" w:rsidRPr="001D6F8A" w:rsidRDefault="00CE2DB9" w:rsidP="001D6F8A">
            <w:pPr>
              <w:tabs>
                <w:tab w:val="left" w:pos="9757"/>
              </w:tabs>
              <w:jc w:val="center"/>
              <w:rPr>
                <w:sz w:val="28"/>
                <w:szCs w:val="28"/>
              </w:rPr>
            </w:pPr>
          </w:p>
        </w:tc>
        <w:tc>
          <w:tcPr>
            <w:tcW w:w="3402" w:type="dxa"/>
          </w:tcPr>
          <w:p w14:paraId="6626E0C6" w14:textId="77777777" w:rsidR="00CE2DB9" w:rsidRPr="001D6F8A" w:rsidRDefault="00CE2DB9" w:rsidP="001D6F8A">
            <w:pPr>
              <w:tabs>
                <w:tab w:val="left" w:pos="9757"/>
              </w:tabs>
              <w:rPr>
                <w:sz w:val="28"/>
                <w:szCs w:val="28"/>
              </w:rPr>
            </w:pPr>
          </w:p>
        </w:tc>
      </w:tr>
      <w:tr w:rsidR="00CE2DB9" w:rsidRPr="001D6F8A" w14:paraId="7176C533" w14:textId="77777777" w:rsidTr="001D6F8A">
        <w:trPr>
          <w:trHeight w:val="493"/>
        </w:trPr>
        <w:tc>
          <w:tcPr>
            <w:tcW w:w="14742" w:type="dxa"/>
            <w:gridSpan w:val="6"/>
          </w:tcPr>
          <w:p w14:paraId="52689AEB" w14:textId="77777777" w:rsidR="00CE2DB9" w:rsidRPr="001D6F8A" w:rsidRDefault="00CE2DB9" w:rsidP="001D6F8A">
            <w:pPr>
              <w:pStyle w:val="aa"/>
              <w:jc w:val="center"/>
              <w:rPr>
                <w:rFonts w:eastAsia="Calibri" w:cs="Times New Roman"/>
                <w:b/>
                <w:sz w:val="28"/>
                <w:szCs w:val="28"/>
                <w:u w:val="single"/>
                <w:lang w:bidi="en-US"/>
              </w:rPr>
            </w:pPr>
            <w:r w:rsidRPr="001D6F8A">
              <w:rPr>
                <w:rFonts w:eastAsia="Calibri" w:cs="Times New Roman"/>
                <w:b/>
                <w:sz w:val="28"/>
                <w:szCs w:val="28"/>
                <w:u w:val="single"/>
                <w:lang w:bidi="en-US"/>
              </w:rPr>
              <w:t xml:space="preserve">О братьях </w:t>
            </w:r>
            <w:proofErr w:type="gramStart"/>
            <w:r w:rsidRPr="001D6F8A">
              <w:rPr>
                <w:rFonts w:eastAsia="Calibri" w:cs="Times New Roman"/>
                <w:b/>
                <w:sz w:val="28"/>
                <w:szCs w:val="28"/>
                <w:u w:val="single"/>
                <w:lang w:bidi="en-US"/>
              </w:rPr>
              <w:t>наших  меньших</w:t>
            </w:r>
            <w:proofErr w:type="gramEnd"/>
            <w:r w:rsidRPr="001D6F8A">
              <w:rPr>
                <w:rFonts w:eastAsia="Calibri" w:cs="Times New Roman"/>
                <w:b/>
                <w:sz w:val="28"/>
                <w:szCs w:val="28"/>
                <w:u w:val="single"/>
                <w:lang w:bidi="en-US"/>
              </w:rPr>
              <w:t xml:space="preserve"> /13ч/</w:t>
            </w:r>
          </w:p>
          <w:p w14:paraId="120C005E" w14:textId="77777777" w:rsidR="00CE2DB9" w:rsidRPr="001D6F8A" w:rsidRDefault="00CE2DB9" w:rsidP="001D6F8A">
            <w:pPr>
              <w:tabs>
                <w:tab w:val="left" w:pos="9757"/>
              </w:tabs>
              <w:rPr>
                <w:sz w:val="28"/>
                <w:szCs w:val="28"/>
              </w:rPr>
            </w:pPr>
          </w:p>
        </w:tc>
      </w:tr>
      <w:tr w:rsidR="00CE2DB9" w:rsidRPr="001D6F8A" w14:paraId="43543737" w14:textId="77777777" w:rsidTr="001D6F8A">
        <w:trPr>
          <w:trHeight w:val="561"/>
        </w:trPr>
        <w:tc>
          <w:tcPr>
            <w:tcW w:w="1021" w:type="dxa"/>
          </w:tcPr>
          <w:p w14:paraId="7478386D"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left w:val="single" w:sz="4" w:space="0" w:color="auto"/>
            </w:tcBorders>
          </w:tcPr>
          <w:p w14:paraId="43199406" w14:textId="7FC463BE" w:rsidR="00CE2DB9" w:rsidRPr="001D6F8A" w:rsidRDefault="00CE2DB9" w:rsidP="001D6F8A">
            <w:pPr>
              <w:rPr>
                <w:rFonts w:eastAsia="Calibri"/>
                <w:sz w:val="28"/>
                <w:szCs w:val="28"/>
                <w:lang w:bidi="en-US"/>
              </w:rPr>
            </w:pPr>
            <w:r w:rsidRPr="001D6F8A">
              <w:rPr>
                <w:rFonts w:eastAsia="Calibri"/>
                <w:sz w:val="28"/>
                <w:szCs w:val="28"/>
                <w:lang w:bidi="en-US"/>
              </w:rPr>
              <w:t xml:space="preserve">С. Михалков </w:t>
            </w:r>
            <w:proofErr w:type="gramStart"/>
            <w:r w:rsidRPr="001D6F8A">
              <w:rPr>
                <w:rFonts w:eastAsia="Calibri"/>
                <w:sz w:val="28"/>
                <w:szCs w:val="28"/>
                <w:lang w:bidi="en-US"/>
              </w:rPr>
              <w:t>« Трезор</w:t>
            </w:r>
            <w:proofErr w:type="gramEnd"/>
            <w:r w:rsidRPr="001D6F8A">
              <w:rPr>
                <w:rFonts w:eastAsia="Calibri"/>
                <w:sz w:val="28"/>
                <w:szCs w:val="28"/>
                <w:lang w:bidi="en-US"/>
              </w:rPr>
              <w:t xml:space="preserve">».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47508FB5"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78A5F14F" w14:textId="04AEB7AB" w:rsidR="00CE2DB9" w:rsidRPr="00966A99" w:rsidRDefault="00966A99" w:rsidP="001D6F8A">
            <w:pPr>
              <w:tabs>
                <w:tab w:val="left" w:pos="9757"/>
              </w:tabs>
              <w:jc w:val="center"/>
              <w:rPr>
                <w:sz w:val="28"/>
                <w:szCs w:val="28"/>
                <w:lang w:val="en-US"/>
              </w:rPr>
            </w:pPr>
            <w:r>
              <w:rPr>
                <w:sz w:val="28"/>
                <w:szCs w:val="28"/>
                <w:lang w:val="en-US"/>
              </w:rPr>
              <w:t>12.04</w:t>
            </w:r>
          </w:p>
        </w:tc>
        <w:tc>
          <w:tcPr>
            <w:tcW w:w="1275" w:type="dxa"/>
          </w:tcPr>
          <w:p w14:paraId="11276CBF" w14:textId="77777777" w:rsidR="00CE2DB9" w:rsidRPr="001D6F8A" w:rsidRDefault="00CE2DB9" w:rsidP="001D6F8A">
            <w:pPr>
              <w:tabs>
                <w:tab w:val="left" w:pos="9757"/>
              </w:tabs>
              <w:jc w:val="center"/>
              <w:rPr>
                <w:sz w:val="28"/>
                <w:szCs w:val="28"/>
              </w:rPr>
            </w:pPr>
          </w:p>
        </w:tc>
        <w:tc>
          <w:tcPr>
            <w:tcW w:w="3402" w:type="dxa"/>
          </w:tcPr>
          <w:p w14:paraId="30839768" w14:textId="77777777" w:rsidR="00CE2DB9" w:rsidRPr="001D6F8A" w:rsidRDefault="00CE2DB9" w:rsidP="001D6F8A">
            <w:pPr>
              <w:tabs>
                <w:tab w:val="left" w:pos="9757"/>
              </w:tabs>
              <w:rPr>
                <w:sz w:val="28"/>
                <w:szCs w:val="28"/>
              </w:rPr>
            </w:pPr>
          </w:p>
        </w:tc>
      </w:tr>
      <w:tr w:rsidR="00CE2DB9" w:rsidRPr="001D6F8A" w14:paraId="38856A84" w14:textId="77777777" w:rsidTr="001D6F8A">
        <w:trPr>
          <w:trHeight w:val="472"/>
        </w:trPr>
        <w:tc>
          <w:tcPr>
            <w:tcW w:w="1021" w:type="dxa"/>
          </w:tcPr>
          <w:p w14:paraId="10D708EF"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Borders>
              <w:left w:val="single" w:sz="4" w:space="0" w:color="auto"/>
            </w:tcBorders>
          </w:tcPr>
          <w:p w14:paraId="247E6509" w14:textId="1F02EF05" w:rsidR="00CE2DB9" w:rsidRPr="001D6F8A" w:rsidRDefault="00CE2DB9" w:rsidP="001D6F8A">
            <w:pPr>
              <w:rPr>
                <w:rFonts w:eastAsia="Calibri"/>
                <w:sz w:val="28"/>
                <w:szCs w:val="28"/>
                <w:lang w:bidi="en-US"/>
              </w:rPr>
            </w:pPr>
            <w:r w:rsidRPr="001D6F8A">
              <w:rPr>
                <w:rFonts w:eastAsia="Calibri"/>
                <w:sz w:val="28"/>
                <w:szCs w:val="28"/>
                <w:lang w:bidi="en-US"/>
              </w:rPr>
              <w:t>Р. Сеф «Кто любит собак»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1FF6C431"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58D14EEF" w14:textId="663C8964" w:rsidR="00CE2DB9" w:rsidRPr="00966A99" w:rsidRDefault="00966A99" w:rsidP="001D6F8A">
            <w:pPr>
              <w:tabs>
                <w:tab w:val="left" w:pos="9757"/>
              </w:tabs>
              <w:jc w:val="center"/>
              <w:rPr>
                <w:sz w:val="28"/>
                <w:szCs w:val="28"/>
                <w:lang w:val="en-US"/>
              </w:rPr>
            </w:pPr>
            <w:r>
              <w:rPr>
                <w:sz w:val="28"/>
                <w:szCs w:val="28"/>
                <w:lang w:val="en-US"/>
              </w:rPr>
              <w:t>14.04</w:t>
            </w:r>
          </w:p>
        </w:tc>
        <w:tc>
          <w:tcPr>
            <w:tcW w:w="1275" w:type="dxa"/>
          </w:tcPr>
          <w:p w14:paraId="70CE1D6F" w14:textId="77777777" w:rsidR="00CE2DB9" w:rsidRPr="001D6F8A" w:rsidRDefault="00CE2DB9" w:rsidP="001D6F8A">
            <w:pPr>
              <w:tabs>
                <w:tab w:val="left" w:pos="9757"/>
              </w:tabs>
              <w:jc w:val="center"/>
              <w:rPr>
                <w:sz w:val="28"/>
                <w:szCs w:val="28"/>
              </w:rPr>
            </w:pPr>
          </w:p>
        </w:tc>
        <w:tc>
          <w:tcPr>
            <w:tcW w:w="3402" w:type="dxa"/>
          </w:tcPr>
          <w:p w14:paraId="2E4C19C5" w14:textId="77777777" w:rsidR="00CE2DB9" w:rsidRPr="001D6F8A" w:rsidRDefault="00CE2DB9" w:rsidP="001D6F8A">
            <w:pPr>
              <w:tabs>
                <w:tab w:val="left" w:pos="9757"/>
              </w:tabs>
              <w:rPr>
                <w:sz w:val="28"/>
                <w:szCs w:val="28"/>
              </w:rPr>
            </w:pPr>
          </w:p>
        </w:tc>
      </w:tr>
      <w:tr w:rsidR="00CE2DB9" w:rsidRPr="001D6F8A" w14:paraId="5A5A7F75" w14:textId="77777777" w:rsidTr="001D6F8A">
        <w:trPr>
          <w:trHeight w:val="360"/>
        </w:trPr>
        <w:tc>
          <w:tcPr>
            <w:tcW w:w="1021" w:type="dxa"/>
          </w:tcPr>
          <w:p w14:paraId="71541C85"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42D720F6" w14:textId="77777777" w:rsidR="00CE2DB9" w:rsidRPr="001D6F8A" w:rsidRDefault="00CE2DB9" w:rsidP="001D6F8A">
            <w:pPr>
              <w:jc w:val="both"/>
              <w:rPr>
                <w:rFonts w:eastAsia="Calibri"/>
                <w:sz w:val="28"/>
                <w:szCs w:val="28"/>
                <w:lang w:bidi="en-US"/>
              </w:rPr>
            </w:pPr>
            <w:r w:rsidRPr="001D6F8A">
              <w:rPr>
                <w:rFonts w:eastAsia="Calibri"/>
                <w:sz w:val="28"/>
                <w:szCs w:val="28"/>
                <w:lang w:bidi="en-US"/>
              </w:rPr>
              <w:t>И. Токмакова «Купите собаку».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521866F1"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0D3202C5" w14:textId="23016ABE" w:rsidR="00CE2DB9" w:rsidRPr="00966A99" w:rsidRDefault="00966A99" w:rsidP="001D6F8A">
            <w:pPr>
              <w:tabs>
                <w:tab w:val="left" w:pos="9757"/>
              </w:tabs>
              <w:jc w:val="center"/>
              <w:rPr>
                <w:sz w:val="28"/>
                <w:szCs w:val="28"/>
                <w:lang w:val="en-US"/>
              </w:rPr>
            </w:pPr>
            <w:r>
              <w:rPr>
                <w:sz w:val="28"/>
                <w:szCs w:val="28"/>
                <w:lang w:val="en-US"/>
              </w:rPr>
              <w:t>19.04</w:t>
            </w:r>
          </w:p>
        </w:tc>
        <w:tc>
          <w:tcPr>
            <w:tcW w:w="1275" w:type="dxa"/>
          </w:tcPr>
          <w:p w14:paraId="52A10387" w14:textId="77777777" w:rsidR="00CE2DB9" w:rsidRPr="001D6F8A" w:rsidRDefault="00CE2DB9" w:rsidP="001D6F8A">
            <w:pPr>
              <w:tabs>
                <w:tab w:val="left" w:pos="9757"/>
              </w:tabs>
              <w:jc w:val="center"/>
              <w:rPr>
                <w:sz w:val="28"/>
                <w:szCs w:val="28"/>
              </w:rPr>
            </w:pPr>
          </w:p>
        </w:tc>
        <w:tc>
          <w:tcPr>
            <w:tcW w:w="3402" w:type="dxa"/>
          </w:tcPr>
          <w:p w14:paraId="06112238" w14:textId="77777777" w:rsidR="00CE2DB9" w:rsidRPr="001D6F8A" w:rsidRDefault="00CE2DB9" w:rsidP="001D6F8A">
            <w:pPr>
              <w:tabs>
                <w:tab w:val="left" w:pos="9757"/>
              </w:tabs>
              <w:rPr>
                <w:sz w:val="28"/>
                <w:szCs w:val="28"/>
              </w:rPr>
            </w:pPr>
          </w:p>
        </w:tc>
      </w:tr>
      <w:tr w:rsidR="00CE2DB9" w:rsidRPr="001D6F8A" w14:paraId="1B38E20C" w14:textId="77777777" w:rsidTr="001D6F8A">
        <w:tc>
          <w:tcPr>
            <w:tcW w:w="1021" w:type="dxa"/>
          </w:tcPr>
          <w:p w14:paraId="5CD87F6C"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89D3CDB" w14:textId="04DB6C28" w:rsidR="00CE2DB9" w:rsidRPr="001D6F8A" w:rsidRDefault="00CE2DB9" w:rsidP="001D6F8A">
            <w:pPr>
              <w:jc w:val="both"/>
              <w:rPr>
                <w:rFonts w:eastAsia="Calibri"/>
                <w:sz w:val="28"/>
                <w:szCs w:val="28"/>
                <w:lang w:bidi="en-US"/>
              </w:rPr>
            </w:pPr>
            <w:r w:rsidRPr="001D6F8A">
              <w:rPr>
                <w:rFonts w:eastAsia="Calibri"/>
                <w:sz w:val="28"/>
                <w:szCs w:val="28"/>
                <w:lang w:bidi="en-US"/>
              </w:rPr>
              <w:t>Н. Сладков «Лисица и Ёж»</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14:paraId="4334899B"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518FD673" w14:textId="7283D487" w:rsidR="00CE2DB9" w:rsidRPr="00966A99" w:rsidRDefault="00966A99" w:rsidP="001D6F8A">
            <w:pPr>
              <w:tabs>
                <w:tab w:val="left" w:pos="9757"/>
              </w:tabs>
              <w:jc w:val="center"/>
              <w:rPr>
                <w:sz w:val="28"/>
                <w:szCs w:val="28"/>
                <w:lang w:val="en-US"/>
              </w:rPr>
            </w:pPr>
            <w:r>
              <w:rPr>
                <w:sz w:val="28"/>
                <w:szCs w:val="28"/>
                <w:lang w:val="en-US"/>
              </w:rPr>
              <w:t>21.04</w:t>
            </w:r>
          </w:p>
        </w:tc>
        <w:tc>
          <w:tcPr>
            <w:tcW w:w="1275" w:type="dxa"/>
          </w:tcPr>
          <w:p w14:paraId="1622DD23" w14:textId="77777777" w:rsidR="00CE2DB9" w:rsidRPr="001D6F8A" w:rsidRDefault="00CE2DB9" w:rsidP="001D6F8A">
            <w:pPr>
              <w:tabs>
                <w:tab w:val="left" w:pos="9757"/>
              </w:tabs>
              <w:jc w:val="center"/>
              <w:rPr>
                <w:sz w:val="28"/>
                <w:szCs w:val="28"/>
              </w:rPr>
            </w:pPr>
          </w:p>
        </w:tc>
        <w:tc>
          <w:tcPr>
            <w:tcW w:w="3402" w:type="dxa"/>
          </w:tcPr>
          <w:p w14:paraId="528A35A5" w14:textId="77777777" w:rsidR="00CE2DB9" w:rsidRPr="001D6F8A" w:rsidRDefault="00CE2DB9" w:rsidP="001D6F8A">
            <w:pPr>
              <w:tabs>
                <w:tab w:val="left" w:pos="9757"/>
              </w:tabs>
              <w:rPr>
                <w:sz w:val="28"/>
                <w:szCs w:val="28"/>
              </w:rPr>
            </w:pPr>
          </w:p>
        </w:tc>
      </w:tr>
      <w:tr w:rsidR="00CE2DB9" w:rsidRPr="001D6F8A" w14:paraId="7E5B97F0" w14:textId="77777777" w:rsidTr="001D6F8A">
        <w:tc>
          <w:tcPr>
            <w:tcW w:w="1021" w:type="dxa"/>
          </w:tcPr>
          <w:p w14:paraId="7044976F"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12727C8E" w14:textId="58FD34B2"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В. Осеева «Плохо»</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14:paraId="4D21178C"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09912609" w14:textId="2CB129A9" w:rsidR="00CE2DB9" w:rsidRPr="00966A99" w:rsidRDefault="00966A99" w:rsidP="001D6F8A">
            <w:pPr>
              <w:tabs>
                <w:tab w:val="left" w:pos="9757"/>
              </w:tabs>
              <w:jc w:val="center"/>
              <w:rPr>
                <w:sz w:val="28"/>
                <w:szCs w:val="28"/>
                <w:lang w:val="en-US"/>
              </w:rPr>
            </w:pPr>
            <w:r>
              <w:rPr>
                <w:sz w:val="28"/>
                <w:szCs w:val="28"/>
                <w:lang w:val="en-US"/>
              </w:rPr>
              <w:t>26.04</w:t>
            </w:r>
          </w:p>
        </w:tc>
        <w:tc>
          <w:tcPr>
            <w:tcW w:w="1275" w:type="dxa"/>
          </w:tcPr>
          <w:p w14:paraId="206CE862" w14:textId="77777777" w:rsidR="00CE2DB9" w:rsidRPr="001D6F8A" w:rsidRDefault="00CE2DB9" w:rsidP="001D6F8A">
            <w:pPr>
              <w:tabs>
                <w:tab w:val="left" w:pos="9757"/>
              </w:tabs>
              <w:jc w:val="center"/>
              <w:rPr>
                <w:sz w:val="28"/>
                <w:szCs w:val="28"/>
              </w:rPr>
            </w:pPr>
          </w:p>
        </w:tc>
        <w:tc>
          <w:tcPr>
            <w:tcW w:w="3402" w:type="dxa"/>
          </w:tcPr>
          <w:p w14:paraId="0D1BCB86" w14:textId="77777777" w:rsidR="00CE2DB9" w:rsidRPr="001D6F8A" w:rsidRDefault="00CE2DB9" w:rsidP="001D6F8A">
            <w:pPr>
              <w:tabs>
                <w:tab w:val="left" w:pos="9757"/>
              </w:tabs>
              <w:rPr>
                <w:sz w:val="28"/>
                <w:szCs w:val="28"/>
              </w:rPr>
            </w:pPr>
          </w:p>
        </w:tc>
      </w:tr>
      <w:tr w:rsidR="00CE2DB9" w:rsidRPr="001D6F8A" w14:paraId="1EF4BA1D" w14:textId="77777777" w:rsidTr="001D6F8A">
        <w:tc>
          <w:tcPr>
            <w:tcW w:w="1021" w:type="dxa"/>
          </w:tcPr>
          <w:p w14:paraId="1AE0BE3D"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AEEDAF0"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М. </w:t>
            </w:r>
            <w:proofErr w:type="spellStart"/>
            <w:r w:rsidRPr="001D6F8A">
              <w:rPr>
                <w:rFonts w:eastAsia="Calibri"/>
                <w:sz w:val="28"/>
                <w:szCs w:val="28"/>
                <w:lang w:bidi="en-US"/>
              </w:rPr>
              <w:t>Пляцковский</w:t>
            </w:r>
            <w:proofErr w:type="spellEnd"/>
            <w:r w:rsidRPr="001D6F8A">
              <w:rPr>
                <w:rFonts w:eastAsia="Calibri"/>
                <w:sz w:val="28"/>
                <w:szCs w:val="28"/>
                <w:lang w:bidi="en-US"/>
              </w:rPr>
              <w:t xml:space="preserve"> «Цап </w:t>
            </w:r>
            <w:proofErr w:type="spellStart"/>
            <w:r w:rsidRPr="001D6F8A">
              <w:rPr>
                <w:rFonts w:eastAsia="Calibri"/>
                <w:sz w:val="28"/>
                <w:szCs w:val="28"/>
                <w:lang w:bidi="en-US"/>
              </w:rPr>
              <w:t>Царапыч</w:t>
            </w:r>
            <w:proofErr w:type="spellEnd"/>
            <w:r w:rsidRPr="001D6F8A">
              <w:rPr>
                <w:rFonts w:eastAsia="Calibri"/>
                <w:sz w:val="28"/>
                <w:szCs w:val="28"/>
                <w:lang w:bidi="en-US"/>
              </w:rPr>
              <w:t>».</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14:paraId="78520C8A"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7EB804C9" w14:textId="5E72E912" w:rsidR="00CE2DB9" w:rsidRPr="00966A99" w:rsidRDefault="00966A99" w:rsidP="001D6F8A">
            <w:pPr>
              <w:tabs>
                <w:tab w:val="left" w:pos="9757"/>
              </w:tabs>
              <w:jc w:val="center"/>
              <w:rPr>
                <w:sz w:val="28"/>
                <w:szCs w:val="28"/>
                <w:lang w:val="en-US"/>
              </w:rPr>
            </w:pPr>
            <w:r>
              <w:rPr>
                <w:sz w:val="28"/>
                <w:szCs w:val="28"/>
                <w:lang w:val="en-US"/>
              </w:rPr>
              <w:t>28.04</w:t>
            </w:r>
          </w:p>
        </w:tc>
        <w:tc>
          <w:tcPr>
            <w:tcW w:w="1275" w:type="dxa"/>
          </w:tcPr>
          <w:p w14:paraId="749CA08E" w14:textId="77777777" w:rsidR="00CE2DB9" w:rsidRPr="001D6F8A" w:rsidRDefault="00CE2DB9" w:rsidP="001D6F8A">
            <w:pPr>
              <w:tabs>
                <w:tab w:val="left" w:pos="9757"/>
              </w:tabs>
              <w:jc w:val="center"/>
              <w:rPr>
                <w:sz w:val="28"/>
                <w:szCs w:val="28"/>
              </w:rPr>
            </w:pPr>
          </w:p>
        </w:tc>
        <w:tc>
          <w:tcPr>
            <w:tcW w:w="3402" w:type="dxa"/>
          </w:tcPr>
          <w:p w14:paraId="37C86C6F" w14:textId="77777777" w:rsidR="00CE2DB9" w:rsidRPr="001D6F8A" w:rsidRDefault="00CE2DB9" w:rsidP="001D6F8A">
            <w:pPr>
              <w:tabs>
                <w:tab w:val="left" w:pos="9757"/>
              </w:tabs>
              <w:rPr>
                <w:sz w:val="28"/>
                <w:szCs w:val="28"/>
              </w:rPr>
            </w:pPr>
          </w:p>
        </w:tc>
      </w:tr>
      <w:tr w:rsidR="00CE2DB9" w:rsidRPr="001D6F8A" w14:paraId="576FCEED" w14:textId="77777777" w:rsidTr="001D6F8A">
        <w:tc>
          <w:tcPr>
            <w:tcW w:w="1021" w:type="dxa"/>
          </w:tcPr>
          <w:p w14:paraId="2D94B192"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C6CE902"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Г. Сапгир «Кошка». </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14:paraId="3933C9B1"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12CD6E95" w14:textId="1E45F728" w:rsidR="00CE2DB9" w:rsidRPr="00966A99" w:rsidRDefault="00966A99" w:rsidP="001D6F8A">
            <w:pPr>
              <w:tabs>
                <w:tab w:val="left" w:pos="9757"/>
              </w:tabs>
              <w:jc w:val="center"/>
              <w:rPr>
                <w:sz w:val="28"/>
                <w:szCs w:val="28"/>
                <w:lang w:val="en-US"/>
              </w:rPr>
            </w:pPr>
            <w:r>
              <w:rPr>
                <w:sz w:val="28"/>
                <w:szCs w:val="28"/>
                <w:lang w:val="en-US"/>
              </w:rPr>
              <w:t>03.05</w:t>
            </w:r>
          </w:p>
        </w:tc>
        <w:tc>
          <w:tcPr>
            <w:tcW w:w="1275" w:type="dxa"/>
          </w:tcPr>
          <w:p w14:paraId="6E181774" w14:textId="77777777" w:rsidR="00CE2DB9" w:rsidRPr="001D6F8A" w:rsidRDefault="00CE2DB9" w:rsidP="001D6F8A">
            <w:pPr>
              <w:tabs>
                <w:tab w:val="left" w:pos="9757"/>
              </w:tabs>
              <w:jc w:val="center"/>
              <w:rPr>
                <w:sz w:val="28"/>
                <w:szCs w:val="28"/>
              </w:rPr>
            </w:pPr>
          </w:p>
        </w:tc>
        <w:tc>
          <w:tcPr>
            <w:tcW w:w="3402" w:type="dxa"/>
          </w:tcPr>
          <w:p w14:paraId="2D48A85D" w14:textId="77777777" w:rsidR="00CE2DB9" w:rsidRPr="001D6F8A" w:rsidRDefault="00CE2DB9" w:rsidP="001D6F8A">
            <w:pPr>
              <w:tabs>
                <w:tab w:val="left" w:pos="9757"/>
              </w:tabs>
              <w:rPr>
                <w:sz w:val="28"/>
                <w:szCs w:val="28"/>
              </w:rPr>
            </w:pPr>
          </w:p>
        </w:tc>
      </w:tr>
      <w:tr w:rsidR="00CE2DB9" w:rsidRPr="001D6F8A" w14:paraId="60328C3B" w14:textId="77777777" w:rsidTr="00CE2DB9">
        <w:trPr>
          <w:trHeight w:val="376"/>
        </w:trPr>
        <w:tc>
          <w:tcPr>
            <w:tcW w:w="1021" w:type="dxa"/>
          </w:tcPr>
          <w:p w14:paraId="77623D7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7460C80" w14:textId="1D4D104A"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 xml:space="preserve"> В. Берестов «Лягушата».</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14:paraId="155A68EA"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48778763" w14:textId="2B3DFFD1" w:rsidR="00CE2DB9" w:rsidRPr="00966A99" w:rsidRDefault="00966A99" w:rsidP="001D6F8A">
            <w:pPr>
              <w:tabs>
                <w:tab w:val="left" w:pos="9757"/>
              </w:tabs>
              <w:jc w:val="center"/>
              <w:rPr>
                <w:sz w:val="28"/>
                <w:szCs w:val="28"/>
                <w:lang w:val="en-US"/>
              </w:rPr>
            </w:pPr>
            <w:r>
              <w:rPr>
                <w:sz w:val="28"/>
                <w:szCs w:val="28"/>
                <w:lang w:val="en-US"/>
              </w:rPr>
              <w:t>05.05</w:t>
            </w:r>
          </w:p>
        </w:tc>
        <w:tc>
          <w:tcPr>
            <w:tcW w:w="1275" w:type="dxa"/>
          </w:tcPr>
          <w:p w14:paraId="2C91CB84" w14:textId="77777777" w:rsidR="00CE2DB9" w:rsidRPr="001D6F8A" w:rsidRDefault="00CE2DB9" w:rsidP="001D6F8A">
            <w:pPr>
              <w:tabs>
                <w:tab w:val="left" w:pos="9757"/>
              </w:tabs>
              <w:rPr>
                <w:sz w:val="28"/>
                <w:szCs w:val="28"/>
              </w:rPr>
            </w:pPr>
          </w:p>
        </w:tc>
        <w:tc>
          <w:tcPr>
            <w:tcW w:w="3402" w:type="dxa"/>
          </w:tcPr>
          <w:p w14:paraId="703945AA" w14:textId="77777777" w:rsidR="00CE2DB9" w:rsidRPr="001D6F8A" w:rsidRDefault="00CE2DB9" w:rsidP="001D6F8A">
            <w:pPr>
              <w:tabs>
                <w:tab w:val="left" w:pos="9757"/>
              </w:tabs>
              <w:rPr>
                <w:sz w:val="28"/>
                <w:szCs w:val="28"/>
              </w:rPr>
            </w:pPr>
          </w:p>
        </w:tc>
      </w:tr>
      <w:tr w:rsidR="00CE2DB9" w:rsidRPr="001D6F8A" w14:paraId="2594B360" w14:textId="77777777" w:rsidTr="001D6F8A">
        <w:tc>
          <w:tcPr>
            <w:tcW w:w="1021" w:type="dxa"/>
          </w:tcPr>
          <w:p w14:paraId="0E3AAED8"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7C524E29" w14:textId="190882C2"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Поговорим о самом главном. С. Аксаков «Гнездо»</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14:paraId="7C8D75D9"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59EF08E1" w14:textId="315DB4E3" w:rsidR="00CE2DB9" w:rsidRPr="00966A99" w:rsidRDefault="00966A99" w:rsidP="001D6F8A">
            <w:pPr>
              <w:tabs>
                <w:tab w:val="left" w:pos="9757"/>
              </w:tabs>
              <w:jc w:val="center"/>
              <w:rPr>
                <w:sz w:val="28"/>
                <w:szCs w:val="28"/>
                <w:lang w:val="en-US"/>
              </w:rPr>
            </w:pPr>
            <w:r>
              <w:rPr>
                <w:sz w:val="28"/>
                <w:szCs w:val="28"/>
                <w:lang w:val="en-US"/>
              </w:rPr>
              <w:t>10.05</w:t>
            </w:r>
          </w:p>
        </w:tc>
        <w:tc>
          <w:tcPr>
            <w:tcW w:w="1275" w:type="dxa"/>
          </w:tcPr>
          <w:p w14:paraId="4234941A" w14:textId="77777777" w:rsidR="00CE2DB9" w:rsidRPr="001D6F8A" w:rsidRDefault="00CE2DB9" w:rsidP="001D6F8A">
            <w:pPr>
              <w:tabs>
                <w:tab w:val="left" w:pos="9757"/>
              </w:tabs>
              <w:rPr>
                <w:sz w:val="28"/>
                <w:szCs w:val="28"/>
              </w:rPr>
            </w:pPr>
          </w:p>
        </w:tc>
        <w:tc>
          <w:tcPr>
            <w:tcW w:w="3402" w:type="dxa"/>
          </w:tcPr>
          <w:p w14:paraId="762286A7" w14:textId="77777777" w:rsidR="00CE2DB9" w:rsidRPr="001D6F8A" w:rsidRDefault="00CE2DB9" w:rsidP="001D6F8A">
            <w:pPr>
              <w:tabs>
                <w:tab w:val="left" w:pos="9757"/>
              </w:tabs>
              <w:rPr>
                <w:sz w:val="28"/>
                <w:szCs w:val="28"/>
              </w:rPr>
            </w:pPr>
          </w:p>
        </w:tc>
      </w:tr>
      <w:tr w:rsidR="00CE2DB9" w:rsidRPr="001D6F8A" w14:paraId="174F1265" w14:textId="77777777" w:rsidTr="001D6F8A">
        <w:tc>
          <w:tcPr>
            <w:tcW w:w="1021" w:type="dxa"/>
          </w:tcPr>
          <w:p w14:paraId="54B22358"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5102CD05" w14:textId="70D0E5B0"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В. Лунин. «Никого не обижай»</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14:paraId="738021CA"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159D2E95" w14:textId="426E47C4" w:rsidR="00CE2DB9" w:rsidRPr="00966A99" w:rsidRDefault="00966A99" w:rsidP="001D6F8A">
            <w:pPr>
              <w:tabs>
                <w:tab w:val="left" w:pos="9757"/>
              </w:tabs>
              <w:jc w:val="center"/>
              <w:rPr>
                <w:sz w:val="28"/>
                <w:szCs w:val="28"/>
                <w:lang w:val="en-US"/>
              </w:rPr>
            </w:pPr>
            <w:r>
              <w:rPr>
                <w:sz w:val="28"/>
                <w:szCs w:val="28"/>
                <w:lang w:val="en-US"/>
              </w:rPr>
              <w:t>12.05</w:t>
            </w:r>
          </w:p>
        </w:tc>
        <w:tc>
          <w:tcPr>
            <w:tcW w:w="1275" w:type="dxa"/>
          </w:tcPr>
          <w:p w14:paraId="4A10C8B2" w14:textId="77777777" w:rsidR="00CE2DB9" w:rsidRPr="001D6F8A" w:rsidRDefault="00CE2DB9" w:rsidP="001D6F8A">
            <w:pPr>
              <w:tabs>
                <w:tab w:val="left" w:pos="9757"/>
              </w:tabs>
              <w:rPr>
                <w:sz w:val="28"/>
                <w:szCs w:val="28"/>
              </w:rPr>
            </w:pPr>
          </w:p>
        </w:tc>
        <w:tc>
          <w:tcPr>
            <w:tcW w:w="3402" w:type="dxa"/>
          </w:tcPr>
          <w:p w14:paraId="00F021D8" w14:textId="77777777" w:rsidR="00CE2DB9" w:rsidRPr="001D6F8A" w:rsidRDefault="00CE2DB9" w:rsidP="001D6F8A">
            <w:pPr>
              <w:tabs>
                <w:tab w:val="left" w:pos="9757"/>
              </w:tabs>
              <w:rPr>
                <w:sz w:val="28"/>
                <w:szCs w:val="28"/>
              </w:rPr>
            </w:pPr>
          </w:p>
        </w:tc>
      </w:tr>
      <w:tr w:rsidR="00CE2DB9" w:rsidRPr="001D6F8A" w14:paraId="4D7BB18B" w14:textId="77777777" w:rsidTr="001D6F8A">
        <w:tc>
          <w:tcPr>
            <w:tcW w:w="1021" w:type="dxa"/>
          </w:tcPr>
          <w:p w14:paraId="4F8165A3" w14:textId="77777777" w:rsidR="00CE2DB9" w:rsidRPr="001D6F8A" w:rsidRDefault="00CE2DB9" w:rsidP="00CE2DB9">
            <w:pPr>
              <w:pStyle w:val="aa"/>
              <w:widowControl/>
              <w:numPr>
                <w:ilvl w:val="0"/>
                <w:numId w:val="31"/>
              </w:numPr>
              <w:tabs>
                <w:tab w:val="left" w:pos="9757"/>
              </w:tabs>
              <w:suppressAutoHyphens w:val="0"/>
              <w:rPr>
                <w:rFonts w:cs="Times New Roman"/>
                <w:sz w:val="28"/>
                <w:szCs w:val="28"/>
              </w:rPr>
            </w:pPr>
          </w:p>
        </w:tc>
        <w:tc>
          <w:tcPr>
            <w:tcW w:w="6804" w:type="dxa"/>
          </w:tcPr>
          <w:p w14:paraId="3225055B" w14:textId="77777777" w:rsidR="00CE2DB9" w:rsidRPr="001D6F8A" w:rsidRDefault="00CE2DB9" w:rsidP="001D6F8A">
            <w:pPr>
              <w:jc w:val="both"/>
              <w:rPr>
                <w:rFonts w:eastAsia="Calibri"/>
                <w:sz w:val="28"/>
                <w:szCs w:val="28"/>
                <w:lang w:bidi="en-US"/>
              </w:rPr>
            </w:pPr>
            <w:r w:rsidRPr="001D6F8A">
              <w:rPr>
                <w:rFonts w:eastAsia="Calibri"/>
                <w:sz w:val="28"/>
                <w:szCs w:val="28"/>
                <w:lang w:bidi="en-US"/>
              </w:rPr>
              <w:t xml:space="preserve"> Обобщающий урок «О братьях наших меньших».</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14:paraId="514B3BD7"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4E438165" w14:textId="49DD216E" w:rsidR="00CE2DB9" w:rsidRPr="00966A99" w:rsidRDefault="00966A99" w:rsidP="001D6F8A">
            <w:pPr>
              <w:tabs>
                <w:tab w:val="left" w:pos="9757"/>
              </w:tabs>
              <w:jc w:val="center"/>
              <w:rPr>
                <w:sz w:val="28"/>
                <w:szCs w:val="28"/>
                <w:lang w:val="en-US"/>
              </w:rPr>
            </w:pPr>
            <w:r>
              <w:rPr>
                <w:sz w:val="28"/>
                <w:szCs w:val="28"/>
                <w:lang w:val="en-US"/>
              </w:rPr>
              <w:t>17.05</w:t>
            </w:r>
          </w:p>
        </w:tc>
        <w:tc>
          <w:tcPr>
            <w:tcW w:w="1275" w:type="dxa"/>
          </w:tcPr>
          <w:p w14:paraId="0EC7D4D0" w14:textId="77777777" w:rsidR="00CE2DB9" w:rsidRPr="001D6F8A" w:rsidRDefault="00CE2DB9" w:rsidP="001D6F8A">
            <w:pPr>
              <w:tabs>
                <w:tab w:val="left" w:pos="9757"/>
              </w:tabs>
              <w:rPr>
                <w:sz w:val="28"/>
                <w:szCs w:val="28"/>
              </w:rPr>
            </w:pPr>
          </w:p>
        </w:tc>
        <w:tc>
          <w:tcPr>
            <w:tcW w:w="3402" w:type="dxa"/>
          </w:tcPr>
          <w:p w14:paraId="233BF03A" w14:textId="77777777" w:rsidR="00CE2DB9" w:rsidRPr="001D6F8A" w:rsidRDefault="00CE2DB9" w:rsidP="001D6F8A">
            <w:pPr>
              <w:tabs>
                <w:tab w:val="left" w:pos="9757"/>
              </w:tabs>
              <w:rPr>
                <w:sz w:val="28"/>
                <w:szCs w:val="28"/>
              </w:rPr>
            </w:pPr>
          </w:p>
        </w:tc>
      </w:tr>
      <w:tr w:rsidR="00CE2DB9" w:rsidRPr="001D6F8A" w14:paraId="029CFA23" w14:textId="77777777" w:rsidTr="001D6F8A">
        <w:tc>
          <w:tcPr>
            <w:tcW w:w="1021" w:type="dxa"/>
            <w:tcBorders>
              <w:top w:val="single" w:sz="4" w:space="0" w:color="000000"/>
              <w:left w:val="single" w:sz="4" w:space="0" w:color="000000"/>
              <w:bottom w:val="single" w:sz="4" w:space="0" w:color="000000"/>
              <w:right w:val="single" w:sz="4" w:space="0" w:color="000000"/>
            </w:tcBorders>
            <w:shd w:val="clear" w:color="000000" w:fill="FFFFFF"/>
          </w:tcPr>
          <w:p w14:paraId="1D56FE7C" w14:textId="77777777" w:rsidR="00CE2DB9" w:rsidRPr="001D6F8A" w:rsidRDefault="00CE2DB9" w:rsidP="00CE2DB9">
            <w:pPr>
              <w:pStyle w:val="aa"/>
              <w:widowControl/>
              <w:numPr>
                <w:ilvl w:val="0"/>
                <w:numId w:val="31"/>
              </w:numPr>
              <w:tabs>
                <w:tab w:val="left" w:pos="9757"/>
              </w:tabs>
              <w:jc w:val="both"/>
              <w:rPr>
                <w:rFonts w:eastAsia="Calibri" w:cs="Times New Roman"/>
                <w:sz w:val="28"/>
                <w:szCs w:val="28"/>
              </w:rPr>
            </w:pPr>
          </w:p>
        </w:tc>
        <w:tc>
          <w:tcPr>
            <w:tcW w:w="6804" w:type="dxa"/>
          </w:tcPr>
          <w:p w14:paraId="2D6D9E7C" w14:textId="77777777" w:rsidR="00CE2DB9" w:rsidRPr="001D6F8A" w:rsidRDefault="00CE2DB9" w:rsidP="001D6F8A">
            <w:pPr>
              <w:autoSpaceDE w:val="0"/>
              <w:autoSpaceDN w:val="0"/>
              <w:adjustRightInd w:val="0"/>
              <w:rPr>
                <w:rFonts w:eastAsia="Calibri"/>
                <w:sz w:val="28"/>
                <w:szCs w:val="28"/>
                <w:lang w:bidi="en-US"/>
              </w:rPr>
            </w:pPr>
            <w:r w:rsidRPr="001D6F8A">
              <w:rPr>
                <w:rFonts w:eastAsia="Calibri"/>
                <w:sz w:val="28"/>
                <w:szCs w:val="28"/>
                <w:lang w:bidi="en-US"/>
              </w:rPr>
              <w:t>Проверим себя и свои достижения</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165C0CE"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17A27CCC" w14:textId="42F160FE" w:rsidR="00CE2DB9" w:rsidRPr="00966A99" w:rsidRDefault="00966A99" w:rsidP="001D6F8A">
            <w:pPr>
              <w:tabs>
                <w:tab w:val="left" w:pos="9757"/>
              </w:tabs>
              <w:jc w:val="center"/>
              <w:rPr>
                <w:sz w:val="28"/>
                <w:szCs w:val="28"/>
                <w:lang w:val="en-US"/>
              </w:rPr>
            </w:pPr>
            <w:r>
              <w:rPr>
                <w:sz w:val="28"/>
                <w:szCs w:val="28"/>
                <w:lang w:val="en-US"/>
              </w:rPr>
              <w:t>19.05</w:t>
            </w:r>
          </w:p>
        </w:tc>
        <w:tc>
          <w:tcPr>
            <w:tcW w:w="1275" w:type="dxa"/>
          </w:tcPr>
          <w:p w14:paraId="4F9A6F68" w14:textId="77777777" w:rsidR="00CE2DB9" w:rsidRPr="001D6F8A" w:rsidRDefault="00CE2DB9" w:rsidP="001D6F8A">
            <w:pPr>
              <w:tabs>
                <w:tab w:val="left" w:pos="9757"/>
              </w:tabs>
              <w:rPr>
                <w:sz w:val="28"/>
                <w:szCs w:val="28"/>
              </w:rPr>
            </w:pPr>
          </w:p>
        </w:tc>
        <w:tc>
          <w:tcPr>
            <w:tcW w:w="3402" w:type="dxa"/>
          </w:tcPr>
          <w:p w14:paraId="72B0C5B1" w14:textId="77777777" w:rsidR="00CE2DB9" w:rsidRPr="001D6F8A" w:rsidRDefault="00CE2DB9" w:rsidP="001D6F8A">
            <w:pPr>
              <w:tabs>
                <w:tab w:val="left" w:pos="9757"/>
              </w:tabs>
              <w:rPr>
                <w:sz w:val="28"/>
                <w:szCs w:val="28"/>
              </w:rPr>
            </w:pPr>
          </w:p>
        </w:tc>
      </w:tr>
      <w:tr w:rsidR="00CE2DB9" w:rsidRPr="001D6F8A" w14:paraId="728A2691" w14:textId="77777777" w:rsidTr="001D6F8A">
        <w:tc>
          <w:tcPr>
            <w:tcW w:w="1021" w:type="dxa"/>
            <w:tcBorders>
              <w:top w:val="single" w:sz="4" w:space="0" w:color="000000"/>
              <w:left w:val="single" w:sz="4" w:space="0" w:color="000000"/>
              <w:bottom w:val="single" w:sz="4" w:space="0" w:color="000000"/>
              <w:right w:val="single" w:sz="4" w:space="0" w:color="000000"/>
            </w:tcBorders>
            <w:shd w:val="clear" w:color="000000" w:fill="FFFFFF"/>
          </w:tcPr>
          <w:p w14:paraId="5B34B44E" w14:textId="77777777" w:rsidR="00CE2DB9" w:rsidRPr="001D6F8A" w:rsidRDefault="00CE2DB9" w:rsidP="00CE2DB9">
            <w:pPr>
              <w:pStyle w:val="aa"/>
              <w:widowControl/>
              <w:numPr>
                <w:ilvl w:val="0"/>
                <w:numId w:val="31"/>
              </w:numPr>
              <w:tabs>
                <w:tab w:val="left" w:pos="9757"/>
              </w:tabs>
              <w:jc w:val="both"/>
              <w:rPr>
                <w:rFonts w:eastAsia="Calibri" w:cs="Times New Roman"/>
                <w:sz w:val="28"/>
                <w:szCs w:val="28"/>
              </w:rPr>
            </w:pPr>
          </w:p>
        </w:tc>
        <w:tc>
          <w:tcPr>
            <w:tcW w:w="6804" w:type="dxa"/>
          </w:tcPr>
          <w:p w14:paraId="0FF5F8E5" w14:textId="768CFCA7" w:rsidR="00CE2DB9" w:rsidRPr="001D6F8A" w:rsidRDefault="00CE2DB9" w:rsidP="001D6F8A">
            <w:pPr>
              <w:rPr>
                <w:rFonts w:eastAsia="Calibri"/>
                <w:sz w:val="28"/>
                <w:szCs w:val="28"/>
                <w:lang w:bidi="en-US"/>
              </w:rPr>
            </w:pPr>
            <w:r w:rsidRPr="001D6F8A">
              <w:rPr>
                <w:rFonts w:eastAsia="Calibri"/>
                <w:sz w:val="28"/>
                <w:szCs w:val="28"/>
                <w:lang w:bidi="en-US"/>
              </w:rPr>
              <w:t>Проверка полученных знаний.  Тест.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A5A2A87" w14:textId="77777777" w:rsidR="00CE2DB9" w:rsidRPr="001D6F8A" w:rsidRDefault="00CE2DB9" w:rsidP="001D6F8A">
            <w:pPr>
              <w:tabs>
                <w:tab w:val="left" w:pos="9757"/>
              </w:tabs>
              <w:jc w:val="center"/>
              <w:rPr>
                <w:b/>
                <w:sz w:val="28"/>
                <w:szCs w:val="28"/>
              </w:rPr>
            </w:pPr>
            <w:r w:rsidRPr="001D6F8A">
              <w:rPr>
                <w:b/>
                <w:sz w:val="28"/>
                <w:szCs w:val="28"/>
              </w:rPr>
              <w:t>1</w:t>
            </w:r>
          </w:p>
        </w:tc>
        <w:tc>
          <w:tcPr>
            <w:tcW w:w="1247" w:type="dxa"/>
          </w:tcPr>
          <w:p w14:paraId="201E65DF" w14:textId="1F330156" w:rsidR="00CE2DB9" w:rsidRPr="00966A99" w:rsidRDefault="00966A99" w:rsidP="001D6F8A">
            <w:pPr>
              <w:tabs>
                <w:tab w:val="left" w:pos="9757"/>
              </w:tabs>
              <w:jc w:val="center"/>
              <w:rPr>
                <w:sz w:val="28"/>
                <w:szCs w:val="28"/>
                <w:lang w:val="en-US"/>
              </w:rPr>
            </w:pPr>
            <w:r>
              <w:rPr>
                <w:sz w:val="28"/>
                <w:szCs w:val="28"/>
                <w:lang w:val="en-US"/>
              </w:rPr>
              <w:t>24.05</w:t>
            </w:r>
          </w:p>
        </w:tc>
        <w:tc>
          <w:tcPr>
            <w:tcW w:w="1275" w:type="dxa"/>
          </w:tcPr>
          <w:p w14:paraId="4936D3E8" w14:textId="77777777" w:rsidR="00CE2DB9" w:rsidRPr="001D6F8A" w:rsidRDefault="00CE2DB9" w:rsidP="001D6F8A">
            <w:pPr>
              <w:tabs>
                <w:tab w:val="left" w:pos="9757"/>
              </w:tabs>
              <w:rPr>
                <w:sz w:val="28"/>
                <w:szCs w:val="28"/>
              </w:rPr>
            </w:pPr>
          </w:p>
        </w:tc>
        <w:tc>
          <w:tcPr>
            <w:tcW w:w="3402" w:type="dxa"/>
          </w:tcPr>
          <w:p w14:paraId="576C5873" w14:textId="77777777" w:rsidR="00CE2DB9" w:rsidRPr="001D6F8A" w:rsidRDefault="00CE2DB9" w:rsidP="001D6F8A">
            <w:pPr>
              <w:tabs>
                <w:tab w:val="left" w:pos="9757"/>
              </w:tabs>
              <w:rPr>
                <w:sz w:val="28"/>
                <w:szCs w:val="28"/>
              </w:rPr>
            </w:pPr>
          </w:p>
        </w:tc>
      </w:tr>
      <w:tr w:rsidR="00CE2DB9" w:rsidRPr="001D6F8A" w14:paraId="2213877B" w14:textId="77777777" w:rsidTr="001D6F8A">
        <w:tc>
          <w:tcPr>
            <w:tcW w:w="7825" w:type="dxa"/>
            <w:gridSpan w:val="2"/>
            <w:tcBorders>
              <w:top w:val="single" w:sz="4" w:space="0" w:color="000000"/>
              <w:left w:val="single" w:sz="4" w:space="0" w:color="000000"/>
              <w:bottom w:val="single" w:sz="4" w:space="0" w:color="000000"/>
            </w:tcBorders>
            <w:shd w:val="clear" w:color="000000" w:fill="FFFFFF"/>
          </w:tcPr>
          <w:p w14:paraId="38F66D01" w14:textId="77777777" w:rsidR="00CE2DB9" w:rsidRPr="001D6F8A" w:rsidRDefault="00CE2DB9" w:rsidP="001D6F8A">
            <w:pPr>
              <w:autoSpaceDE w:val="0"/>
              <w:autoSpaceDN w:val="0"/>
              <w:adjustRightInd w:val="0"/>
              <w:rPr>
                <w:rFonts w:eastAsia="Calibri"/>
                <w:b/>
                <w:sz w:val="28"/>
                <w:szCs w:val="28"/>
                <w:lang w:bidi="en-US"/>
              </w:rPr>
            </w:pPr>
            <w:r w:rsidRPr="001D6F8A">
              <w:rPr>
                <w:rFonts w:eastAsia="Calibri"/>
                <w:b/>
                <w:sz w:val="28"/>
                <w:szCs w:val="28"/>
                <w:lang w:bidi="en-US"/>
              </w:rPr>
              <w:t>Всего:</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14:paraId="60C0A198" w14:textId="77777777" w:rsidR="00CE2DB9" w:rsidRPr="001D6F8A" w:rsidRDefault="00CE2DB9" w:rsidP="001D6F8A">
            <w:pPr>
              <w:tabs>
                <w:tab w:val="left" w:pos="9757"/>
              </w:tabs>
              <w:jc w:val="center"/>
              <w:rPr>
                <w:b/>
                <w:sz w:val="28"/>
                <w:szCs w:val="28"/>
              </w:rPr>
            </w:pPr>
            <w:r w:rsidRPr="001D6F8A">
              <w:rPr>
                <w:b/>
                <w:sz w:val="28"/>
                <w:szCs w:val="28"/>
              </w:rPr>
              <w:t>66</w:t>
            </w:r>
          </w:p>
        </w:tc>
        <w:tc>
          <w:tcPr>
            <w:tcW w:w="1247" w:type="dxa"/>
          </w:tcPr>
          <w:p w14:paraId="59042314" w14:textId="77777777" w:rsidR="00CE2DB9" w:rsidRPr="001D6F8A" w:rsidRDefault="00CE2DB9" w:rsidP="001D6F8A">
            <w:pPr>
              <w:tabs>
                <w:tab w:val="left" w:pos="9757"/>
              </w:tabs>
              <w:jc w:val="center"/>
              <w:rPr>
                <w:b/>
                <w:sz w:val="28"/>
                <w:szCs w:val="28"/>
              </w:rPr>
            </w:pPr>
          </w:p>
        </w:tc>
        <w:tc>
          <w:tcPr>
            <w:tcW w:w="1275" w:type="dxa"/>
          </w:tcPr>
          <w:p w14:paraId="0EC28E76" w14:textId="77777777" w:rsidR="00CE2DB9" w:rsidRPr="001D6F8A" w:rsidRDefault="00CE2DB9" w:rsidP="001D6F8A">
            <w:pPr>
              <w:tabs>
                <w:tab w:val="left" w:pos="9757"/>
              </w:tabs>
              <w:rPr>
                <w:sz w:val="28"/>
                <w:szCs w:val="28"/>
              </w:rPr>
            </w:pPr>
          </w:p>
        </w:tc>
        <w:tc>
          <w:tcPr>
            <w:tcW w:w="3402" w:type="dxa"/>
          </w:tcPr>
          <w:p w14:paraId="58DFF053" w14:textId="77777777" w:rsidR="00CE2DB9" w:rsidRPr="001D6F8A" w:rsidRDefault="00CE2DB9" w:rsidP="001D6F8A">
            <w:pPr>
              <w:tabs>
                <w:tab w:val="left" w:pos="9757"/>
              </w:tabs>
              <w:rPr>
                <w:sz w:val="28"/>
                <w:szCs w:val="28"/>
              </w:rPr>
            </w:pPr>
          </w:p>
        </w:tc>
      </w:tr>
    </w:tbl>
    <w:p w14:paraId="45D16E5B" w14:textId="77777777" w:rsidR="00CE2DB9" w:rsidRPr="001D6F8A" w:rsidRDefault="00CE2DB9" w:rsidP="00CE2DB9">
      <w:pPr>
        <w:tabs>
          <w:tab w:val="left" w:pos="9757"/>
        </w:tabs>
        <w:rPr>
          <w:sz w:val="28"/>
          <w:szCs w:val="28"/>
        </w:rPr>
      </w:pPr>
    </w:p>
    <w:p w14:paraId="0E83723A" w14:textId="77777777" w:rsidR="00CE2DB9" w:rsidRPr="001D6F8A" w:rsidRDefault="00CE2DB9" w:rsidP="00CE2DB9">
      <w:pPr>
        <w:tabs>
          <w:tab w:val="left" w:pos="9757"/>
        </w:tabs>
        <w:rPr>
          <w:sz w:val="28"/>
          <w:szCs w:val="28"/>
        </w:rPr>
      </w:pPr>
    </w:p>
    <w:p w14:paraId="63C1D463" w14:textId="77777777" w:rsidR="00CE2DB9" w:rsidRPr="001D6F8A" w:rsidRDefault="00CE2DB9" w:rsidP="00CE2DB9">
      <w:pPr>
        <w:tabs>
          <w:tab w:val="left" w:pos="9757"/>
        </w:tabs>
        <w:rPr>
          <w:sz w:val="28"/>
          <w:szCs w:val="28"/>
        </w:rPr>
      </w:pPr>
    </w:p>
    <w:p w14:paraId="1DFDD872" w14:textId="77777777" w:rsidR="00CE2DB9" w:rsidRPr="001D6F8A" w:rsidRDefault="00CE2DB9" w:rsidP="00CE2DB9">
      <w:pPr>
        <w:tabs>
          <w:tab w:val="left" w:pos="9757"/>
        </w:tabs>
        <w:rPr>
          <w:sz w:val="28"/>
          <w:szCs w:val="28"/>
        </w:rPr>
      </w:pPr>
    </w:p>
    <w:p w14:paraId="2E655845" w14:textId="77777777" w:rsidR="00CE2DB9" w:rsidRPr="001D6F8A" w:rsidRDefault="00CE2DB9" w:rsidP="00CE2DB9">
      <w:pPr>
        <w:tabs>
          <w:tab w:val="left" w:pos="9757"/>
        </w:tabs>
        <w:rPr>
          <w:sz w:val="28"/>
          <w:szCs w:val="28"/>
        </w:rPr>
      </w:pPr>
    </w:p>
    <w:p w14:paraId="3EF7D857" w14:textId="77777777" w:rsidR="00E102BA" w:rsidRPr="00A960E7" w:rsidRDefault="00E102BA" w:rsidP="00E102BA">
      <w:pPr>
        <w:tabs>
          <w:tab w:val="left" w:pos="709"/>
        </w:tabs>
        <w:autoSpaceDE w:val="0"/>
        <w:autoSpaceDN w:val="0"/>
        <w:adjustRightInd w:val="0"/>
        <w:ind w:firstLine="709"/>
        <w:jc w:val="center"/>
        <w:rPr>
          <w:b/>
          <w:bCs/>
          <w:sz w:val="28"/>
          <w:szCs w:val="28"/>
        </w:rPr>
      </w:pPr>
    </w:p>
    <w:p w14:paraId="453357A0" w14:textId="77777777" w:rsidR="00E102BA" w:rsidRPr="00A960E7" w:rsidRDefault="00E102BA" w:rsidP="00E102BA">
      <w:pPr>
        <w:tabs>
          <w:tab w:val="left" w:pos="709"/>
        </w:tabs>
        <w:autoSpaceDE w:val="0"/>
        <w:autoSpaceDN w:val="0"/>
        <w:adjustRightInd w:val="0"/>
        <w:ind w:firstLine="709"/>
        <w:jc w:val="center"/>
        <w:rPr>
          <w:b/>
          <w:bCs/>
          <w:sz w:val="28"/>
          <w:szCs w:val="28"/>
        </w:rPr>
      </w:pPr>
    </w:p>
    <w:p w14:paraId="5DB55CAE" w14:textId="77777777" w:rsidR="00E102BA" w:rsidRPr="00A960E7" w:rsidRDefault="00E102BA" w:rsidP="00E102BA">
      <w:pPr>
        <w:tabs>
          <w:tab w:val="left" w:pos="709"/>
        </w:tabs>
        <w:autoSpaceDE w:val="0"/>
        <w:autoSpaceDN w:val="0"/>
        <w:adjustRightInd w:val="0"/>
        <w:ind w:firstLine="709"/>
        <w:jc w:val="center"/>
        <w:rPr>
          <w:b/>
          <w:bCs/>
          <w:sz w:val="28"/>
          <w:szCs w:val="28"/>
        </w:rPr>
      </w:pPr>
    </w:p>
    <w:p w14:paraId="11B16AF6" w14:textId="77777777" w:rsidR="00E102BA" w:rsidRPr="00A960E7" w:rsidRDefault="00E102BA" w:rsidP="00E102BA">
      <w:pPr>
        <w:tabs>
          <w:tab w:val="left" w:pos="709"/>
        </w:tabs>
        <w:autoSpaceDE w:val="0"/>
        <w:autoSpaceDN w:val="0"/>
        <w:adjustRightInd w:val="0"/>
        <w:ind w:firstLine="709"/>
        <w:jc w:val="center"/>
        <w:rPr>
          <w:b/>
          <w:bCs/>
          <w:sz w:val="28"/>
          <w:szCs w:val="28"/>
        </w:rPr>
      </w:pPr>
    </w:p>
    <w:p w14:paraId="5E611A7C" w14:textId="77777777" w:rsidR="00E102BA" w:rsidRPr="00A960E7" w:rsidRDefault="00E102BA" w:rsidP="00E102BA">
      <w:pPr>
        <w:tabs>
          <w:tab w:val="left" w:pos="709"/>
        </w:tabs>
        <w:autoSpaceDE w:val="0"/>
        <w:autoSpaceDN w:val="0"/>
        <w:adjustRightInd w:val="0"/>
        <w:ind w:firstLine="709"/>
        <w:jc w:val="center"/>
        <w:rPr>
          <w:b/>
          <w:bCs/>
          <w:sz w:val="28"/>
          <w:szCs w:val="28"/>
        </w:rPr>
      </w:pPr>
    </w:p>
    <w:p w14:paraId="4E41ECF3" w14:textId="77777777" w:rsidR="00E102BA" w:rsidRPr="00A960E7" w:rsidRDefault="00E102BA" w:rsidP="00E102BA">
      <w:pPr>
        <w:tabs>
          <w:tab w:val="left" w:pos="709"/>
        </w:tabs>
        <w:autoSpaceDE w:val="0"/>
        <w:autoSpaceDN w:val="0"/>
        <w:adjustRightInd w:val="0"/>
        <w:rPr>
          <w:b/>
          <w:bCs/>
          <w:sz w:val="28"/>
          <w:szCs w:val="28"/>
        </w:rPr>
      </w:pPr>
    </w:p>
    <w:p w14:paraId="09D2DA1C" w14:textId="77777777" w:rsidR="00245C76" w:rsidRDefault="00245C76"/>
    <w:sectPr w:rsidR="00245C76" w:rsidSect="001D6F8A">
      <w:footerReference w:type="default" r:id="rId10"/>
      <w:type w:val="continuous"/>
      <w:pgSz w:w="16838" w:h="11906" w:orient="landscape"/>
      <w:pgMar w:top="1134" w:right="567" w:bottom="1134" w:left="1134"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A8803" w14:textId="77777777" w:rsidR="001D6F8A" w:rsidRDefault="001D6F8A">
      <w:r>
        <w:separator/>
      </w:r>
    </w:p>
  </w:endnote>
  <w:endnote w:type="continuationSeparator" w:id="0">
    <w:p w14:paraId="1C2FD38E" w14:textId="77777777" w:rsidR="001D6F8A" w:rsidRDefault="001D6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Open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NewtonCSanPin">
    <w:altName w:val="Times New Roman"/>
    <w:panose1 w:val="00000000000000000000"/>
    <w:charset w:val="CC"/>
    <w:family w:val="auto"/>
    <w:notTrueType/>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PragmaticaC">
    <w:altName w:val="Times New Roman"/>
    <w:panose1 w:val="00000000000000000000"/>
    <w:charset w:val="CC"/>
    <w:family w:val="decorative"/>
    <w:notTrueType/>
    <w:pitch w:val="variable"/>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2C0150" w14:textId="77777777" w:rsidR="001D6F8A" w:rsidRDefault="001D6F8A">
    <w:pPr>
      <w:pStyle w:val="afff3"/>
      <w:jc w:val="right"/>
    </w:pPr>
  </w:p>
  <w:p w14:paraId="7D3B4E7F" w14:textId="77777777" w:rsidR="001D6F8A" w:rsidRDefault="001D6F8A">
    <w:pPr>
      <w:pStyle w:val="aff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669166"/>
      <w:docPartObj>
        <w:docPartGallery w:val="Page Numbers (Bottom of Page)"/>
        <w:docPartUnique/>
      </w:docPartObj>
    </w:sdtPr>
    <w:sdtEndPr/>
    <w:sdtContent>
      <w:p w14:paraId="069FAF82" w14:textId="1F2D8B44" w:rsidR="001D6F8A" w:rsidRDefault="001D6F8A">
        <w:pPr>
          <w:pStyle w:val="afff3"/>
          <w:jc w:val="right"/>
        </w:pPr>
        <w:r>
          <w:rPr>
            <w:noProof/>
          </w:rPr>
          <w:fldChar w:fldCharType="begin"/>
        </w:r>
        <w:r>
          <w:rPr>
            <w:noProof/>
          </w:rPr>
          <w:instrText xml:space="preserve"> PAGE   \* MERGEFORMAT </w:instrText>
        </w:r>
        <w:r>
          <w:rPr>
            <w:noProof/>
          </w:rPr>
          <w:fldChar w:fldCharType="separate"/>
        </w:r>
        <w:r w:rsidR="00885BD3">
          <w:rPr>
            <w:noProof/>
          </w:rPr>
          <w:t>30</w:t>
        </w:r>
        <w:r>
          <w:rPr>
            <w:noProof/>
          </w:rPr>
          <w:fldChar w:fldCharType="end"/>
        </w:r>
      </w:p>
    </w:sdtContent>
  </w:sdt>
  <w:p w14:paraId="371CCEF7" w14:textId="77777777" w:rsidR="001D6F8A" w:rsidRDefault="001D6F8A">
    <w:pPr>
      <w:pStyle w:val="aff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8276AE" w14:textId="77777777" w:rsidR="001D6F8A" w:rsidRDefault="001D6F8A">
      <w:r>
        <w:separator/>
      </w:r>
    </w:p>
  </w:footnote>
  <w:footnote w:type="continuationSeparator" w:id="0">
    <w:p w14:paraId="6A191949" w14:textId="77777777" w:rsidR="001D6F8A" w:rsidRDefault="001D6F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18"/>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7"/>
    <w:multiLevelType w:val="singleLevel"/>
    <w:tmpl w:val="00000007"/>
    <w:name w:val="WW8Num20"/>
    <w:lvl w:ilvl="0">
      <w:numFmt w:val="bullet"/>
      <w:lvlText w:val=""/>
      <w:lvlJc w:val="left"/>
      <w:pPr>
        <w:tabs>
          <w:tab w:val="num" w:pos="0"/>
        </w:tabs>
        <w:ind w:left="1080" w:hanging="360"/>
      </w:pPr>
      <w:rPr>
        <w:rFonts w:ascii="Symbol" w:hAnsi="Symbol" w:cs="Mangal"/>
      </w:rPr>
    </w:lvl>
  </w:abstractNum>
  <w:abstractNum w:abstractNumId="2" w15:restartNumberingAfterBreak="0">
    <w:nsid w:val="00000008"/>
    <w:multiLevelType w:val="singleLevel"/>
    <w:tmpl w:val="00000008"/>
    <w:name w:val="WW8Num21"/>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09"/>
    <w:multiLevelType w:val="singleLevel"/>
    <w:tmpl w:val="00000009"/>
    <w:name w:val="WW8Num22"/>
    <w:lvl w:ilvl="0">
      <w:start w:val="1"/>
      <w:numFmt w:val="bullet"/>
      <w:lvlText w:val=""/>
      <w:lvlJc w:val="left"/>
      <w:pPr>
        <w:tabs>
          <w:tab w:val="num" w:pos="0"/>
        </w:tabs>
        <w:ind w:left="1080" w:hanging="360"/>
      </w:pPr>
      <w:rPr>
        <w:rFonts w:ascii="Symbol" w:hAnsi="Symbol"/>
      </w:rPr>
    </w:lvl>
  </w:abstractNum>
  <w:abstractNum w:abstractNumId="4" w15:restartNumberingAfterBreak="0">
    <w:nsid w:val="0000000A"/>
    <w:multiLevelType w:val="singleLevel"/>
    <w:tmpl w:val="0000000A"/>
    <w:name w:val="WW8Num10"/>
    <w:lvl w:ilvl="0">
      <w:numFmt w:val="bullet"/>
      <w:lvlText w:val=""/>
      <w:lvlJc w:val="left"/>
      <w:pPr>
        <w:tabs>
          <w:tab w:val="num" w:pos="720"/>
        </w:tabs>
        <w:ind w:left="720" w:hanging="360"/>
      </w:pPr>
      <w:rPr>
        <w:rFonts w:ascii="Symbol" w:hAnsi="Symbol"/>
      </w:rPr>
    </w:lvl>
  </w:abstractNum>
  <w:abstractNum w:abstractNumId="5" w15:restartNumberingAfterBreak="0">
    <w:nsid w:val="0000000B"/>
    <w:multiLevelType w:val="multilevel"/>
    <w:tmpl w:val="F6303F70"/>
    <w:name w:val="WW8Num11"/>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E"/>
    <w:multiLevelType w:val="singleLevel"/>
    <w:tmpl w:val="0000000E"/>
    <w:name w:val="WW8Num27"/>
    <w:lvl w:ilvl="0">
      <w:start w:val="1"/>
      <w:numFmt w:val="bullet"/>
      <w:lvlText w:val=""/>
      <w:lvlJc w:val="left"/>
      <w:pPr>
        <w:tabs>
          <w:tab w:val="num" w:pos="0"/>
        </w:tabs>
        <w:ind w:left="720" w:hanging="360"/>
      </w:pPr>
      <w:rPr>
        <w:rFonts w:ascii="Symbol" w:hAnsi="Symbol"/>
      </w:rPr>
    </w:lvl>
  </w:abstractNum>
  <w:abstractNum w:abstractNumId="7" w15:restartNumberingAfterBreak="0">
    <w:nsid w:val="0000000F"/>
    <w:multiLevelType w:val="singleLevel"/>
    <w:tmpl w:val="0000000F"/>
    <w:name w:val="WW8Num28"/>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12"/>
    <w:multiLevelType w:val="singleLevel"/>
    <w:tmpl w:val="00000012"/>
    <w:name w:val="WW8Num32"/>
    <w:lvl w:ilvl="0">
      <w:start w:val="1"/>
      <w:numFmt w:val="bullet"/>
      <w:lvlText w:val=""/>
      <w:lvlJc w:val="left"/>
      <w:pPr>
        <w:tabs>
          <w:tab w:val="num" w:pos="0"/>
        </w:tabs>
        <w:ind w:left="1620" w:hanging="360"/>
      </w:pPr>
      <w:rPr>
        <w:rFonts w:ascii="Symbol" w:hAnsi="Symbol"/>
      </w:rPr>
    </w:lvl>
  </w:abstractNum>
  <w:abstractNum w:abstractNumId="9" w15:restartNumberingAfterBreak="0">
    <w:nsid w:val="00000014"/>
    <w:multiLevelType w:val="singleLevel"/>
    <w:tmpl w:val="00000014"/>
    <w:name w:val="WW8Num34"/>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16"/>
    <w:multiLevelType w:val="singleLevel"/>
    <w:tmpl w:val="00000016"/>
    <w:name w:val="WW8Num36"/>
    <w:lvl w:ilvl="0">
      <w:start w:val="1"/>
      <w:numFmt w:val="bullet"/>
      <w:lvlText w:val=""/>
      <w:lvlJc w:val="left"/>
      <w:pPr>
        <w:tabs>
          <w:tab w:val="num" w:pos="0"/>
        </w:tabs>
        <w:ind w:left="720" w:hanging="360"/>
      </w:pPr>
      <w:rPr>
        <w:rFonts w:ascii="Symbol" w:hAnsi="Symbol"/>
      </w:rPr>
    </w:lvl>
  </w:abstractNum>
  <w:abstractNum w:abstractNumId="11" w15:restartNumberingAfterBreak="0">
    <w:nsid w:val="00000018"/>
    <w:multiLevelType w:val="singleLevel"/>
    <w:tmpl w:val="00000018"/>
    <w:name w:val="WW8Num39"/>
    <w:lvl w:ilvl="0">
      <w:start w:val="1"/>
      <w:numFmt w:val="bullet"/>
      <w:lvlText w:val=""/>
      <w:lvlJc w:val="left"/>
      <w:pPr>
        <w:tabs>
          <w:tab w:val="num" w:pos="0"/>
        </w:tabs>
        <w:ind w:left="720" w:hanging="360"/>
      </w:pPr>
      <w:rPr>
        <w:rFonts w:ascii="Symbol" w:hAnsi="Symbol"/>
      </w:rPr>
    </w:lvl>
  </w:abstractNum>
  <w:abstractNum w:abstractNumId="12" w15:restartNumberingAfterBreak="0">
    <w:nsid w:val="00000019"/>
    <w:multiLevelType w:val="singleLevel"/>
    <w:tmpl w:val="00000019"/>
    <w:name w:val="WW8Num40"/>
    <w:lvl w:ilvl="0">
      <w:start w:val="1"/>
      <w:numFmt w:val="bullet"/>
      <w:lvlText w:val=""/>
      <w:lvlJc w:val="left"/>
      <w:pPr>
        <w:tabs>
          <w:tab w:val="num" w:pos="0"/>
        </w:tabs>
        <w:ind w:left="720" w:hanging="360"/>
      </w:pPr>
      <w:rPr>
        <w:rFonts w:ascii="Symbol" w:hAnsi="Symbol"/>
      </w:rPr>
    </w:lvl>
  </w:abstractNum>
  <w:abstractNum w:abstractNumId="13" w15:restartNumberingAfterBreak="0">
    <w:nsid w:val="0000001D"/>
    <w:multiLevelType w:val="singleLevel"/>
    <w:tmpl w:val="0000001D"/>
    <w:name w:val="WW8Num44"/>
    <w:lvl w:ilvl="0">
      <w:numFmt w:val="bullet"/>
      <w:lvlText w:val=""/>
      <w:lvlJc w:val="left"/>
      <w:pPr>
        <w:tabs>
          <w:tab w:val="num" w:pos="0"/>
        </w:tabs>
        <w:ind w:left="1080" w:hanging="360"/>
      </w:pPr>
      <w:rPr>
        <w:rFonts w:ascii="Symbol" w:hAnsi="Symbol" w:cs="Mangal"/>
      </w:rPr>
    </w:lvl>
  </w:abstractNum>
  <w:abstractNum w:abstractNumId="14" w15:restartNumberingAfterBreak="0">
    <w:nsid w:val="01AC4130"/>
    <w:multiLevelType w:val="hybridMultilevel"/>
    <w:tmpl w:val="31B8B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4515329"/>
    <w:multiLevelType w:val="multilevel"/>
    <w:tmpl w:val="092AE340"/>
    <w:styleLink w:val="List11"/>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6" w15:restartNumberingAfterBreak="0">
    <w:nsid w:val="0D437195"/>
    <w:multiLevelType w:val="hybridMultilevel"/>
    <w:tmpl w:val="85AEC9C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0EEA5BB4"/>
    <w:multiLevelType w:val="hybridMultilevel"/>
    <w:tmpl w:val="A19C63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0A118A0"/>
    <w:multiLevelType w:val="multilevel"/>
    <w:tmpl w:val="EDC8A01C"/>
    <w:styleLink w:val="List15"/>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19" w15:restartNumberingAfterBreak="0">
    <w:nsid w:val="15953904"/>
    <w:multiLevelType w:val="hybridMultilevel"/>
    <w:tmpl w:val="78C80FE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8AE6467"/>
    <w:multiLevelType w:val="hybridMultilevel"/>
    <w:tmpl w:val="54303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34D626F0"/>
    <w:multiLevelType w:val="hybridMultilevel"/>
    <w:tmpl w:val="14C2C9E6"/>
    <w:lvl w:ilvl="0" w:tplc="04190001">
      <w:start w:val="1"/>
      <w:numFmt w:val="bullet"/>
      <w:lvlText w:val=""/>
      <w:lvlJc w:val="left"/>
      <w:pPr>
        <w:ind w:left="1620" w:hanging="360"/>
      </w:pPr>
      <w:rPr>
        <w:rFonts w:ascii="Symbol" w:hAnsi="Symbol"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26" w15:restartNumberingAfterBreak="0">
    <w:nsid w:val="34F420E9"/>
    <w:multiLevelType w:val="hybridMultilevel"/>
    <w:tmpl w:val="B32E6384"/>
    <w:lvl w:ilvl="0" w:tplc="8CECB838">
      <w:start w:val="1"/>
      <w:numFmt w:val="decimal"/>
      <w:lvlText w:val="%1."/>
      <w:lvlJc w:val="left"/>
      <w:pPr>
        <w:ind w:left="720" w:hanging="360"/>
      </w:pPr>
      <w:rPr>
        <w:b/>
      </w:rPr>
    </w:lvl>
    <w:lvl w:ilvl="1" w:tplc="459621B0">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CAC657D"/>
    <w:multiLevelType w:val="hybridMultilevel"/>
    <w:tmpl w:val="D9784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0FC4D48"/>
    <w:multiLevelType w:val="hybridMultilevel"/>
    <w:tmpl w:val="0554AF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4442529"/>
    <w:multiLevelType w:val="hybridMultilevel"/>
    <w:tmpl w:val="901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D9F0FCD"/>
    <w:multiLevelType w:val="hybridMultilevel"/>
    <w:tmpl w:val="B32E6384"/>
    <w:lvl w:ilvl="0" w:tplc="FFFFFFFF">
      <w:start w:val="1"/>
      <w:numFmt w:val="decimal"/>
      <w:lvlText w:val="%1."/>
      <w:lvlJc w:val="left"/>
      <w:pPr>
        <w:ind w:left="720" w:hanging="360"/>
      </w:pPr>
      <w:rPr>
        <w:b/>
      </w:rPr>
    </w:lvl>
    <w:lvl w:ilvl="1" w:tplc="FFFFFFFF">
      <w:start w:val="1"/>
      <w:numFmt w:val="decimal"/>
      <w:lvlText w:val="%2."/>
      <w:lvlJc w:val="left"/>
      <w:pPr>
        <w:ind w:left="1440" w:hanging="360"/>
      </w:pPr>
      <w:rPr>
        <w:rFonts w:hint="default"/>
        <w:b/>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54863E5"/>
    <w:multiLevelType w:val="multilevel"/>
    <w:tmpl w:val="1DDCDAB6"/>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66104DC"/>
    <w:multiLevelType w:val="hybridMultilevel"/>
    <w:tmpl w:val="2C0C24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AC053CE"/>
    <w:multiLevelType w:val="multilevel"/>
    <w:tmpl w:val="B276DEBC"/>
    <w:styleLink w:val="List14"/>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38" w15:restartNumberingAfterBreak="0">
    <w:nsid w:val="5EAA59E3"/>
    <w:multiLevelType w:val="hybridMultilevel"/>
    <w:tmpl w:val="907A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FAB7EF7"/>
    <w:multiLevelType w:val="hybridMultilevel"/>
    <w:tmpl w:val="1CFA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4654AE0"/>
    <w:multiLevelType w:val="multilevel"/>
    <w:tmpl w:val="75EEB424"/>
    <w:styleLink w:val="List13"/>
    <w:lvl w:ilvl="0">
      <w:numFmt w:val="bullet"/>
      <w:lvlText w:val="•"/>
      <w:lvlJc w:val="left"/>
      <w:pPr>
        <w:tabs>
          <w:tab w:val="num" w:pos="707"/>
        </w:tabs>
        <w:ind w:left="707" w:hanging="707"/>
      </w:pPr>
      <w:rPr>
        <w:color w:val="000000"/>
        <w:position w:val="0"/>
        <w:sz w:val="20"/>
        <w:szCs w:val="20"/>
        <w:u w:color="000000"/>
        <w:lang w:val="ru-RU"/>
      </w:rPr>
    </w:lvl>
    <w:lvl w:ilvl="1">
      <w:start w:val="1"/>
      <w:numFmt w:val="bullet"/>
      <w:lvlText w:val="o"/>
      <w:lvlJc w:val="left"/>
      <w:pPr>
        <w:tabs>
          <w:tab w:val="num" w:pos="2279"/>
        </w:tabs>
        <w:ind w:left="2279" w:hanging="490"/>
      </w:pPr>
      <w:rPr>
        <w:color w:val="000000"/>
        <w:position w:val="0"/>
        <w:sz w:val="28"/>
        <w:szCs w:val="28"/>
        <w:u w:color="000000"/>
        <w:lang w:val="ru-RU"/>
      </w:rPr>
    </w:lvl>
    <w:lvl w:ilvl="2">
      <w:start w:val="1"/>
      <w:numFmt w:val="bullet"/>
      <w:lvlText w:val="▪"/>
      <w:lvlJc w:val="left"/>
      <w:pPr>
        <w:tabs>
          <w:tab w:val="num" w:pos="2999"/>
        </w:tabs>
        <w:ind w:left="2999" w:hanging="490"/>
      </w:pPr>
      <w:rPr>
        <w:color w:val="000000"/>
        <w:position w:val="0"/>
        <w:sz w:val="28"/>
        <w:szCs w:val="28"/>
        <w:u w:color="000000"/>
        <w:lang w:val="ru-RU"/>
      </w:rPr>
    </w:lvl>
    <w:lvl w:ilvl="3">
      <w:start w:val="1"/>
      <w:numFmt w:val="bullet"/>
      <w:lvlText w:val="•"/>
      <w:lvlJc w:val="left"/>
      <w:pPr>
        <w:tabs>
          <w:tab w:val="num" w:pos="3719"/>
        </w:tabs>
        <w:ind w:left="3719" w:hanging="490"/>
      </w:pPr>
      <w:rPr>
        <w:color w:val="000000"/>
        <w:position w:val="0"/>
        <w:sz w:val="28"/>
        <w:szCs w:val="28"/>
        <w:u w:color="000000"/>
        <w:lang w:val="ru-RU"/>
      </w:rPr>
    </w:lvl>
    <w:lvl w:ilvl="4">
      <w:start w:val="1"/>
      <w:numFmt w:val="bullet"/>
      <w:lvlText w:val="o"/>
      <w:lvlJc w:val="left"/>
      <w:pPr>
        <w:tabs>
          <w:tab w:val="num" w:pos="4439"/>
        </w:tabs>
        <w:ind w:left="4439" w:hanging="490"/>
      </w:pPr>
      <w:rPr>
        <w:color w:val="000000"/>
        <w:position w:val="0"/>
        <w:sz w:val="28"/>
        <w:szCs w:val="28"/>
        <w:u w:color="000000"/>
        <w:lang w:val="ru-RU"/>
      </w:rPr>
    </w:lvl>
    <w:lvl w:ilvl="5">
      <w:start w:val="1"/>
      <w:numFmt w:val="bullet"/>
      <w:lvlText w:val="▪"/>
      <w:lvlJc w:val="left"/>
      <w:pPr>
        <w:tabs>
          <w:tab w:val="num" w:pos="5159"/>
        </w:tabs>
        <w:ind w:left="5159" w:hanging="490"/>
      </w:pPr>
      <w:rPr>
        <w:color w:val="000000"/>
        <w:position w:val="0"/>
        <w:sz w:val="28"/>
        <w:szCs w:val="28"/>
        <w:u w:color="000000"/>
        <w:lang w:val="ru-RU"/>
      </w:rPr>
    </w:lvl>
    <w:lvl w:ilvl="6">
      <w:start w:val="1"/>
      <w:numFmt w:val="bullet"/>
      <w:lvlText w:val="•"/>
      <w:lvlJc w:val="left"/>
      <w:pPr>
        <w:tabs>
          <w:tab w:val="num" w:pos="5879"/>
        </w:tabs>
        <w:ind w:left="5879" w:hanging="490"/>
      </w:pPr>
      <w:rPr>
        <w:color w:val="000000"/>
        <w:position w:val="0"/>
        <w:sz w:val="28"/>
        <w:szCs w:val="28"/>
        <w:u w:color="000000"/>
        <w:lang w:val="ru-RU"/>
      </w:rPr>
    </w:lvl>
    <w:lvl w:ilvl="7">
      <w:start w:val="1"/>
      <w:numFmt w:val="bullet"/>
      <w:lvlText w:val="o"/>
      <w:lvlJc w:val="left"/>
      <w:pPr>
        <w:tabs>
          <w:tab w:val="num" w:pos="6599"/>
        </w:tabs>
        <w:ind w:left="6599" w:hanging="490"/>
      </w:pPr>
      <w:rPr>
        <w:color w:val="000000"/>
        <w:position w:val="0"/>
        <w:sz w:val="28"/>
        <w:szCs w:val="28"/>
        <w:u w:color="000000"/>
        <w:lang w:val="ru-RU"/>
      </w:rPr>
    </w:lvl>
    <w:lvl w:ilvl="8">
      <w:start w:val="1"/>
      <w:numFmt w:val="bullet"/>
      <w:lvlText w:val="▪"/>
      <w:lvlJc w:val="left"/>
      <w:pPr>
        <w:tabs>
          <w:tab w:val="num" w:pos="7319"/>
        </w:tabs>
        <w:ind w:left="7319" w:hanging="490"/>
      </w:pPr>
      <w:rPr>
        <w:color w:val="000000"/>
        <w:position w:val="0"/>
        <w:sz w:val="28"/>
        <w:szCs w:val="28"/>
        <w:u w:color="000000"/>
        <w:lang w:val="ru-RU"/>
      </w:rPr>
    </w:lvl>
  </w:abstractNum>
  <w:abstractNum w:abstractNumId="42" w15:restartNumberingAfterBreak="0">
    <w:nsid w:val="64D62CAE"/>
    <w:multiLevelType w:val="hybridMultilevel"/>
    <w:tmpl w:val="A59CDD4C"/>
    <w:lvl w:ilvl="0" w:tplc="68749A6C">
      <w:start w:val="3"/>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68B23F2"/>
    <w:multiLevelType w:val="hybridMultilevel"/>
    <w:tmpl w:val="64462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AFB7988"/>
    <w:multiLevelType w:val="hybridMultilevel"/>
    <w:tmpl w:val="ABF0A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F377A1"/>
    <w:multiLevelType w:val="hybridMultilevel"/>
    <w:tmpl w:val="400ED6F6"/>
    <w:lvl w:ilvl="0" w:tplc="5C685D8C">
      <w:numFmt w:val="bullet"/>
      <w:lvlText w:val=""/>
      <w:lvlJc w:val="left"/>
      <w:pPr>
        <w:ind w:left="1080" w:hanging="360"/>
      </w:pPr>
      <w:rPr>
        <w:rFonts w:ascii="Symbol" w:eastAsia="SimSun" w:hAnsi="Symbol" w:cs="Manga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6DFE68A5"/>
    <w:multiLevelType w:val="hybridMultilevel"/>
    <w:tmpl w:val="B44A15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DF2102"/>
    <w:multiLevelType w:val="hybridMultilevel"/>
    <w:tmpl w:val="EB468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48"/>
  </w:num>
  <w:num w:numId="2">
    <w:abstractNumId w:val="16"/>
  </w:num>
  <w:num w:numId="3">
    <w:abstractNumId w:val="25"/>
  </w:num>
  <w:num w:numId="4">
    <w:abstractNumId w:val="19"/>
  </w:num>
  <w:num w:numId="5">
    <w:abstractNumId w:val="22"/>
  </w:num>
  <w:num w:numId="6">
    <w:abstractNumId w:val="46"/>
  </w:num>
  <w:num w:numId="7">
    <w:abstractNumId w:val="38"/>
  </w:num>
  <w:num w:numId="8">
    <w:abstractNumId w:val="14"/>
  </w:num>
  <w:num w:numId="9">
    <w:abstractNumId w:val="27"/>
  </w:num>
  <w:num w:numId="10">
    <w:abstractNumId w:val="43"/>
  </w:num>
  <w:num w:numId="11">
    <w:abstractNumId w:val="40"/>
  </w:num>
  <w:num w:numId="12">
    <w:abstractNumId w:val="24"/>
  </w:num>
  <w:num w:numId="13">
    <w:abstractNumId w:val="28"/>
  </w:num>
  <w:num w:numId="14">
    <w:abstractNumId w:val="49"/>
  </w:num>
  <w:num w:numId="15">
    <w:abstractNumId w:val="36"/>
  </w:num>
  <w:num w:numId="16">
    <w:abstractNumId w:val="29"/>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5"/>
  </w:num>
  <w:num w:numId="20">
    <w:abstractNumId w:val="17"/>
  </w:num>
  <w:num w:numId="21">
    <w:abstractNumId w:val="18"/>
  </w:num>
  <w:num w:numId="22">
    <w:abstractNumId w:val="41"/>
  </w:num>
  <w:num w:numId="23">
    <w:abstractNumId w:val="37"/>
  </w:num>
  <w:num w:numId="24">
    <w:abstractNumId w:val="15"/>
  </w:num>
  <w:num w:numId="25">
    <w:abstractNumId w:val="21"/>
  </w:num>
  <w:num w:numId="26">
    <w:abstractNumId w:val="52"/>
  </w:num>
  <w:num w:numId="27">
    <w:abstractNumId w:val="20"/>
  </w:num>
  <w:num w:numId="28">
    <w:abstractNumId w:val="31"/>
  </w:num>
  <w:num w:numId="29">
    <w:abstractNumId w:val="42"/>
  </w:num>
  <w:num w:numId="30">
    <w:abstractNumId w:val="26"/>
  </w:num>
  <w:num w:numId="31">
    <w:abstractNumId w:val="32"/>
  </w:num>
  <w:num w:numId="32">
    <w:abstractNumId w:val="45"/>
  </w:num>
  <w:num w:numId="33">
    <w:abstractNumId w:val="33"/>
  </w:num>
  <w:num w:numId="34">
    <w:abstractNumId w:val="30"/>
  </w:num>
  <w:num w:numId="35">
    <w:abstractNumId w:val="23"/>
  </w:num>
  <w:num w:numId="36">
    <w:abstractNumId w:val="51"/>
  </w:num>
  <w:num w:numId="37">
    <w:abstractNumId w:val="44"/>
  </w:num>
  <w:num w:numId="38">
    <w:abstractNumId w:val="47"/>
  </w:num>
  <w:num w:numId="39">
    <w:abstractNumId w:val="3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B51"/>
    <w:rsid w:val="00057B51"/>
    <w:rsid w:val="0014707E"/>
    <w:rsid w:val="00150EBE"/>
    <w:rsid w:val="00165D94"/>
    <w:rsid w:val="001D6F8A"/>
    <w:rsid w:val="00245C76"/>
    <w:rsid w:val="00374CEC"/>
    <w:rsid w:val="003C0E78"/>
    <w:rsid w:val="00500D8D"/>
    <w:rsid w:val="00525536"/>
    <w:rsid w:val="005944AB"/>
    <w:rsid w:val="005F595A"/>
    <w:rsid w:val="00605B94"/>
    <w:rsid w:val="00687808"/>
    <w:rsid w:val="00720D20"/>
    <w:rsid w:val="0078798F"/>
    <w:rsid w:val="00803FA3"/>
    <w:rsid w:val="00860195"/>
    <w:rsid w:val="00885BD3"/>
    <w:rsid w:val="008F34F3"/>
    <w:rsid w:val="00966A99"/>
    <w:rsid w:val="00AE2100"/>
    <w:rsid w:val="00B214DB"/>
    <w:rsid w:val="00C93E6D"/>
    <w:rsid w:val="00CE2DB9"/>
    <w:rsid w:val="00D67369"/>
    <w:rsid w:val="00E102BA"/>
    <w:rsid w:val="00E835D3"/>
    <w:rsid w:val="00F16352"/>
    <w:rsid w:val="00F66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26AF8"/>
  <w15:chartTrackingRefBased/>
  <w15:docId w15:val="{99965D35-EA4D-4844-AA83-40F99E004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02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102BA"/>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E102BA"/>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E102BA"/>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11"/>
    <w:next w:val="a0"/>
    <w:link w:val="40"/>
    <w:qFormat/>
    <w:rsid w:val="00E102BA"/>
    <w:pPr>
      <w:tabs>
        <w:tab w:val="num" w:pos="1260"/>
      </w:tabs>
      <w:ind w:left="1260" w:hanging="360"/>
      <w:outlineLvl w:val="3"/>
    </w:pPr>
    <w:rPr>
      <w:b/>
      <w:bCs/>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E102BA"/>
    <w:rPr>
      <w:rFonts w:asciiTheme="majorHAnsi" w:eastAsiaTheme="majorEastAsia" w:hAnsiTheme="majorHAnsi" w:cstheme="majorBidi"/>
      <w:b/>
      <w:bCs/>
      <w:color w:val="2F5496" w:themeColor="accent1" w:themeShade="BF"/>
      <w:sz w:val="28"/>
      <w:szCs w:val="28"/>
      <w:lang w:eastAsia="ru-RU"/>
    </w:rPr>
  </w:style>
  <w:style w:type="character" w:customStyle="1" w:styleId="20">
    <w:name w:val="Заголовок 2 Знак"/>
    <w:basedOn w:val="a1"/>
    <w:link w:val="2"/>
    <w:uiPriority w:val="9"/>
    <w:rsid w:val="00E102BA"/>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basedOn w:val="a1"/>
    <w:link w:val="3"/>
    <w:uiPriority w:val="9"/>
    <w:rsid w:val="00E102BA"/>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1"/>
    <w:link w:val="4"/>
    <w:rsid w:val="00E102BA"/>
    <w:rPr>
      <w:rFonts w:ascii="Arial" w:eastAsia="Microsoft YaHei" w:hAnsi="Arial" w:cs="Mangal"/>
      <w:b/>
      <w:bCs/>
      <w:i/>
      <w:iCs/>
      <w:kern w:val="1"/>
      <w:sz w:val="24"/>
      <w:szCs w:val="24"/>
      <w:lang w:eastAsia="hi-IN" w:bidi="hi-IN"/>
    </w:rPr>
  </w:style>
  <w:style w:type="paragraph" w:styleId="a4">
    <w:name w:val="TOC Heading"/>
    <w:basedOn w:val="1"/>
    <w:next w:val="a"/>
    <w:uiPriority w:val="39"/>
    <w:semiHidden/>
    <w:unhideWhenUsed/>
    <w:qFormat/>
    <w:rsid w:val="00E102BA"/>
    <w:pPr>
      <w:outlineLvl w:val="9"/>
    </w:pPr>
  </w:style>
  <w:style w:type="paragraph" w:styleId="12">
    <w:name w:val="toc 1"/>
    <w:basedOn w:val="a"/>
    <w:next w:val="a"/>
    <w:autoRedefine/>
    <w:uiPriority w:val="39"/>
    <w:unhideWhenUsed/>
    <w:rsid w:val="00E102BA"/>
    <w:pPr>
      <w:spacing w:after="100"/>
    </w:pPr>
  </w:style>
  <w:style w:type="paragraph" w:styleId="21">
    <w:name w:val="toc 2"/>
    <w:basedOn w:val="a"/>
    <w:next w:val="a"/>
    <w:autoRedefine/>
    <w:uiPriority w:val="39"/>
    <w:unhideWhenUsed/>
    <w:rsid w:val="00E102BA"/>
    <w:pPr>
      <w:spacing w:after="100"/>
      <w:ind w:left="220"/>
    </w:pPr>
  </w:style>
  <w:style w:type="paragraph" w:styleId="31">
    <w:name w:val="toc 3"/>
    <w:basedOn w:val="a"/>
    <w:next w:val="a"/>
    <w:autoRedefine/>
    <w:uiPriority w:val="39"/>
    <w:unhideWhenUsed/>
    <w:rsid w:val="00E102BA"/>
    <w:pPr>
      <w:spacing w:after="100"/>
      <w:ind w:left="440"/>
    </w:pPr>
  </w:style>
  <w:style w:type="character" w:styleId="a5">
    <w:name w:val="Hyperlink"/>
    <w:basedOn w:val="a1"/>
    <w:uiPriority w:val="99"/>
    <w:unhideWhenUsed/>
    <w:rsid w:val="00E102BA"/>
    <w:rPr>
      <w:color w:val="0563C1" w:themeColor="hyperlink"/>
      <w:u w:val="single"/>
    </w:rPr>
  </w:style>
  <w:style w:type="paragraph" w:styleId="a6">
    <w:name w:val="Balloon Text"/>
    <w:basedOn w:val="a"/>
    <w:link w:val="a7"/>
    <w:uiPriority w:val="99"/>
    <w:semiHidden/>
    <w:unhideWhenUsed/>
    <w:rsid w:val="00E102BA"/>
    <w:rPr>
      <w:rFonts w:ascii="Tahoma" w:hAnsi="Tahoma" w:cs="Tahoma"/>
      <w:sz w:val="16"/>
      <w:szCs w:val="16"/>
    </w:rPr>
  </w:style>
  <w:style w:type="character" w:customStyle="1" w:styleId="a7">
    <w:name w:val="Текст выноски Знак"/>
    <w:basedOn w:val="a1"/>
    <w:link w:val="a6"/>
    <w:uiPriority w:val="99"/>
    <w:semiHidden/>
    <w:rsid w:val="00E102BA"/>
    <w:rPr>
      <w:rFonts w:ascii="Tahoma" w:eastAsia="Times New Roman" w:hAnsi="Tahoma" w:cs="Tahoma"/>
      <w:sz w:val="16"/>
      <w:szCs w:val="16"/>
      <w:lang w:eastAsia="ru-RU"/>
    </w:rPr>
  </w:style>
  <w:style w:type="character" w:customStyle="1" w:styleId="c0">
    <w:name w:val="c0"/>
    <w:rsid w:val="00E102BA"/>
  </w:style>
  <w:style w:type="paragraph" w:styleId="a0">
    <w:name w:val="Body Text"/>
    <w:basedOn w:val="a"/>
    <w:link w:val="a8"/>
    <w:rsid w:val="00E102BA"/>
    <w:pPr>
      <w:widowControl w:val="0"/>
      <w:suppressAutoHyphens/>
      <w:spacing w:after="120"/>
    </w:pPr>
    <w:rPr>
      <w:rFonts w:eastAsia="SimSun" w:cs="Mangal"/>
      <w:kern w:val="1"/>
      <w:lang w:eastAsia="hi-IN" w:bidi="hi-IN"/>
    </w:rPr>
  </w:style>
  <w:style w:type="character" w:customStyle="1" w:styleId="a8">
    <w:name w:val="Основной текст Знак"/>
    <w:basedOn w:val="a1"/>
    <w:link w:val="a0"/>
    <w:rsid w:val="00E102BA"/>
    <w:rPr>
      <w:rFonts w:ascii="Times New Roman" w:eastAsia="SimSun" w:hAnsi="Times New Roman" w:cs="Mangal"/>
      <w:kern w:val="1"/>
      <w:sz w:val="24"/>
      <w:szCs w:val="24"/>
      <w:lang w:eastAsia="hi-IN" w:bidi="hi-IN"/>
    </w:rPr>
  </w:style>
  <w:style w:type="paragraph" w:customStyle="1" w:styleId="13">
    <w:name w:val="Абзац списка1"/>
    <w:basedOn w:val="a"/>
    <w:rsid w:val="00E102BA"/>
    <w:pPr>
      <w:widowControl w:val="0"/>
      <w:suppressAutoHyphens/>
      <w:ind w:left="720"/>
    </w:pPr>
    <w:rPr>
      <w:rFonts w:eastAsia="SimSun" w:cs="Mangal"/>
      <w:kern w:val="1"/>
      <w:lang w:eastAsia="hi-IN" w:bidi="hi-IN"/>
    </w:rPr>
  </w:style>
  <w:style w:type="paragraph" w:customStyle="1" w:styleId="c5">
    <w:name w:val="c5"/>
    <w:basedOn w:val="a"/>
    <w:rsid w:val="00E102BA"/>
    <w:pPr>
      <w:spacing w:before="100" w:after="100"/>
    </w:pPr>
    <w:rPr>
      <w:kern w:val="1"/>
      <w:lang w:eastAsia="ar-SA"/>
    </w:rPr>
  </w:style>
  <w:style w:type="paragraph" w:customStyle="1" w:styleId="c6">
    <w:name w:val="c6"/>
    <w:basedOn w:val="a"/>
    <w:rsid w:val="00E102BA"/>
    <w:pPr>
      <w:spacing w:before="100" w:after="100"/>
    </w:pPr>
    <w:rPr>
      <w:kern w:val="1"/>
      <w:lang w:eastAsia="ar-SA"/>
    </w:rPr>
  </w:style>
  <w:style w:type="paragraph" w:customStyle="1" w:styleId="NormalWeb1">
    <w:name w:val="Normal (Web)1"/>
    <w:basedOn w:val="a"/>
    <w:rsid w:val="00E102BA"/>
    <w:pPr>
      <w:widowControl w:val="0"/>
      <w:suppressAutoHyphens/>
      <w:spacing w:before="280" w:after="280"/>
    </w:pPr>
    <w:rPr>
      <w:rFonts w:eastAsia="SimSun" w:cs="Mangal"/>
      <w:kern w:val="1"/>
      <w:lang w:eastAsia="hi-IN" w:bidi="hi-IN"/>
    </w:rPr>
  </w:style>
  <w:style w:type="paragraph" w:styleId="a9">
    <w:name w:val="Normal (Web)"/>
    <w:basedOn w:val="a"/>
    <w:uiPriority w:val="99"/>
    <w:unhideWhenUsed/>
    <w:rsid w:val="00E102BA"/>
    <w:pPr>
      <w:spacing w:before="100" w:beforeAutospacing="1" w:after="100" w:afterAutospacing="1"/>
    </w:pPr>
  </w:style>
  <w:style w:type="paragraph" w:customStyle="1" w:styleId="c7">
    <w:name w:val="c7"/>
    <w:basedOn w:val="a"/>
    <w:rsid w:val="00E102BA"/>
    <w:pPr>
      <w:spacing w:before="90" w:after="90"/>
    </w:pPr>
  </w:style>
  <w:style w:type="character" w:customStyle="1" w:styleId="c14">
    <w:name w:val="c14"/>
    <w:basedOn w:val="a1"/>
    <w:rsid w:val="00E102BA"/>
  </w:style>
  <w:style w:type="character" w:customStyle="1" w:styleId="c3">
    <w:name w:val="c3"/>
    <w:basedOn w:val="a1"/>
    <w:rsid w:val="00E102BA"/>
  </w:style>
  <w:style w:type="paragraph" w:styleId="aa">
    <w:name w:val="List Paragraph"/>
    <w:basedOn w:val="a"/>
    <w:link w:val="ab"/>
    <w:uiPriority w:val="34"/>
    <w:qFormat/>
    <w:rsid w:val="00E102BA"/>
    <w:pPr>
      <w:widowControl w:val="0"/>
      <w:suppressAutoHyphens/>
      <w:ind w:left="720"/>
      <w:contextualSpacing/>
    </w:pPr>
    <w:rPr>
      <w:rFonts w:eastAsia="SimSun" w:cs="Mangal"/>
      <w:kern w:val="1"/>
      <w:szCs w:val="21"/>
      <w:lang w:eastAsia="hi-IN" w:bidi="hi-IN"/>
    </w:rPr>
  </w:style>
  <w:style w:type="table" w:styleId="ac">
    <w:name w:val="Table Grid"/>
    <w:basedOn w:val="a2"/>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Обычный (веб)1"/>
    <w:basedOn w:val="a"/>
    <w:rsid w:val="00E102BA"/>
    <w:pPr>
      <w:widowControl w:val="0"/>
      <w:suppressAutoHyphens/>
      <w:spacing w:before="280" w:after="280"/>
    </w:pPr>
    <w:rPr>
      <w:rFonts w:eastAsia="SimSun" w:cs="Mangal"/>
      <w:kern w:val="1"/>
      <w:lang w:eastAsia="hi-IN" w:bidi="hi-IN"/>
    </w:rPr>
  </w:style>
  <w:style w:type="paragraph" w:customStyle="1" w:styleId="c9">
    <w:name w:val="c9"/>
    <w:basedOn w:val="a"/>
    <w:rsid w:val="00E102BA"/>
    <w:pPr>
      <w:spacing w:before="100" w:beforeAutospacing="1" w:after="100" w:afterAutospacing="1"/>
    </w:pPr>
  </w:style>
  <w:style w:type="character" w:customStyle="1" w:styleId="c48">
    <w:name w:val="c48"/>
    <w:basedOn w:val="a1"/>
    <w:rsid w:val="00E102BA"/>
  </w:style>
  <w:style w:type="paragraph" w:customStyle="1" w:styleId="c40">
    <w:name w:val="c40"/>
    <w:basedOn w:val="a"/>
    <w:rsid w:val="00E102BA"/>
    <w:pPr>
      <w:spacing w:before="100" w:beforeAutospacing="1" w:after="100" w:afterAutospacing="1"/>
    </w:pPr>
  </w:style>
  <w:style w:type="character" w:customStyle="1" w:styleId="c28">
    <w:name w:val="c28"/>
    <w:basedOn w:val="a1"/>
    <w:rsid w:val="00E102BA"/>
  </w:style>
  <w:style w:type="paragraph" w:customStyle="1" w:styleId="c60">
    <w:name w:val="c60"/>
    <w:basedOn w:val="a"/>
    <w:rsid w:val="00E102BA"/>
    <w:pPr>
      <w:spacing w:before="100" w:beforeAutospacing="1" w:after="100" w:afterAutospacing="1"/>
    </w:pPr>
  </w:style>
  <w:style w:type="paragraph" w:customStyle="1" w:styleId="Style3">
    <w:name w:val="Style3"/>
    <w:basedOn w:val="a"/>
    <w:rsid w:val="00E102BA"/>
    <w:pPr>
      <w:widowControl w:val="0"/>
      <w:suppressAutoHyphens/>
      <w:autoSpaceDE w:val="0"/>
      <w:spacing w:line="298" w:lineRule="exact"/>
      <w:ind w:firstLine="533"/>
      <w:jc w:val="both"/>
    </w:pPr>
    <w:rPr>
      <w:rFonts w:cs="Calibri"/>
      <w:lang w:eastAsia="ar-SA"/>
    </w:rPr>
  </w:style>
  <w:style w:type="character" w:customStyle="1" w:styleId="FontStyle108">
    <w:name w:val="Font Style108"/>
    <w:rsid w:val="00E102BA"/>
    <w:rPr>
      <w:rFonts w:ascii="Times New Roman" w:hAnsi="Times New Roman"/>
      <w:b/>
      <w:spacing w:val="-10"/>
      <w:sz w:val="22"/>
    </w:rPr>
  </w:style>
  <w:style w:type="paragraph" w:customStyle="1" w:styleId="ad">
    <w:name w:val="Содержимое таблицы"/>
    <w:basedOn w:val="a"/>
    <w:rsid w:val="00E102BA"/>
    <w:pPr>
      <w:suppressLineNumbers/>
      <w:suppressAutoHyphens/>
    </w:pPr>
    <w:rPr>
      <w:rFonts w:cs="Calibri"/>
      <w:lang w:eastAsia="ar-SA"/>
    </w:rPr>
  </w:style>
  <w:style w:type="paragraph" w:customStyle="1" w:styleId="32">
    <w:name w:val="Заголовок 3+"/>
    <w:basedOn w:val="a"/>
    <w:rsid w:val="00E102BA"/>
    <w:pPr>
      <w:widowControl w:val="0"/>
      <w:overflowPunct w:val="0"/>
      <w:autoSpaceDE w:val="0"/>
      <w:autoSpaceDN w:val="0"/>
      <w:adjustRightInd w:val="0"/>
      <w:spacing w:before="240"/>
      <w:jc w:val="center"/>
    </w:pPr>
    <w:rPr>
      <w:b/>
      <w:sz w:val="28"/>
      <w:szCs w:val="20"/>
    </w:rPr>
  </w:style>
  <w:style w:type="character" w:customStyle="1" w:styleId="apple-converted-space">
    <w:name w:val="apple-converted-space"/>
    <w:basedOn w:val="a1"/>
    <w:rsid w:val="00E102BA"/>
  </w:style>
  <w:style w:type="paragraph" w:customStyle="1" w:styleId="Textbody">
    <w:name w:val="Text body"/>
    <w:basedOn w:val="a"/>
    <w:rsid w:val="00E102BA"/>
    <w:pPr>
      <w:widowControl w:val="0"/>
      <w:suppressAutoHyphens/>
      <w:autoSpaceDN w:val="0"/>
      <w:spacing w:after="120"/>
      <w:textAlignment w:val="baseline"/>
    </w:pPr>
    <w:rPr>
      <w:rFonts w:eastAsia="Andale Sans UI" w:cs="Tahoma"/>
      <w:kern w:val="3"/>
      <w:lang w:val="de-DE" w:eastAsia="ja-JP" w:bidi="fa-IR"/>
    </w:rPr>
  </w:style>
  <w:style w:type="paragraph" w:customStyle="1" w:styleId="western">
    <w:name w:val="western"/>
    <w:basedOn w:val="a"/>
    <w:rsid w:val="00E102BA"/>
    <w:pPr>
      <w:widowControl w:val="0"/>
      <w:suppressAutoHyphens/>
      <w:spacing w:before="280" w:after="280"/>
    </w:pPr>
    <w:rPr>
      <w:rFonts w:eastAsia="SimSun" w:cs="Mangal"/>
      <w:kern w:val="1"/>
      <w:lang w:eastAsia="hi-IN" w:bidi="hi-IN"/>
    </w:rPr>
  </w:style>
  <w:style w:type="paragraph" w:customStyle="1" w:styleId="c1">
    <w:name w:val="c1"/>
    <w:basedOn w:val="a"/>
    <w:rsid w:val="00E102BA"/>
    <w:pPr>
      <w:spacing w:before="100" w:beforeAutospacing="1" w:after="100" w:afterAutospacing="1"/>
    </w:pPr>
  </w:style>
  <w:style w:type="character" w:customStyle="1" w:styleId="c2">
    <w:name w:val="c2"/>
    <w:rsid w:val="00E102BA"/>
  </w:style>
  <w:style w:type="character" w:customStyle="1" w:styleId="c4">
    <w:name w:val="c4"/>
    <w:rsid w:val="00E102BA"/>
  </w:style>
  <w:style w:type="paragraph" w:customStyle="1" w:styleId="ae">
    <w:name w:val="Разрядка"/>
    <w:basedOn w:val="a"/>
    <w:link w:val="af"/>
    <w:uiPriority w:val="99"/>
    <w:qFormat/>
    <w:rsid w:val="00E102BA"/>
    <w:pPr>
      <w:jc w:val="both"/>
    </w:pPr>
  </w:style>
  <w:style w:type="character" w:customStyle="1" w:styleId="af">
    <w:name w:val="Разрядка Знак"/>
    <w:basedOn w:val="a1"/>
    <w:link w:val="ae"/>
    <w:uiPriority w:val="99"/>
    <w:rsid w:val="00E102BA"/>
    <w:rPr>
      <w:rFonts w:ascii="Times New Roman" w:eastAsia="Times New Roman" w:hAnsi="Times New Roman" w:cs="Times New Roman"/>
      <w:sz w:val="24"/>
      <w:szCs w:val="24"/>
      <w:lang w:eastAsia="ru-RU"/>
    </w:rPr>
  </w:style>
  <w:style w:type="paragraph" w:customStyle="1" w:styleId="ParagraphStyle">
    <w:name w:val="Paragraph Style"/>
    <w:rsid w:val="00E102BA"/>
    <w:pPr>
      <w:autoSpaceDE w:val="0"/>
      <w:autoSpaceDN w:val="0"/>
      <w:adjustRightInd w:val="0"/>
      <w:spacing w:after="0" w:line="240" w:lineRule="auto"/>
    </w:pPr>
    <w:rPr>
      <w:rFonts w:ascii="Arial" w:eastAsia="Times New Roman" w:hAnsi="Arial" w:cs="Arial"/>
      <w:sz w:val="24"/>
      <w:szCs w:val="24"/>
    </w:rPr>
  </w:style>
  <w:style w:type="paragraph" w:customStyle="1" w:styleId="Default">
    <w:name w:val="Default"/>
    <w:uiPriority w:val="99"/>
    <w:rsid w:val="00E102B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0">
    <w:name w:val="Emphasis"/>
    <w:basedOn w:val="a1"/>
    <w:uiPriority w:val="20"/>
    <w:qFormat/>
    <w:rsid w:val="00E102BA"/>
    <w:rPr>
      <w:i/>
      <w:iCs/>
    </w:rPr>
  </w:style>
  <w:style w:type="table" w:customStyle="1" w:styleId="15">
    <w:name w:val="Стиль1"/>
    <w:basedOn w:val="a2"/>
    <w:uiPriority w:val="99"/>
    <w:rsid w:val="00E102BA"/>
    <w:pPr>
      <w:spacing w:after="0" w:line="240" w:lineRule="auto"/>
    </w:pPr>
    <w:rPr>
      <w:rFonts w:ascii="Times New Roman"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a"/>
    <w:uiPriority w:val="99"/>
    <w:rsid w:val="00E102BA"/>
    <w:pPr>
      <w:spacing w:before="100" w:beforeAutospacing="1" w:after="100" w:afterAutospacing="1"/>
    </w:pPr>
  </w:style>
  <w:style w:type="character" w:customStyle="1" w:styleId="af1">
    <w:name w:val="Без интервала Знак"/>
    <w:link w:val="af2"/>
    <w:uiPriority w:val="1"/>
    <w:locked/>
    <w:rsid w:val="00E102BA"/>
  </w:style>
  <w:style w:type="paragraph" w:styleId="af2">
    <w:name w:val="No Spacing"/>
    <w:basedOn w:val="a"/>
    <w:link w:val="af1"/>
    <w:uiPriority w:val="1"/>
    <w:qFormat/>
    <w:rsid w:val="00E102BA"/>
    <w:pPr>
      <w:spacing w:before="100" w:beforeAutospacing="1" w:after="100" w:afterAutospacing="1"/>
    </w:pPr>
    <w:rPr>
      <w:rFonts w:asciiTheme="minorHAnsi" w:eastAsiaTheme="minorHAnsi" w:hAnsiTheme="minorHAnsi" w:cstheme="minorBidi"/>
      <w:sz w:val="22"/>
      <w:szCs w:val="22"/>
      <w:lang w:eastAsia="en-US"/>
    </w:rPr>
  </w:style>
  <w:style w:type="paragraph" w:customStyle="1" w:styleId="af3">
    <w:name w:val="заголовок столбца"/>
    <w:basedOn w:val="a"/>
    <w:rsid w:val="00E102BA"/>
    <w:pPr>
      <w:suppressAutoHyphens/>
      <w:spacing w:after="120"/>
      <w:jc w:val="center"/>
    </w:pPr>
    <w:rPr>
      <w:rFonts w:ascii="Calibri" w:hAnsi="Calibri"/>
      <w:b/>
      <w:color w:val="000000"/>
      <w:sz w:val="16"/>
      <w:szCs w:val="20"/>
    </w:rPr>
  </w:style>
  <w:style w:type="paragraph" w:customStyle="1" w:styleId="c17">
    <w:name w:val="c17"/>
    <w:basedOn w:val="a"/>
    <w:rsid w:val="00E102BA"/>
    <w:pPr>
      <w:spacing w:before="100" w:beforeAutospacing="1" w:after="100" w:afterAutospacing="1"/>
    </w:pPr>
  </w:style>
  <w:style w:type="character" w:customStyle="1" w:styleId="c56">
    <w:name w:val="c56"/>
    <w:basedOn w:val="a1"/>
    <w:rsid w:val="00E102BA"/>
  </w:style>
  <w:style w:type="character" w:customStyle="1" w:styleId="c16">
    <w:name w:val="c16"/>
    <w:basedOn w:val="a1"/>
    <w:rsid w:val="00E102BA"/>
  </w:style>
  <w:style w:type="paragraph" w:customStyle="1" w:styleId="af4">
    <w:name w:val="Основной"/>
    <w:basedOn w:val="a"/>
    <w:rsid w:val="00E102BA"/>
    <w:pPr>
      <w:autoSpaceDE w:val="0"/>
      <w:autoSpaceDN w:val="0"/>
      <w:adjustRightInd w:val="0"/>
      <w:spacing w:line="214" w:lineRule="atLeast"/>
      <w:ind w:firstLine="283"/>
      <w:jc w:val="both"/>
      <w:textAlignment w:val="center"/>
    </w:pPr>
    <w:rPr>
      <w:rFonts w:ascii="NewtonCSanPin" w:hAnsi="NewtonCSanPin" w:cs="NewtonCSanPin"/>
      <w:color w:val="000000"/>
      <w:sz w:val="21"/>
      <w:szCs w:val="21"/>
    </w:rPr>
  </w:style>
  <w:style w:type="paragraph" w:customStyle="1" w:styleId="Standard">
    <w:name w:val="Standard"/>
    <w:link w:val="Standard1"/>
    <w:uiPriority w:val="99"/>
    <w:rsid w:val="00E102BA"/>
    <w:pPr>
      <w:widowControl w:val="0"/>
      <w:suppressAutoHyphens/>
      <w:autoSpaceDN w:val="0"/>
      <w:spacing w:after="0" w:line="240" w:lineRule="auto"/>
      <w:textAlignment w:val="baseline"/>
    </w:pPr>
    <w:rPr>
      <w:rFonts w:ascii="Times New Roman" w:eastAsia="Calibri" w:hAnsi="Times New Roman" w:cs="Tahoma"/>
      <w:kern w:val="3"/>
      <w:sz w:val="24"/>
      <w:szCs w:val="24"/>
      <w:lang w:eastAsia="ru-RU"/>
    </w:rPr>
  </w:style>
  <w:style w:type="character" w:customStyle="1" w:styleId="Standard1">
    <w:name w:val="Standard Знак1"/>
    <w:link w:val="Standard"/>
    <w:uiPriority w:val="99"/>
    <w:locked/>
    <w:rsid w:val="00E102BA"/>
    <w:rPr>
      <w:rFonts w:ascii="Times New Roman" w:eastAsia="Calibri" w:hAnsi="Times New Roman" w:cs="Tahoma"/>
      <w:kern w:val="3"/>
      <w:sz w:val="24"/>
      <w:szCs w:val="24"/>
      <w:lang w:eastAsia="ru-RU"/>
    </w:rPr>
  </w:style>
  <w:style w:type="paragraph" w:customStyle="1" w:styleId="af5">
    <w:name w:val="А_основной"/>
    <w:basedOn w:val="a"/>
    <w:link w:val="af6"/>
    <w:qFormat/>
    <w:rsid w:val="00E102BA"/>
    <w:pPr>
      <w:widowControl w:val="0"/>
      <w:autoSpaceDE w:val="0"/>
      <w:autoSpaceDN w:val="0"/>
      <w:adjustRightInd w:val="0"/>
      <w:spacing w:line="360" w:lineRule="auto"/>
      <w:ind w:firstLine="454"/>
      <w:jc w:val="both"/>
    </w:pPr>
    <w:rPr>
      <w:rFonts w:cs="Arial"/>
      <w:sz w:val="28"/>
      <w:szCs w:val="20"/>
    </w:rPr>
  </w:style>
  <w:style w:type="character" w:customStyle="1" w:styleId="af6">
    <w:name w:val="А_основной Знак"/>
    <w:basedOn w:val="a1"/>
    <w:link w:val="af5"/>
    <w:rsid w:val="00E102BA"/>
    <w:rPr>
      <w:rFonts w:ascii="Times New Roman" w:eastAsia="Times New Roman" w:hAnsi="Times New Roman" w:cs="Arial"/>
      <w:sz w:val="28"/>
      <w:szCs w:val="20"/>
      <w:lang w:eastAsia="ru-RU"/>
    </w:rPr>
  </w:style>
  <w:style w:type="paragraph" w:styleId="af7">
    <w:name w:val="footnote text"/>
    <w:aliases w:val="Знак,Body Text Indent,Основной текст с отступом1,Основной текст с отступом11,Знак1,Body Text Indent1"/>
    <w:basedOn w:val="a"/>
    <w:link w:val="af8"/>
    <w:unhideWhenUsed/>
    <w:rsid w:val="00E102BA"/>
    <w:rPr>
      <w:sz w:val="20"/>
      <w:szCs w:val="20"/>
    </w:rPr>
  </w:style>
  <w:style w:type="character" w:customStyle="1" w:styleId="af8">
    <w:name w:val="Текст сноски Знак"/>
    <w:aliases w:val="Знак Знак,Body Text Indent Знак,Основной текст с отступом1 Знак,Основной текст с отступом11 Знак,Знак1 Знак,Body Text Indent1 Знак"/>
    <w:basedOn w:val="a1"/>
    <w:link w:val="af7"/>
    <w:rsid w:val="00E102BA"/>
    <w:rPr>
      <w:rFonts w:ascii="Times New Roman" w:eastAsia="Times New Roman" w:hAnsi="Times New Roman" w:cs="Times New Roman"/>
      <w:sz w:val="20"/>
      <w:szCs w:val="20"/>
      <w:lang w:eastAsia="ru-RU"/>
    </w:rPr>
  </w:style>
  <w:style w:type="numbering" w:customStyle="1" w:styleId="List15">
    <w:name w:val="List 15"/>
    <w:rsid w:val="00E102BA"/>
    <w:pPr>
      <w:numPr>
        <w:numId w:val="21"/>
      </w:numPr>
    </w:pPr>
  </w:style>
  <w:style w:type="numbering" w:customStyle="1" w:styleId="List13">
    <w:name w:val="List 13"/>
    <w:rsid w:val="00E102BA"/>
    <w:pPr>
      <w:numPr>
        <w:numId w:val="22"/>
      </w:numPr>
    </w:pPr>
  </w:style>
  <w:style w:type="numbering" w:customStyle="1" w:styleId="List14">
    <w:name w:val="List 14"/>
    <w:rsid w:val="00E102BA"/>
    <w:pPr>
      <w:numPr>
        <w:numId w:val="23"/>
      </w:numPr>
    </w:pPr>
  </w:style>
  <w:style w:type="numbering" w:customStyle="1" w:styleId="16">
    <w:name w:val="Нет списка1"/>
    <w:next w:val="a3"/>
    <w:uiPriority w:val="99"/>
    <w:semiHidden/>
    <w:unhideWhenUsed/>
    <w:rsid w:val="00E102BA"/>
  </w:style>
  <w:style w:type="character" w:customStyle="1" w:styleId="WW8Num1z0">
    <w:name w:val="WW8Num1z0"/>
    <w:rsid w:val="00E102BA"/>
    <w:rPr>
      <w:rFonts w:ascii="Times New Roman" w:eastAsia="Times New Roman" w:hAnsi="Times New Roman"/>
    </w:rPr>
  </w:style>
  <w:style w:type="character" w:customStyle="1" w:styleId="WW8Num2z0">
    <w:name w:val="WW8Num2z0"/>
    <w:rsid w:val="00E102BA"/>
    <w:rPr>
      <w:rFonts w:ascii="Times New Roman" w:hAnsi="Times New Roman"/>
    </w:rPr>
  </w:style>
  <w:style w:type="character" w:customStyle="1" w:styleId="WW8Num3z0">
    <w:name w:val="WW8Num3z0"/>
    <w:rsid w:val="00E102BA"/>
    <w:rPr>
      <w:rFonts w:ascii="Times New Roman" w:hAnsi="Times New Roman"/>
    </w:rPr>
  </w:style>
  <w:style w:type="character" w:customStyle="1" w:styleId="WW8Num4z0">
    <w:name w:val="WW8Num4z0"/>
    <w:rsid w:val="00E102BA"/>
    <w:rPr>
      <w:rFonts w:ascii="Times New Roman" w:hAnsi="Times New Roman"/>
    </w:rPr>
  </w:style>
  <w:style w:type="character" w:customStyle="1" w:styleId="WW8Num8z0">
    <w:name w:val="WW8Num8z0"/>
    <w:rsid w:val="00E102BA"/>
    <w:rPr>
      <w:rFonts w:ascii="Symbol" w:hAnsi="Symbol"/>
    </w:rPr>
  </w:style>
  <w:style w:type="character" w:customStyle="1" w:styleId="WW8Num9z0">
    <w:name w:val="WW8Num9z0"/>
    <w:rsid w:val="00E102BA"/>
    <w:rPr>
      <w:rFonts w:ascii="Symbol" w:hAnsi="Symbol"/>
    </w:rPr>
  </w:style>
  <w:style w:type="character" w:customStyle="1" w:styleId="WW8Num10z0">
    <w:name w:val="WW8Num10z0"/>
    <w:rsid w:val="00E102BA"/>
    <w:rPr>
      <w:rFonts w:ascii="Times New Roman" w:hAnsi="Times New Roman"/>
    </w:rPr>
  </w:style>
  <w:style w:type="character" w:customStyle="1" w:styleId="WW8Num11z0">
    <w:name w:val="WW8Num11z0"/>
    <w:rsid w:val="00E102BA"/>
    <w:rPr>
      <w:rFonts w:ascii="Symbol" w:hAnsi="Symbol"/>
    </w:rPr>
  </w:style>
  <w:style w:type="character" w:customStyle="1" w:styleId="WW8Num11z1">
    <w:name w:val="WW8Num11z1"/>
    <w:rsid w:val="00E102BA"/>
    <w:rPr>
      <w:rFonts w:ascii="Courier New" w:hAnsi="Courier New"/>
    </w:rPr>
  </w:style>
  <w:style w:type="character" w:customStyle="1" w:styleId="WW8Num12z0">
    <w:name w:val="WW8Num12z0"/>
    <w:rsid w:val="00E102BA"/>
    <w:rPr>
      <w:rFonts w:ascii="Symbol" w:hAnsi="Symbol"/>
    </w:rPr>
  </w:style>
  <w:style w:type="character" w:customStyle="1" w:styleId="WW8Num12z1">
    <w:name w:val="WW8Num12z1"/>
    <w:rsid w:val="00E102BA"/>
    <w:rPr>
      <w:rFonts w:ascii="OpenSymbol" w:hAnsi="OpenSymbol"/>
    </w:rPr>
  </w:style>
  <w:style w:type="character" w:customStyle="1" w:styleId="WW8Num13z0">
    <w:name w:val="WW8Num13z0"/>
    <w:rsid w:val="00E102BA"/>
    <w:rPr>
      <w:rFonts w:ascii="Times New Roman" w:hAnsi="Times New Roman"/>
    </w:rPr>
  </w:style>
  <w:style w:type="character" w:customStyle="1" w:styleId="WW8Num13z1">
    <w:name w:val="WW8Num13z1"/>
    <w:rsid w:val="00E102BA"/>
    <w:rPr>
      <w:rFonts w:ascii="Courier New" w:hAnsi="Courier New"/>
    </w:rPr>
  </w:style>
  <w:style w:type="character" w:customStyle="1" w:styleId="WW8Num14z0">
    <w:name w:val="WW8Num14z0"/>
    <w:rsid w:val="00E102BA"/>
    <w:rPr>
      <w:rFonts w:ascii="Times New Roman" w:hAnsi="Times New Roman"/>
    </w:rPr>
  </w:style>
  <w:style w:type="character" w:customStyle="1" w:styleId="WW8Num14z1">
    <w:name w:val="WW8Num14z1"/>
    <w:rsid w:val="00E102BA"/>
    <w:rPr>
      <w:rFonts w:ascii="OpenSymbol" w:hAnsi="OpenSymbol" w:cs="OpenSymbol"/>
    </w:rPr>
  </w:style>
  <w:style w:type="character" w:customStyle="1" w:styleId="WW8Num15z0">
    <w:name w:val="WW8Num15z0"/>
    <w:rsid w:val="00E102BA"/>
    <w:rPr>
      <w:rFonts w:ascii="Symbol" w:hAnsi="Symbol"/>
    </w:rPr>
  </w:style>
  <w:style w:type="character" w:customStyle="1" w:styleId="WW8Num15z1">
    <w:name w:val="WW8Num15z1"/>
    <w:rsid w:val="00E102BA"/>
    <w:rPr>
      <w:rFonts w:ascii="Courier New" w:hAnsi="Courier New"/>
    </w:rPr>
  </w:style>
  <w:style w:type="character" w:customStyle="1" w:styleId="Absatz-Standardschriftart">
    <w:name w:val="Absatz-Standardschriftart"/>
    <w:rsid w:val="00E102BA"/>
  </w:style>
  <w:style w:type="character" w:customStyle="1" w:styleId="WW-Absatz-Standardschriftart">
    <w:name w:val="WW-Absatz-Standardschriftart"/>
    <w:rsid w:val="00E102BA"/>
  </w:style>
  <w:style w:type="character" w:customStyle="1" w:styleId="WW-Absatz-Standardschriftart1">
    <w:name w:val="WW-Absatz-Standardschriftart1"/>
    <w:rsid w:val="00E102BA"/>
  </w:style>
  <w:style w:type="character" w:customStyle="1" w:styleId="WW8Num5z0">
    <w:name w:val="WW8Num5z0"/>
    <w:rsid w:val="00E102BA"/>
    <w:rPr>
      <w:rFonts w:ascii="Times New Roman" w:hAnsi="Times New Roman"/>
    </w:rPr>
  </w:style>
  <w:style w:type="character" w:customStyle="1" w:styleId="WW8Num16z0">
    <w:name w:val="WW8Num16z0"/>
    <w:rsid w:val="00E102BA"/>
    <w:rPr>
      <w:rFonts w:ascii="Symbol" w:hAnsi="Symbol"/>
    </w:rPr>
  </w:style>
  <w:style w:type="character" w:customStyle="1" w:styleId="WW8Num16z1">
    <w:name w:val="WW8Num16z1"/>
    <w:rsid w:val="00E102BA"/>
    <w:rPr>
      <w:rFonts w:ascii="Courier New" w:hAnsi="Courier New"/>
    </w:rPr>
  </w:style>
  <w:style w:type="character" w:customStyle="1" w:styleId="WW-Absatz-Standardschriftart11">
    <w:name w:val="WW-Absatz-Standardschriftart11"/>
    <w:rsid w:val="00E102BA"/>
  </w:style>
  <w:style w:type="character" w:customStyle="1" w:styleId="WW8Num17z0">
    <w:name w:val="WW8Num17z0"/>
    <w:rsid w:val="00E102BA"/>
    <w:rPr>
      <w:rFonts w:ascii="Wingdings 2" w:hAnsi="Wingdings 2" w:cs="OpenSymbol"/>
    </w:rPr>
  </w:style>
  <w:style w:type="character" w:customStyle="1" w:styleId="WW8Num17z1">
    <w:name w:val="WW8Num17z1"/>
    <w:rsid w:val="00E102BA"/>
    <w:rPr>
      <w:rFonts w:ascii="OpenSymbol" w:hAnsi="OpenSymbol" w:cs="OpenSymbol"/>
    </w:rPr>
  </w:style>
  <w:style w:type="character" w:customStyle="1" w:styleId="WW-Absatz-Standardschriftart111">
    <w:name w:val="WW-Absatz-Standardschriftart111"/>
    <w:rsid w:val="00E102BA"/>
  </w:style>
  <w:style w:type="character" w:customStyle="1" w:styleId="WW-Absatz-Standardschriftart1111">
    <w:name w:val="WW-Absatz-Standardschriftart1111"/>
    <w:rsid w:val="00E102BA"/>
  </w:style>
  <w:style w:type="character" w:customStyle="1" w:styleId="WW-Absatz-Standardschriftart11111">
    <w:name w:val="WW-Absatz-Standardschriftart11111"/>
    <w:rsid w:val="00E102BA"/>
  </w:style>
  <w:style w:type="character" w:customStyle="1" w:styleId="WW-Absatz-Standardschriftart111111">
    <w:name w:val="WW-Absatz-Standardschriftart111111"/>
    <w:rsid w:val="00E102BA"/>
  </w:style>
  <w:style w:type="character" w:customStyle="1" w:styleId="WW-Absatz-Standardschriftart1111111">
    <w:name w:val="WW-Absatz-Standardschriftart1111111"/>
    <w:rsid w:val="00E102BA"/>
  </w:style>
  <w:style w:type="character" w:customStyle="1" w:styleId="WW8Num13z2">
    <w:name w:val="WW8Num13z2"/>
    <w:rsid w:val="00E102BA"/>
    <w:rPr>
      <w:rFonts w:ascii="Wingdings" w:hAnsi="Wingdings"/>
    </w:rPr>
  </w:style>
  <w:style w:type="character" w:customStyle="1" w:styleId="WW8Num13z3">
    <w:name w:val="WW8Num13z3"/>
    <w:rsid w:val="00E102BA"/>
    <w:rPr>
      <w:rFonts w:ascii="Symbol" w:hAnsi="Symbol"/>
    </w:rPr>
  </w:style>
  <w:style w:type="character" w:customStyle="1" w:styleId="WW8Num3z1">
    <w:name w:val="WW8Num3z1"/>
    <w:rsid w:val="00E102BA"/>
    <w:rPr>
      <w:rFonts w:ascii="Courier New" w:hAnsi="Courier New"/>
    </w:rPr>
  </w:style>
  <w:style w:type="character" w:customStyle="1" w:styleId="WW8Num3z2">
    <w:name w:val="WW8Num3z2"/>
    <w:rsid w:val="00E102BA"/>
    <w:rPr>
      <w:rFonts w:ascii="Wingdings" w:hAnsi="Wingdings"/>
    </w:rPr>
  </w:style>
  <w:style w:type="character" w:customStyle="1" w:styleId="WW8Num3z3">
    <w:name w:val="WW8Num3z3"/>
    <w:rsid w:val="00E102BA"/>
    <w:rPr>
      <w:rFonts w:ascii="Symbol" w:hAnsi="Symbol"/>
    </w:rPr>
  </w:style>
  <w:style w:type="character" w:customStyle="1" w:styleId="WW8Num10z1">
    <w:name w:val="WW8Num10z1"/>
    <w:rsid w:val="00E102BA"/>
    <w:rPr>
      <w:rFonts w:ascii="Courier New" w:hAnsi="Courier New"/>
    </w:rPr>
  </w:style>
  <w:style w:type="character" w:customStyle="1" w:styleId="WW8Num10z2">
    <w:name w:val="WW8Num10z2"/>
    <w:rsid w:val="00E102BA"/>
    <w:rPr>
      <w:rFonts w:ascii="Wingdings" w:hAnsi="Wingdings"/>
    </w:rPr>
  </w:style>
  <w:style w:type="character" w:customStyle="1" w:styleId="WW8Num10z3">
    <w:name w:val="WW8Num10z3"/>
    <w:rsid w:val="00E102BA"/>
    <w:rPr>
      <w:rFonts w:ascii="Symbol" w:hAnsi="Symbol"/>
    </w:rPr>
  </w:style>
  <w:style w:type="character" w:customStyle="1" w:styleId="WW8Num19z0">
    <w:name w:val="WW8Num19z0"/>
    <w:rsid w:val="00E102BA"/>
    <w:rPr>
      <w:rFonts w:ascii="Times New Roman" w:hAnsi="Times New Roman"/>
    </w:rPr>
  </w:style>
  <w:style w:type="character" w:customStyle="1" w:styleId="WW8Num19z1">
    <w:name w:val="WW8Num19z1"/>
    <w:rsid w:val="00E102BA"/>
    <w:rPr>
      <w:rFonts w:ascii="Courier New" w:hAnsi="Courier New"/>
    </w:rPr>
  </w:style>
  <w:style w:type="character" w:customStyle="1" w:styleId="WW8Num19z2">
    <w:name w:val="WW8Num19z2"/>
    <w:rsid w:val="00E102BA"/>
    <w:rPr>
      <w:rFonts w:ascii="Wingdings" w:hAnsi="Wingdings"/>
    </w:rPr>
  </w:style>
  <w:style w:type="character" w:customStyle="1" w:styleId="WW8Num19z3">
    <w:name w:val="WW8Num19z3"/>
    <w:rsid w:val="00E102BA"/>
    <w:rPr>
      <w:rFonts w:ascii="Symbol" w:hAnsi="Symbol"/>
    </w:rPr>
  </w:style>
  <w:style w:type="character" w:customStyle="1" w:styleId="WW8Num4z1">
    <w:name w:val="WW8Num4z1"/>
    <w:rsid w:val="00E102BA"/>
    <w:rPr>
      <w:rFonts w:ascii="Courier New" w:hAnsi="Courier New"/>
    </w:rPr>
  </w:style>
  <w:style w:type="character" w:customStyle="1" w:styleId="WW8Num4z2">
    <w:name w:val="WW8Num4z2"/>
    <w:rsid w:val="00E102BA"/>
    <w:rPr>
      <w:rFonts w:ascii="Wingdings" w:hAnsi="Wingdings"/>
    </w:rPr>
  </w:style>
  <w:style w:type="character" w:customStyle="1" w:styleId="WW8Num4z3">
    <w:name w:val="WW8Num4z3"/>
    <w:rsid w:val="00E102BA"/>
    <w:rPr>
      <w:rFonts w:ascii="Symbol" w:hAnsi="Symbol"/>
    </w:rPr>
  </w:style>
  <w:style w:type="character" w:customStyle="1" w:styleId="WW8Num15z2">
    <w:name w:val="WW8Num15z2"/>
    <w:rsid w:val="00E102BA"/>
    <w:rPr>
      <w:rFonts w:ascii="Wingdings" w:hAnsi="Wingdings"/>
    </w:rPr>
  </w:style>
  <w:style w:type="character" w:customStyle="1" w:styleId="WW8Num11z2">
    <w:name w:val="WW8Num11z2"/>
    <w:rsid w:val="00E102BA"/>
    <w:rPr>
      <w:rFonts w:ascii="Wingdings" w:hAnsi="Wingdings"/>
    </w:rPr>
  </w:style>
  <w:style w:type="character" w:customStyle="1" w:styleId="WW8Num8z1">
    <w:name w:val="WW8Num8z1"/>
    <w:rsid w:val="00E102BA"/>
    <w:rPr>
      <w:rFonts w:ascii="Courier New" w:hAnsi="Courier New"/>
    </w:rPr>
  </w:style>
  <w:style w:type="character" w:customStyle="1" w:styleId="WW8Num8z2">
    <w:name w:val="WW8Num8z2"/>
    <w:rsid w:val="00E102BA"/>
    <w:rPr>
      <w:rFonts w:ascii="Wingdings" w:hAnsi="Wingdings"/>
    </w:rPr>
  </w:style>
  <w:style w:type="character" w:customStyle="1" w:styleId="WW8Num7z0">
    <w:name w:val="WW8Num7z0"/>
    <w:rsid w:val="00E102BA"/>
    <w:rPr>
      <w:rFonts w:ascii="Symbol" w:hAnsi="Symbol"/>
    </w:rPr>
  </w:style>
  <w:style w:type="character" w:customStyle="1" w:styleId="WW8Num7z1">
    <w:name w:val="WW8Num7z1"/>
    <w:rsid w:val="00E102BA"/>
    <w:rPr>
      <w:rFonts w:ascii="Courier New" w:hAnsi="Courier New"/>
    </w:rPr>
  </w:style>
  <w:style w:type="character" w:customStyle="1" w:styleId="WW8Num7z2">
    <w:name w:val="WW8Num7z2"/>
    <w:rsid w:val="00E102BA"/>
    <w:rPr>
      <w:rFonts w:ascii="Wingdings" w:hAnsi="Wingdings"/>
    </w:rPr>
  </w:style>
  <w:style w:type="character" w:customStyle="1" w:styleId="WW8Num16z2">
    <w:name w:val="WW8Num16z2"/>
    <w:rsid w:val="00E102BA"/>
    <w:rPr>
      <w:rFonts w:ascii="Wingdings" w:hAnsi="Wingdings"/>
    </w:rPr>
  </w:style>
  <w:style w:type="character" w:customStyle="1" w:styleId="WW8Num1z1">
    <w:name w:val="WW8Num1z1"/>
    <w:rsid w:val="00E102BA"/>
    <w:rPr>
      <w:rFonts w:ascii="Courier New" w:hAnsi="Courier New"/>
    </w:rPr>
  </w:style>
  <w:style w:type="character" w:customStyle="1" w:styleId="WW8Num1z2">
    <w:name w:val="WW8Num1z2"/>
    <w:rsid w:val="00E102BA"/>
    <w:rPr>
      <w:rFonts w:ascii="Wingdings" w:hAnsi="Wingdings"/>
    </w:rPr>
  </w:style>
  <w:style w:type="character" w:customStyle="1" w:styleId="WW8Num1z3">
    <w:name w:val="WW8Num1z3"/>
    <w:rsid w:val="00E102BA"/>
    <w:rPr>
      <w:rFonts w:ascii="Symbol" w:hAnsi="Symbol"/>
    </w:rPr>
  </w:style>
  <w:style w:type="character" w:customStyle="1" w:styleId="17">
    <w:name w:val="Основной шрифт абзаца1"/>
    <w:rsid w:val="00E102BA"/>
  </w:style>
  <w:style w:type="character" w:customStyle="1" w:styleId="af9">
    <w:name w:val="Символ сноски"/>
    <w:rsid w:val="00E102BA"/>
    <w:rPr>
      <w:rFonts w:cs="Times New Roman"/>
      <w:vertAlign w:val="superscript"/>
    </w:rPr>
  </w:style>
  <w:style w:type="character" w:styleId="afa">
    <w:name w:val="footnote reference"/>
    <w:rsid w:val="00E102BA"/>
    <w:rPr>
      <w:vertAlign w:val="superscript"/>
    </w:rPr>
  </w:style>
  <w:style w:type="character" w:customStyle="1" w:styleId="afb">
    <w:name w:val="Символы концевой сноски"/>
    <w:rsid w:val="00E102BA"/>
    <w:rPr>
      <w:vertAlign w:val="superscript"/>
    </w:rPr>
  </w:style>
  <w:style w:type="character" w:customStyle="1" w:styleId="WW-">
    <w:name w:val="WW-Символы концевой сноски"/>
    <w:rsid w:val="00E102BA"/>
  </w:style>
  <w:style w:type="character" w:styleId="afc">
    <w:name w:val="endnote reference"/>
    <w:rsid w:val="00E102BA"/>
    <w:rPr>
      <w:vertAlign w:val="superscript"/>
    </w:rPr>
  </w:style>
  <w:style w:type="character" w:customStyle="1" w:styleId="afd">
    <w:name w:val="Маркеры списка"/>
    <w:rsid w:val="00E102BA"/>
    <w:rPr>
      <w:rFonts w:ascii="OpenSymbol" w:eastAsia="OpenSymbol" w:hAnsi="OpenSymbol" w:cs="OpenSymbol"/>
    </w:rPr>
  </w:style>
  <w:style w:type="paragraph" w:customStyle="1" w:styleId="11">
    <w:name w:val="Заголовок1"/>
    <w:basedOn w:val="a"/>
    <w:next w:val="a0"/>
    <w:rsid w:val="00E102BA"/>
    <w:pPr>
      <w:keepNext/>
      <w:widowControl w:val="0"/>
      <w:suppressAutoHyphens/>
      <w:spacing w:before="240" w:after="120"/>
    </w:pPr>
    <w:rPr>
      <w:rFonts w:ascii="Arial" w:eastAsia="Microsoft YaHei" w:hAnsi="Arial" w:cs="Mangal"/>
      <w:kern w:val="1"/>
      <w:sz w:val="28"/>
      <w:szCs w:val="28"/>
      <w:lang w:eastAsia="hi-IN" w:bidi="hi-IN"/>
    </w:rPr>
  </w:style>
  <w:style w:type="paragraph" w:styleId="afe">
    <w:name w:val="List"/>
    <w:basedOn w:val="a0"/>
    <w:rsid w:val="00E102BA"/>
  </w:style>
  <w:style w:type="paragraph" w:customStyle="1" w:styleId="18">
    <w:name w:val="Название1"/>
    <w:basedOn w:val="a"/>
    <w:rsid w:val="00E102BA"/>
    <w:pPr>
      <w:widowControl w:val="0"/>
      <w:suppressLineNumbers/>
      <w:suppressAutoHyphens/>
      <w:spacing w:before="120" w:after="120"/>
    </w:pPr>
    <w:rPr>
      <w:rFonts w:eastAsia="SimSun" w:cs="Mangal"/>
      <w:i/>
      <w:iCs/>
      <w:kern w:val="1"/>
      <w:lang w:eastAsia="hi-IN" w:bidi="hi-IN"/>
    </w:rPr>
  </w:style>
  <w:style w:type="paragraph" w:customStyle="1" w:styleId="19">
    <w:name w:val="Указатель1"/>
    <w:basedOn w:val="a"/>
    <w:rsid w:val="00E102BA"/>
    <w:pPr>
      <w:widowControl w:val="0"/>
      <w:suppressLineNumbers/>
      <w:suppressAutoHyphens/>
    </w:pPr>
    <w:rPr>
      <w:rFonts w:eastAsia="SimSun" w:cs="Mangal"/>
      <w:kern w:val="1"/>
      <w:lang w:eastAsia="hi-IN" w:bidi="hi-IN"/>
    </w:rPr>
  </w:style>
  <w:style w:type="paragraph" w:customStyle="1" w:styleId="aff">
    <w:name w:val="Заголовок таблицы"/>
    <w:basedOn w:val="ad"/>
    <w:rsid w:val="00E102BA"/>
    <w:pPr>
      <w:widowControl w:val="0"/>
      <w:jc w:val="center"/>
    </w:pPr>
    <w:rPr>
      <w:rFonts w:eastAsia="SimSun" w:cs="Mangal"/>
      <w:b/>
      <w:bCs/>
      <w:kern w:val="1"/>
      <w:lang w:eastAsia="hi-IN" w:bidi="hi-IN"/>
    </w:rPr>
  </w:style>
  <w:style w:type="character" w:styleId="aff0">
    <w:name w:val="Placeholder Text"/>
    <w:basedOn w:val="a1"/>
    <w:uiPriority w:val="99"/>
    <w:semiHidden/>
    <w:rsid w:val="00E102BA"/>
    <w:rPr>
      <w:color w:val="808080"/>
    </w:rPr>
  </w:style>
  <w:style w:type="numbering" w:customStyle="1" w:styleId="22">
    <w:name w:val="Нет списка2"/>
    <w:next w:val="a3"/>
    <w:uiPriority w:val="99"/>
    <w:semiHidden/>
    <w:unhideWhenUsed/>
    <w:rsid w:val="00E102BA"/>
  </w:style>
  <w:style w:type="character" w:customStyle="1" w:styleId="WW8Num6z0">
    <w:name w:val="WW8Num6z0"/>
    <w:rsid w:val="00E102BA"/>
    <w:rPr>
      <w:rFonts w:cs="Times New Roman"/>
    </w:rPr>
  </w:style>
  <w:style w:type="character" w:customStyle="1" w:styleId="WW8Num6z1">
    <w:name w:val="WW8Num6z1"/>
    <w:rsid w:val="00E102BA"/>
    <w:rPr>
      <w:rFonts w:ascii="OpenSymbol" w:hAnsi="OpenSymbol"/>
    </w:rPr>
  </w:style>
  <w:style w:type="character" w:customStyle="1" w:styleId="WW8Num6z3">
    <w:name w:val="WW8Num6z3"/>
    <w:rsid w:val="00E102BA"/>
    <w:rPr>
      <w:rFonts w:ascii="Wingdings 2" w:hAnsi="Wingdings 2"/>
    </w:rPr>
  </w:style>
  <w:style w:type="character" w:customStyle="1" w:styleId="WW8Num8z3">
    <w:name w:val="WW8Num8z3"/>
    <w:rsid w:val="00E102BA"/>
    <w:rPr>
      <w:rFonts w:ascii="Symbol" w:hAnsi="Symbol"/>
    </w:rPr>
  </w:style>
  <w:style w:type="character" w:customStyle="1" w:styleId="WW8Num12z3">
    <w:name w:val="WW8Num12z3"/>
    <w:rsid w:val="00E102BA"/>
    <w:rPr>
      <w:rFonts w:ascii="Wingdings 2" w:hAnsi="Wingdings 2"/>
    </w:rPr>
  </w:style>
  <w:style w:type="character" w:customStyle="1" w:styleId="WW8Num2z1">
    <w:name w:val="WW8Num2z1"/>
    <w:rsid w:val="00E102BA"/>
    <w:rPr>
      <w:rFonts w:cs="Times New Roman"/>
    </w:rPr>
  </w:style>
  <w:style w:type="character" w:customStyle="1" w:styleId="WW8Num5z1">
    <w:name w:val="WW8Num5z1"/>
    <w:rsid w:val="00E102BA"/>
    <w:rPr>
      <w:rFonts w:cs="Times New Roman"/>
    </w:rPr>
  </w:style>
  <w:style w:type="character" w:customStyle="1" w:styleId="WW8Num9z1">
    <w:name w:val="WW8Num9z1"/>
    <w:rsid w:val="00E102BA"/>
    <w:rPr>
      <w:rFonts w:ascii="Courier New" w:hAnsi="Courier New"/>
    </w:rPr>
  </w:style>
  <w:style w:type="character" w:customStyle="1" w:styleId="WW8Num9z2">
    <w:name w:val="WW8Num9z2"/>
    <w:rsid w:val="00E102BA"/>
    <w:rPr>
      <w:rFonts w:ascii="Wingdings" w:hAnsi="Wingdings"/>
    </w:rPr>
  </w:style>
  <w:style w:type="character" w:customStyle="1" w:styleId="WW8Num12z2">
    <w:name w:val="WW8Num12z2"/>
    <w:rsid w:val="00E102BA"/>
    <w:rPr>
      <w:rFonts w:ascii="Wingdings" w:hAnsi="Wingdings"/>
    </w:rPr>
  </w:style>
  <w:style w:type="character" w:customStyle="1" w:styleId="WW8Num14z2">
    <w:name w:val="WW8Num14z2"/>
    <w:rsid w:val="00E102BA"/>
    <w:rPr>
      <w:rFonts w:ascii="Wingdings" w:hAnsi="Wingdings"/>
    </w:rPr>
  </w:style>
  <w:style w:type="character" w:customStyle="1" w:styleId="WW8Num17z3">
    <w:name w:val="WW8Num17z3"/>
    <w:rsid w:val="00E102BA"/>
    <w:rPr>
      <w:rFonts w:ascii="Wingdings 2" w:hAnsi="Wingdings 2"/>
    </w:rPr>
  </w:style>
  <w:style w:type="character" w:customStyle="1" w:styleId="WW8Num18z0">
    <w:name w:val="WW8Num18z0"/>
    <w:rsid w:val="00E102BA"/>
    <w:rPr>
      <w:rFonts w:cs="Times New Roman"/>
    </w:rPr>
  </w:style>
  <w:style w:type="character" w:customStyle="1" w:styleId="WW8Num20z0">
    <w:name w:val="WW8Num20z0"/>
    <w:rsid w:val="00E102BA"/>
    <w:rPr>
      <w:rFonts w:ascii="Symbol" w:hAnsi="Symbol"/>
    </w:rPr>
  </w:style>
  <w:style w:type="character" w:customStyle="1" w:styleId="WW8Num20z1">
    <w:name w:val="WW8Num20z1"/>
    <w:rsid w:val="00E102BA"/>
    <w:rPr>
      <w:rFonts w:ascii="Courier New" w:hAnsi="Courier New"/>
    </w:rPr>
  </w:style>
  <w:style w:type="character" w:customStyle="1" w:styleId="WW8Num20z2">
    <w:name w:val="WW8Num20z2"/>
    <w:rsid w:val="00E102BA"/>
    <w:rPr>
      <w:rFonts w:ascii="Wingdings" w:hAnsi="Wingdings"/>
    </w:rPr>
  </w:style>
  <w:style w:type="character" w:customStyle="1" w:styleId="WW8Num21z0">
    <w:name w:val="WW8Num21z0"/>
    <w:rsid w:val="00E102BA"/>
    <w:rPr>
      <w:rFonts w:cs="Times New Roman"/>
    </w:rPr>
  </w:style>
  <w:style w:type="character" w:customStyle="1" w:styleId="WW8Num22z0">
    <w:name w:val="WW8Num22z0"/>
    <w:rsid w:val="00E102BA"/>
    <w:rPr>
      <w:rFonts w:ascii="Courier New" w:hAnsi="Courier New"/>
    </w:rPr>
  </w:style>
  <w:style w:type="character" w:customStyle="1" w:styleId="WW8Num22z2">
    <w:name w:val="WW8Num22z2"/>
    <w:rsid w:val="00E102BA"/>
    <w:rPr>
      <w:rFonts w:ascii="Wingdings" w:hAnsi="Wingdings"/>
    </w:rPr>
  </w:style>
  <w:style w:type="character" w:customStyle="1" w:styleId="WW8Num22z3">
    <w:name w:val="WW8Num22z3"/>
    <w:rsid w:val="00E102BA"/>
    <w:rPr>
      <w:rFonts w:ascii="Symbol" w:hAnsi="Symbol"/>
    </w:rPr>
  </w:style>
  <w:style w:type="character" w:customStyle="1" w:styleId="WW8Num23z0">
    <w:name w:val="WW8Num23z0"/>
    <w:rsid w:val="00E102BA"/>
    <w:rPr>
      <w:rFonts w:ascii="Times New Roman" w:eastAsia="Times New Roman" w:hAnsi="Times New Roman"/>
    </w:rPr>
  </w:style>
  <w:style w:type="character" w:customStyle="1" w:styleId="WW8Num23z1">
    <w:name w:val="WW8Num23z1"/>
    <w:rsid w:val="00E102BA"/>
    <w:rPr>
      <w:rFonts w:cs="Times New Roman"/>
    </w:rPr>
  </w:style>
  <w:style w:type="character" w:customStyle="1" w:styleId="WW8Num24z0">
    <w:name w:val="WW8Num24z0"/>
    <w:rsid w:val="00E102BA"/>
    <w:rPr>
      <w:rFonts w:ascii="Symbol" w:eastAsia="Times New Roman" w:hAnsi="Symbol"/>
    </w:rPr>
  </w:style>
  <w:style w:type="character" w:customStyle="1" w:styleId="WW8Num24z1">
    <w:name w:val="WW8Num24z1"/>
    <w:rsid w:val="00E102BA"/>
    <w:rPr>
      <w:rFonts w:cs="Times New Roman"/>
    </w:rPr>
  </w:style>
  <w:style w:type="character" w:customStyle="1" w:styleId="WW8Num25z0">
    <w:name w:val="WW8Num25z0"/>
    <w:rsid w:val="00E102BA"/>
    <w:rPr>
      <w:rFonts w:ascii="Symbol" w:hAnsi="Symbol"/>
    </w:rPr>
  </w:style>
  <w:style w:type="character" w:customStyle="1" w:styleId="WW8Num25z1">
    <w:name w:val="WW8Num25z1"/>
    <w:rsid w:val="00E102BA"/>
    <w:rPr>
      <w:rFonts w:ascii="Courier New" w:hAnsi="Courier New"/>
    </w:rPr>
  </w:style>
  <w:style w:type="character" w:customStyle="1" w:styleId="WW8Num25z2">
    <w:name w:val="WW8Num25z2"/>
    <w:rsid w:val="00E102BA"/>
    <w:rPr>
      <w:rFonts w:ascii="Wingdings" w:hAnsi="Wingdings"/>
    </w:rPr>
  </w:style>
  <w:style w:type="character" w:customStyle="1" w:styleId="WW8Num26z0">
    <w:name w:val="WW8Num26z0"/>
    <w:rsid w:val="00E102BA"/>
    <w:rPr>
      <w:rFonts w:ascii="Symbol" w:hAnsi="Symbol"/>
    </w:rPr>
  </w:style>
  <w:style w:type="character" w:customStyle="1" w:styleId="WW8Num26z1">
    <w:name w:val="WW8Num26z1"/>
    <w:rsid w:val="00E102BA"/>
    <w:rPr>
      <w:rFonts w:ascii="Courier New" w:hAnsi="Courier New"/>
    </w:rPr>
  </w:style>
  <w:style w:type="character" w:customStyle="1" w:styleId="WW8Num26z2">
    <w:name w:val="WW8Num26z2"/>
    <w:rsid w:val="00E102BA"/>
    <w:rPr>
      <w:rFonts w:ascii="Wingdings" w:hAnsi="Wingdings"/>
    </w:rPr>
  </w:style>
  <w:style w:type="character" w:customStyle="1" w:styleId="WW8Num27z0">
    <w:name w:val="WW8Num27z0"/>
    <w:rsid w:val="00E102BA"/>
    <w:rPr>
      <w:rFonts w:ascii="Symbol" w:hAnsi="Symbol"/>
    </w:rPr>
  </w:style>
  <w:style w:type="character" w:customStyle="1" w:styleId="WW8Num27z1">
    <w:name w:val="WW8Num27z1"/>
    <w:rsid w:val="00E102BA"/>
    <w:rPr>
      <w:rFonts w:ascii="Courier New" w:hAnsi="Courier New"/>
    </w:rPr>
  </w:style>
  <w:style w:type="character" w:customStyle="1" w:styleId="WW8Num27z2">
    <w:name w:val="WW8Num27z2"/>
    <w:rsid w:val="00E102BA"/>
    <w:rPr>
      <w:rFonts w:ascii="Wingdings" w:hAnsi="Wingdings"/>
    </w:rPr>
  </w:style>
  <w:style w:type="character" w:customStyle="1" w:styleId="WW8Num28z0">
    <w:name w:val="WW8Num28z0"/>
    <w:rsid w:val="00E102BA"/>
    <w:rPr>
      <w:rFonts w:cs="Times New Roman"/>
    </w:rPr>
  </w:style>
  <w:style w:type="character" w:customStyle="1" w:styleId="WW8Num29z0">
    <w:name w:val="WW8Num29z0"/>
    <w:rsid w:val="00E102BA"/>
    <w:rPr>
      <w:rFonts w:ascii="Symbol" w:hAnsi="Symbol"/>
    </w:rPr>
  </w:style>
  <w:style w:type="character" w:customStyle="1" w:styleId="WW8Num29z1">
    <w:name w:val="WW8Num29z1"/>
    <w:rsid w:val="00E102BA"/>
    <w:rPr>
      <w:rFonts w:ascii="OpenSymbol" w:hAnsi="OpenSymbol"/>
    </w:rPr>
  </w:style>
  <w:style w:type="character" w:customStyle="1" w:styleId="WW8Num29z3">
    <w:name w:val="WW8Num29z3"/>
    <w:rsid w:val="00E102BA"/>
    <w:rPr>
      <w:rFonts w:ascii="Wingdings 2" w:hAnsi="Wingdings 2"/>
    </w:rPr>
  </w:style>
  <w:style w:type="character" w:customStyle="1" w:styleId="WW8Num30z0">
    <w:name w:val="WW8Num30z0"/>
    <w:rsid w:val="00E102BA"/>
    <w:rPr>
      <w:rFonts w:ascii="Times New Roman" w:hAnsi="Times New Roman"/>
    </w:rPr>
  </w:style>
  <w:style w:type="character" w:customStyle="1" w:styleId="WW8Num30z1">
    <w:name w:val="WW8Num30z1"/>
    <w:rsid w:val="00E102BA"/>
    <w:rPr>
      <w:rFonts w:ascii="Courier New" w:hAnsi="Courier New"/>
    </w:rPr>
  </w:style>
  <w:style w:type="character" w:customStyle="1" w:styleId="WW8Num30z2">
    <w:name w:val="WW8Num30z2"/>
    <w:rsid w:val="00E102BA"/>
    <w:rPr>
      <w:rFonts w:ascii="Wingdings" w:hAnsi="Wingdings"/>
    </w:rPr>
  </w:style>
  <w:style w:type="character" w:customStyle="1" w:styleId="WW8Num30z3">
    <w:name w:val="WW8Num30z3"/>
    <w:rsid w:val="00E102BA"/>
    <w:rPr>
      <w:rFonts w:ascii="Symbol" w:hAnsi="Symbol"/>
    </w:rPr>
  </w:style>
  <w:style w:type="character" w:customStyle="1" w:styleId="WW8Num31z0">
    <w:name w:val="WW8Num31z0"/>
    <w:rsid w:val="00E102BA"/>
    <w:rPr>
      <w:rFonts w:ascii="Symbol" w:hAnsi="Symbol"/>
    </w:rPr>
  </w:style>
  <w:style w:type="character" w:customStyle="1" w:styleId="WW8Num31z1">
    <w:name w:val="WW8Num31z1"/>
    <w:rsid w:val="00E102BA"/>
    <w:rPr>
      <w:rFonts w:ascii="Courier New" w:hAnsi="Courier New"/>
    </w:rPr>
  </w:style>
  <w:style w:type="character" w:customStyle="1" w:styleId="WW8Num31z2">
    <w:name w:val="WW8Num31z2"/>
    <w:rsid w:val="00E102BA"/>
    <w:rPr>
      <w:rFonts w:ascii="Wingdings" w:hAnsi="Wingdings"/>
    </w:rPr>
  </w:style>
  <w:style w:type="character" w:customStyle="1" w:styleId="WW8Num32z0">
    <w:name w:val="WW8Num32z0"/>
    <w:rsid w:val="00E102BA"/>
    <w:rPr>
      <w:rFonts w:ascii="Times New Roman" w:eastAsia="Times New Roman" w:hAnsi="Times New Roman"/>
    </w:rPr>
  </w:style>
  <w:style w:type="character" w:customStyle="1" w:styleId="WW8Num32z1">
    <w:name w:val="WW8Num32z1"/>
    <w:rsid w:val="00E102BA"/>
    <w:rPr>
      <w:rFonts w:ascii="Courier New" w:hAnsi="Courier New"/>
    </w:rPr>
  </w:style>
  <w:style w:type="character" w:customStyle="1" w:styleId="WW8Num32z2">
    <w:name w:val="WW8Num32z2"/>
    <w:rsid w:val="00E102BA"/>
    <w:rPr>
      <w:rFonts w:ascii="Wingdings" w:hAnsi="Wingdings"/>
    </w:rPr>
  </w:style>
  <w:style w:type="character" w:customStyle="1" w:styleId="WW8Num32z3">
    <w:name w:val="WW8Num32z3"/>
    <w:rsid w:val="00E102BA"/>
    <w:rPr>
      <w:rFonts w:ascii="Symbol" w:hAnsi="Symbol"/>
    </w:rPr>
  </w:style>
  <w:style w:type="character" w:customStyle="1" w:styleId="WW8Num33z0">
    <w:name w:val="WW8Num33z0"/>
    <w:rsid w:val="00E102BA"/>
    <w:rPr>
      <w:rFonts w:ascii="Times New Roman" w:eastAsia="Times New Roman" w:hAnsi="Times New Roman"/>
    </w:rPr>
  </w:style>
  <w:style w:type="character" w:customStyle="1" w:styleId="WW8Num33z1">
    <w:name w:val="WW8Num33z1"/>
    <w:rsid w:val="00E102BA"/>
    <w:rPr>
      <w:rFonts w:cs="Times New Roman"/>
    </w:rPr>
  </w:style>
  <w:style w:type="character" w:customStyle="1" w:styleId="WW8Num34z0">
    <w:name w:val="WW8Num34z0"/>
    <w:rsid w:val="00E102BA"/>
    <w:rPr>
      <w:rFonts w:ascii="Symbol" w:hAnsi="Symbol"/>
    </w:rPr>
  </w:style>
  <w:style w:type="character" w:customStyle="1" w:styleId="WW8Num34z1">
    <w:name w:val="WW8Num34z1"/>
    <w:rsid w:val="00E102BA"/>
    <w:rPr>
      <w:rFonts w:ascii="Courier New" w:hAnsi="Courier New"/>
    </w:rPr>
  </w:style>
  <w:style w:type="character" w:customStyle="1" w:styleId="WW8Num34z2">
    <w:name w:val="WW8Num34z2"/>
    <w:rsid w:val="00E102BA"/>
    <w:rPr>
      <w:rFonts w:ascii="Wingdings" w:hAnsi="Wingdings"/>
    </w:rPr>
  </w:style>
  <w:style w:type="character" w:customStyle="1" w:styleId="23">
    <w:name w:val="Основной шрифт абзаца2"/>
    <w:rsid w:val="00E102BA"/>
  </w:style>
  <w:style w:type="character" w:customStyle="1" w:styleId="FootnoteTextChar">
    <w:name w:val="Footnote Text Char"/>
    <w:rsid w:val="00E102BA"/>
    <w:rPr>
      <w:rFonts w:ascii="Times New Roman" w:hAnsi="Times New Roman" w:cs="Times New Roman"/>
      <w:sz w:val="20"/>
      <w:szCs w:val="20"/>
    </w:rPr>
  </w:style>
  <w:style w:type="character" w:customStyle="1" w:styleId="FontStyle19">
    <w:name w:val="Font Style19"/>
    <w:rsid w:val="00E102BA"/>
    <w:rPr>
      <w:rFonts w:ascii="Times New Roman" w:hAnsi="Times New Roman" w:cs="Times New Roman"/>
      <w:sz w:val="22"/>
      <w:szCs w:val="22"/>
    </w:rPr>
  </w:style>
  <w:style w:type="character" w:customStyle="1" w:styleId="FontStyle120">
    <w:name w:val="Font Style120"/>
    <w:rsid w:val="00E102BA"/>
    <w:rPr>
      <w:rFonts w:ascii="Times New Roman" w:hAnsi="Times New Roman"/>
      <w:b/>
      <w:i/>
      <w:sz w:val="22"/>
    </w:rPr>
  </w:style>
  <w:style w:type="character" w:customStyle="1" w:styleId="c1c15">
    <w:name w:val="c1 c15"/>
    <w:rsid w:val="00E102BA"/>
    <w:rPr>
      <w:rFonts w:cs="Times New Roman"/>
    </w:rPr>
  </w:style>
  <w:style w:type="character" w:customStyle="1" w:styleId="c1c34">
    <w:name w:val="c1 c34"/>
    <w:rsid w:val="00E102BA"/>
    <w:rPr>
      <w:rFonts w:cs="Times New Roman"/>
    </w:rPr>
  </w:style>
  <w:style w:type="character" w:customStyle="1" w:styleId="WW-0">
    <w:name w:val="WW-Символ сноски"/>
    <w:rsid w:val="00E102BA"/>
    <w:rPr>
      <w:vertAlign w:val="superscript"/>
    </w:rPr>
  </w:style>
  <w:style w:type="paragraph" w:customStyle="1" w:styleId="24">
    <w:name w:val="Абзац списка2"/>
    <w:basedOn w:val="a"/>
    <w:rsid w:val="00E102BA"/>
    <w:pPr>
      <w:suppressAutoHyphens/>
      <w:ind w:left="720"/>
    </w:pPr>
    <w:rPr>
      <w:rFonts w:cs="Calibri"/>
      <w:lang w:eastAsia="ar-SA"/>
    </w:rPr>
  </w:style>
  <w:style w:type="paragraph" w:customStyle="1" w:styleId="25">
    <w:name w:val="Обычный (веб)2"/>
    <w:basedOn w:val="a"/>
    <w:rsid w:val="00E102BA"/>
    <w:pPr>
      <w:suppressAutoHyphens/>
      <w:spacing w:before="280" w:after="280"/>
    </w:pPr>
    <w:rPr>
      <w:rFonts w:cs="Calibri"/>
      <w:lang w:eastAsia="ar-SA"/>
    </w:rPr>
  </w:style>
  <w:style w:type="paragraph" w:customStyle="1" w:styleId="ListParagraph1">
    <w:name w:val="List Paragraph1"/>
    <w:basedOn w:val="a"/>
    <w:rsid w:val="00E102BA"/>
    <w:pPr>
      <w:widowControl w:val="0"/>
      <w:suppressAutoHyphens/>
      <w:ind w:left="720"/>
    </w:pPr>
    <w:rPr>
      <w:rFonts w:eastAsia="SimSun" w:cs="Mangal"/>
      <w:kern w:val="1"/>
      <w:lang w:eastAsia="hi-IN" w:bidi="hi-IN"/>
    </w:rPr>
  </w:style>
  <w:style w:type="paragraph" w:customStyle="1" w:styleId="c0c5c40">
    <w:name w:val="c0 c5 c40"/>
    <w:basedOn w:val="a"/>
    <w:rsid w:val="00E102BA"/>
    <w:pPr>
      <w:suppressAutoHyphens/>
      <w:spacing w:before="280" w:after="280"/>
    </w:pPr>
    <w:rPr>
      <w:rFonts w:cs="Calibri"/>
      <w:lang w:eastAsia="ar-SA"/>
    </w:rPr>
  </w:style>
  <w:style w:type="paragraph" w:customStyle="1" w:styleId="c0c27">
    <w:name w:val="c0 c27"/>
    <w:basedOn w:val="a"/>
    <w:rsid w:val="00E102BA"/>
    <w:pPr>
      <w:suppressAutoHyphens/>
      <w:spacing w:before="280" w:after="280"/>
    </w:pPr>
    <w:rPr>
      <w:rFonts w:cs="Calibri"/>
      <w:lang w:eastAsia="ar-SA"/>
    </w:rPr>
  </w:style>
  <w:style w:type="character" w:customStyle="1" w:styleId="aff1">
    <w:name w:val="Заголовок Знак"/>
    <w:link w:val="aff2"/>
    <w:locked/>
    <w:rsid w:val="00E102BA"/>
    <w:rPr>
      <w:b/>
      <w:bCs/>
      <w:sz w:val="24"/>
      <w:szCs w:val="24"/>
    </w:rPr>
  </w:style>
  <w:style w:type="paragraph" w:styleId="aff2">
    <w:name w:val="Title"/>
    <w:basedOn w:val="a"/>
    <w:link w:val="aff1"/>
    <w:qFormat/>
    <w:rsid w:val="00E102BA"/>
    <w:pPr>
      <w:jc w:val="center"/>
    </w:pPr>
    <w:rPr>
      <w:rFonts w:asciiTheme="minorHAnsi" w:eastAsiaTheme="minorHAnsi" w:hAnsiTheme="minorHAnsi" w:cstheme="minorBidi"/>
      <w:b/>
      <w:bCs/>
      <w:lang w:eastAsia="en-US"/>
    </w:rPr>
  </w:style>
  <w:style w:type="character" w:customStyle="1" w:styleId="1a">
    <w:name w:val="Заголовок Знак1"/>
    <w:basedOn w:val="a1"/>
    <w:uiPriority w:val="10"/>
    <w:rsid w:val="00E102BA"/>
    <w:rPr>
      <w:rFonts w:asciiTheme="majorHAnsi" w:eastAsiaTheme="majorEastAsia" w:hAnsiTheme="majorHAnsi" w:cstheme="majorBidi"/>
      <w:spacing w:val="-10"/>
      <w:kern w:val="28"/>
      <w:sz w:val="56"/>
      <w:szCs w:val="56"/>
      <w:lang w:eastAsia="ru-RU"/>
    </w:rPr>
  </w:style>
  <w:style w:type="character" w:customStyle="1" w:styleId="1b">
    <w:name w:val="Название Знак1"/>
    <w:basedOn w:val="a1"/>
    <w:uiPriority w:val="10"/>
    <w:rsid w:val="00E102BA"/>
    <w:rPr>
      <w:rFonts w:asciiTheme="majorHAnsi" w:eastAsiaTheme="majorEastAsia" w:hAnsiTheme="majorHAnsi" w:cstheme="majorBidi"/>
      <w:color w:val="323E4F" w:themeColor="text2" w:themeShade="BF"/>
      <w:spacing w:val="5"/>
      <w:kern w:val="28"/>
      <w:sz w:val="52"/>
      <w:szCs w:val="52"/>
    </w:rPr>
  </w:style>
  <w:style w:type="numbering" w:customStyle="1" w:styleId="33">
    <w:name w:val="Нет списка3"/>
    <w:next w:val="a3"/>
    <w:uiPriority w:val="99"/>
    <w:semiHidden/>
    <w:unhideWhenUsed/>
    <w:rsid w:val="00E102BA"/>
  </w:style>
  <w:style w:type="character" w:customStyle="1" w:styleId="WW8Num21z1">
    <w:name w:val="WW8Num21z1"/>
    <w:rsid w:val="00E102BA"/>
    <w:rPr>
      <w:rFonts w:ascii="OpenSymbol" w:hAnsi="OpenSymbol" w:cs="OpenSymbol"/>
    </w:rPr>
  </w:style>
  <w:style w:type="character" w:customStyle="1" w:styleId="WW8Num22z1">
    <w:name w:val="WW8Num22z1"/>
    <w:rsid w:val="00E102BA"/>
    <w:rPr>
      <w:rFonts w:ascii="OpenSymbol" w:hAnsi="OpenSymbol" w:cs="OpenSymbol"/>
    </w:rPr>
  </w:style>
  <w:style w:type="character" w:customStyle="1" w:styleId="aff3">
    <w:name w:val="Символ нумерации"/>
    <w:rsid w:val="00E102BA"/>
  </w:style>
  <w:style w:type="character" w:customStyle="1" w:styleId="34">
    <w:name w:val="Основной шрифт абзаца3"/>
    <w:rsid w:val="00E102BA"/>
  </w:style>
  <w:style w:type="character" w:customStyle="1" w:styleId="1c">
    <w:name w:val="Знак сноски1"/>
    <w:rsid w:val="00E102BA"/>
    <w:rPr>
      <w:vertAlign w:val="superscript"/>
    </w:rPr>
  </w:style>
  <w:style w:type="paragraph" w:customStyle="1" w:styleId="26">
    <w:name w:val="Название2"/>
    <w:basedOn w:val="a"/>
    <w:rsid w:val="00E102BA"/>
    <w:pPr>
      <w:widowControl w:val="0"/>
      <w:suppressLineNumbers/>
      <w:suppressAutoHyphens/>
      <w:spacing w:before="120" w:after="120"/>
    </w:pPr>
    <w:rPr>
      <w:rFonts w:eastAsia="SimSun" w:cs="Mangal"/>
      <w:i/>
      <w:iCs/>
      <w:kern w:val="1"/>
      <w:lang w:eastAsia="hi-IN" w:bidi="hi-IN"/>
    </w:rPr>
  </w:style>
  <w:style w:type="paragraph" w:customStyle="1" w:styleId="27">
    <w:name w:val="Указатель2"/>
    <w:basedOn w:val="a"/>
    <w:rsid w:val="00E102BA"/>
    <w:pPr>
      <w:widowControl w:val="0"/>
      <w:suppressLineNumbers/>
      <w:suppressAutoHyphens/>
    </w:pPr>
    <w:rPr>
      <w:rFonts w:eastAsia="SimSun" w:cs="Mangal"/>
      <w:kern w:val="1"/>
      <w:lang w:eastAsia="hi-IN" w:bidi="hi-IN"/>
    </w:rPr>
  </w:style>
  <w:style w:type="paragraph" w:customStyle="1" w:styleId="35">
    <w:name w:val="Абзац списка3"/>
    <w:basedOn w:val="a"/>
    <w:rsid w:val="00E102BA"/>
    <w:pPr>
      <w:widowControl w:val="0"/>
      <w:suppressAutoHyphens/>
      <w:ind w:left="720"/>
    </w:pPr>
    <w:rPr>
      <w:rFonts w:eastAsia="SimSun" w:cs="Mangal"/>
      <w:kern w:val="1"/>
      <w:lang w:eastAsia="hi-IN" w:bidi="hi-IN"/>
    </w:rPr>
  </w:style>
  <w:style w:type="paragraph" w:customStyle="1" w:styleId="c65">
    <w:name w:val="c65"/>
    <w:basedOn w:val="a"/>
    <w:rsid w:val="00E102BA"/>
    <w:pPr>
      <w:spacing w:before="100" w:beforeAutospacing="1" w:after="100" w:afterAutospacing="1"/>
    </w:pPr>
  </w:style>
  <w:style w:type="paragraph" w:customStyle="1" w:styleId="c51">
    <w:name w:val="c51"/>
    <w:basedOn w:val="a"/>
    <w:rsid w:val="00E102BA"/>
    <w:pPr>
      <w:spacing w:before="100" w:beforeAutospacing="1" w:after="100" w:afterAutospacing="1"/>
    </w:pPr>
  </w:style>
  <w:style w:type="paragraph" w:customStyle="1" w:styleId="c22">
    <w:name w:val="c22"/>
    <w:basedOn w:val="a"/>
    <w:rsid w:val="00E102BA"/>
    <w:pPr>
      <w:spacing w:before="100" w:beforeAutospacing="1" w:after="100" w:afterAutospacing="1"/>
    </w:pPr>
  </w:style>
  <w:style w:type="paragraph" w:customStyle="1" w:styleId="c54">
    <w:name w:val="c54"/>
    <w:basedOn w:val="a"/>
    <w:rsid w:val="00E102BA"/>
    <w:pPr>
      <w:spacing w:before="100" w:beforeAutospacing="1" w:after="100" w:afterAutospacing="1"/>
    </w:pPr>
  </w:style>
  <w:style w:type="paragraph" w:customStyle="1" w:styleId="c26">
    <w:name w:val="c26"/>
    <w:basedOn w:val="a"/>
    <w:rsid w:val="00E102BA"/>
    <w:pPr>
      <w:spacing w:before="100" w:beforeAutospacing="1" w:after="100" w:afterAutospacing="1"/>
    </w:pPr>
  </w:style>
  <w:style w:type="character" w:customStyle="1" w:styleId="c166">
    <w:name w:val="c166"/>
    <w:rsid w:val="00E102BA"/>
  </w:style>
  <w:style w:type="character" w:customStyle="1" w:styleId="c13">
    <w:name w:val="c13"/>
    <w:rsid w:val="00E102BA"/>
  </w:style>
  <w:style w:type="paragraph" w:customStyle="1" w:styleId="c44">
    <w:name w:val="c44"/>
    <w:basedOn w:val="a"/>
    <w:rsid w:val="00E102BA"/>
    <w:pPr>
      <w:spacing w:before="100" w:beforeAutospacing="1" w:after="100" w:afterAutospacing="1"/>
    </w:pPr>
  </w:style>
  <w:style w:type="paragraph" w:customStyle="1" w:styleId="c47">
    <w:name w:val="c47"/>
    <w:basedOn w:val="a"/>
    <w:rsid w:val="00E102BA"/>
    <w:pPr>
      <w:spacing w:before="100" w:beforeAutospacing="1" w:after="100" w:afterAutospacing="1"/>
    </w:pPr>
  </w:style>
  <w:style w:type="numbering" w:customStyle="1" w:styleId="41">
    <w:name w:val="Нет списка4"/>
    <w:next w:val="a3"/>
    <w:uiPriority w:val="99"/>
    <w:semiHidden/>
    <w:unhideWhenUsed/>
    <w:rsid w:val="00E102BA"/>
  </w:style>
  <w:style w:type="paragraph" w:customStyle="1" w:styleId="aff4">
    <w:name w:val="Выдержка"/>
    <w:basedOn w:val="aff5"/>
    <w:link w:val="aff6"/>
    <w:qFormat/>
    <w:rsid w:val="00E102BA"/>
    <w:pPr>
      <w:ind w:firstLine="567"/>
      <w:jc w:val="both"/>
    </w:pPr>
    <w:rPr>
      <w:sz w:val="20"/>
    </w:rPr>
  </w:style>
  <w:style w:type="character" w:customStyle="1" w:styleId="aff6">
    <w:name w:val="Выдержка Знак"/>
    <w:basedOn w:val="aff7"/>
    <w:link w:val="aff4"/>
    <w:rsid w:val="00E102BA"/>
    <w:rPr>
      <w:rFonts w:ascii="Consolas" w:eastAsia="Times New Roman" w:hAnsi="Consolas" w:cs="Consolas"/>
      <w:sz w:val="20"/>
      <w:szCs w:val="21"/>
      <w:lang w:eastAsia="ru-RU"/>
    </w:rPr>
  </w:style>
  <w:style w:type="paragraph" w:styleId="aff5">
    <w:name w:val="Plain Text"/>
    <w:basedOn w:val="a"/>
    <w:link w:val="aff7"/>
    <w:uiPriority w:val="99"/>
    <w:semiHidden/>
    <w:unhideWhenUsed/>
    <w:rsid w:val="00E102BA"/>
    <w:rPr>
      <w:rFonts w:ascii="Consolas" w:hAnsi="Consolas" w:cs="Consolas"/>
      <w:sz w:val="21"/>
      <w:szCs w:val="21"/>
    </w:rPr>
  </w:style>
  <w:style w:type="character" w:customStyle="1" w:styleId="aff7">
    <w:name w:val="Текст Знак"/>
    <w:basedOn w:val="a1"/>
    <w:link w:val="aff5"/>
    <w:uiPriority w:val="99"/>
    <w:semiHidden/>
    <w:rsid w:val="00E102BA"/>
    <w:rPr>
      <w:rFonts w:ascii="Consolas" w:eastAsia="Times New Roman" w:hAnsi="Consolas" w:cs="Consolas"/>
      <w:sz w:val="21"/>
      <w:szCs w:val="21"/>
      <w:lang w:eastAsia="ru-RU"/>
    </w:rPr>
  </w:style>
  <w:style w:type="character" w:styleId="aff8">
    <w:name w:val="Strong"/>
    <w:basedOn w:val="a1"/>
    <w:uiPriority w:val="22"/>
    <w:qFormat/>
    <w:rsid w:val="00E102BA"/>
    <w:rPr>
      <w:b/>
      <w:bCs/>
    </w:rPr>
  </w:style>
  <w:style w:type="paragraph" w:customStyle="1" w:styleId="razdel">
    <w:name w:val="razdel"/>
    <w:basedOn w:val="a"/>
    <w:rsid w:val="00E102BA"/>
    <w:pPr>
      <w:spacing w:before="100" w:beforeAutospacing="1" w:after="100" w:afterAutospacing="1"/>
    </w:pPr>
  </w:style>
  <w:style w:type="paragraph" w:styleId="aff9">
    <w:name w:val="Body Text Indent"/>
    <w:basedOn w:val="a"/>
    <w:link w:val="affa"/>
    <w:rsid w:val="00E102BA"/>
    <w:pPr>
      <w:jc w:val="both"/>
    </w:pPr>
  </w:style>
  <w:style w:type="character" w:customStyle="1" w:styleId="affa">
    <w:name w:val="Основной текст с отступом Знак"/>
    <w:basedOn w:val="a1"/>
    <w:link w:val="aff9"/>
    <w:rsid w:val="00E102BA"/>
    <w:rPr>
      <w:rFonts w:ascii="Times New Roman" w:eastAsia="Times New Roman" w:hAnsi="Times New Roman" w:cs="Times New Roman"/>
      <w:sz w:val="24"/>
      <w:szCs w:val="24"/>
      <w:lang w:eastAsia="ru-RU"/>
    </w:rPr>
  </w:style>
  <w:style w:type="table" w:customStyle="1" w:styleId="110">
    <w:name w:val="Стиль11"/>
    <w:basedOn w:val="a2"/>
    <w:uiPriority w:val="99"/>
    <w:rsid w:val="00E102BA"/>
    <w:pPr>
      <w:spacing w:after="0" w:line="240" w:lineRule="auto"/>
    </w:pPr>
    <w:rPr>
      <w:rFonts w:ascii="Times New Roman" w:eastAsia="Calibri" w:hAnsi="Times New Roman" w:cs="Times New Roman"/>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annotation reference"/>
    <w:basedOn w:val="a1"/>
    <w:uiPriority w:val="99"/>
    <w:semiHidden/>
    <w:unhideWhenUsed/>
    <w:rsid w:val="00E102BA"/>
    <w:rPr>
      <w:sz w:val="16"/>
      <w:szCs w:val="16"/>
    </w:rPr>
  </w:style>
  <w:style w:type="paragraph" w:styleId="affc">
    <w:name w:val="annotation text"/>
    <w:basedOn w:val="a"/>
    <w:link w:val="affd"/>
    <w:uiPriority w:val="99"/>
    <w:semiHidden/>
    <w:unhideWhenUsed/>
    <w:rsid w:val="00E102BA"/>
    <w:rPr>
      <w:sz w:val="20"/>
      <w:szCs w:val="20"/>
    </w:rPr>
  </w:style>
  <w:style w:type="character" w:customStyle="1" w:styleId="affd">
    <w:name w:val="Текст примечания Знак"/>
    <w:basedOn w:val="a1"/>
    <w:link w:val="affc"/>
    <w:uiPriority w:val="99"/>
    <w:semiHidden/>
    <w:rsid w:val="00E102BA"/>
    <w:rPr>
      <w:rFonts w:ascii="Times New Roman" w:eastAsia="Times New Roman" w:hAnsi="Times New Roman" w:cs="Times New Roman"/>
      <w:sz w:val="20"/>
      <w:szCs w:val="20"/>
      <w:lang w:eastAsia="ru-RU"/>
    </w:rPr>
  </w:style>
  <w:style w:type="paragraph" w:styleId="affe">
    <w:name w:val="annotation subject"/>
    <w:basedOn w:val="affc"/>
    <w:next w:val="affc"/>
    <w:link w:val="afff"/>
    <w:uiPriority w:val="99"/>
    <w:semiHidden/>
    <w:unhideWhenUsed/>
    <w:rsid w:val="00E102BA"/>
    <w:rPr>
      <w:b/>
      <w:bCs/>
    </w:rPr>
  </w:style>
  <w:style w:type="character" w:customStyle="1" w:styleId="afff">
    <w:name w:val="Тема примечания Знак"/>
    <w:basedOn w:val="affd"/>
    <w:link w:val="affe"/>
    <w:uiPriority w:val="99"/>
    <w:semiHidden/>
    <w:rsid w:val="00E102BA"/>
    <w:rPr>
      <w:rFonts w:ascii="Times New Roman" w:eastAsia="Times New Roman" w:hAnsi="Times New Roman" w:cs="Times New Roman"/>
      <w:b/>
      <w:bCs/>
      <w:sz w:val="20"/>
      <w:szCs w:val="20"/>
      <w:lang w:eastAsia="ru-RU"/>
    </w:rPr>
  </w:style>
  <w:style w:type="character" w:styleId="afff0">
    <w:name w:val="FollowedHyperlink"/>
    <w:basedOn w:val="a1"/>
    <w:uiPriority w:val="99"/>
    <w:semiHidden/>
    <w:unhideWhenUsed/>
    <w:rsid w:val="00E102BA"/>
    <w:rPr>
      <w:color w:val="954F72" w:themeColor="followedHyperlink"/>
      <w:u w:val="single"/>
    </w:rPr>
  </w:style>
  <w:style w:type="numbering" w:customStyle="1" w:styleId="5">
    <w:name w:val="Нет списка5"/>
    <w:next w:val="a3"/>
    <w:uiPriority w:val="99"/>
    <w:semiHidden/>
    <w:unhideWhenUsed/>
    <w:rsid w:val="00E102BA"/>
  </w:style>
  <w:style w:type="paragraph" w:styleId="afff1">
    <w:name w:val="header"/>
    <w:basedOn w:val="a"/>
    <w:link w:val="afff2"/>
    <w:uiPriority w:val="99"/>
    <w:unhideWhenUsed/>
    <w:rsid w:val="00E102BA"/>
    <w:pPr>
      <w:tabs>
        <w:tab w:val="center" w:pos="4677"/>
        <w:tab w:val="right" w:pos="9355"/>
      </w:tabs>
    </w:pPr>
  </w:style>
  <w:style w:type="character" w:customStyle="1" w:styleId="afff2">
    <w:name w:val="Верхний колонтитул Знак"/>
    <w:basedOn w:val="a1"/>
    <w:link w:val="afff1"/>
    <w:uiPriority w:val="99"/>
    <w:rsid w:val="00E102BA"/>
    <w:rPr>
      <w:rFonts w:ascii="Times New Roman" w:eastAsia="Times New Roman" w:hAnsi="Times New Roman" w:cs="Times New Roman"/>
      <w:sz w:val="24"/>
      <w:szCs w:val="24"/>
      <w:lang w:eastAsia="ru-RU"/>
    </w:rPr>
  </w:style>
  <w:style w:type="paragraph" w:styleId="afff3">
    <w:name w:val="footer"/>
    <w:basedOn w:val="a"/>
    <w:link w:val="afff4"/>
    <w:unhideWhenUsed/>
    <w:rsid w:val="00E102BA"/>
    <w:pPr>
      <w:tabs>
        <w:tab w:val="center" w:pos="4677"/>
        <w:tab w:val="right" w:pos="9355"/>
      </w:tabs>
    </w:pPr>
  </w:style>
  <w:style w:type="character" w:customStyle="1" w:styleId="afff4">
    <w:name w:val="Нижний колонтитул Знак"/>
    <w:basedOn w:val="a1"/>
    <w:link w:val="afff3"/>
    <w:rsid w:val="00E102BA"/>
    <w:rPr>
      <w:rFonts w:ascii="Times New Roman" w:eastAsia="Times New Roman" w:hAnsi="Times New Roman" w:cs="Times New Roman"/>
      <w:sz w:val="24"/>
      <w:szCs w:val="24"/>
      <w:lang w:eastAsia="ru-RU"/>
    </w:rPr>
  </w:style>
  <w:style w:type="table" w:customStyle="1" w:styleId="1d">
    <w:name w:val="Сетка таблицы1"/>
    <w:basedOn w:val="a2"/>
    <w:next w:val="ac"/>
    <w:rsid w:val="00E102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rsid w:val="00E102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rsid w:val="00E102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2"/>
    <w:rsid w:val="00E102B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2">
    <w:name w:val="Сетка таблицы4"/>
    <w:basedOn w:val="a2"/>
    <w:rsid w:val="00E102B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0">
    <w:name w:val="Сетка таблицы5"/>
    <w:basedOn w:val="a2"/>
    <w:rsid w:val="00E102B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2"/>
    <w:next w:val="ac"/>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2"/>
    <w:next w:val="ac"/>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2"/>
    <w:next w:val="ac"/>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0">
    <w:name w:val="Нет списка6"/>
    <w:next w:val="a3"/>
    <w:uiPriority w:val="99"/>
    <w:semiHidden/>
    <w:unhideWhenUsed/>
    <w:rsid w:val="00E102BA"/>
  </w:style>
  <w:style w:type="paragraph" w:customStyle="1" w:styleId="p4">
    <w:name w:val="p4"/>
    <w:basedOn w:val="a"/>
    <w:rsid w:val="00E102BA"/>
    <w:pPr>
      <w:spacing w:before="100" w:beforeAutospacing="1" w:after="100" w:afterAutospacing="1"/>
    </w:pPr>
  </w:style>
  <w:style w:type="character" w:customStyle="1" w:styleId="s2">
    <w:name w:val="s2"/>
    <w:basedOn w:val="a1"/>
    <w:rsid w:val="00E102BA"/>
  </w:style>
  <w:style w:type="paragraph" w:customStyle="1" w:styleId="p5">
    <w:name w:val="p5"/>
    <w:basedOn w:val="a"/>
    <w:rsid w:val="00E102BA"/>
    <w:pPr>
      <w:spacing w:before="100" w:beforeAutospacing="1" w:after="100" w:afterAutospacing="1"/>
    </w:pPr>
  </w:style>
  <w:style w:type="numbering" w:customStyle="1" w:styleId="70">
    <w:name w:val="Нет списка7"/>
    <w:next w:val="a3"/>
    <w:uiPriority w:val="99"/>
    <w:semiHidden/>
    <w:unhideWhenUsed/>
    <w:rsid w:val="00E102BA"/>
  </w:style>
  <w:style w:type="paragraph" w:customStyle="1" w:styleId="Style12">
    <w:name w:val="Style12"/>
    <w:basedOn w:val="a"/>
    <w:rsid w:val="00E102BA"/>
    <w:pPr>
      <w:widowControl w:val="0"/>
      <w:autoSpaceDE w:val="0"/>
      <w:autoSpaceDN w:val="0"/>
      <w:adjustRightInd w:val="0"/>
    </w:pPr>
  </w:style>
  <w:style w:type="paragraph" w:customStyle="1" w:styleId="p1">
    <w:name w:val="p1"/>
    <w:basedOn w:val="a"/>
    <w:rsid w:val="00E102BA"/>
    <w:pPr>
      <w:spacing w:before="100" w:beforeAutospacing="1" w:after="100" w:afterAutospacing="1"/>
    </w:pPr>
  </w:style>
  <w:style w:type="paragraph" w:customStyle="1" w:styleId="p2">
    <w:name w:val="p2"/>
    <w:basedOn w:val="a"/>
    <w:rsid w:val="00E102BA"/>
    <w:pPr>
      <w:spacing w:before="100" w:beforeAutospacing="1" w:after="100" w:afterAutospacing="1"/>
    </w:pPr>
  </w:style>
  <w:style w:type="paragraph" w:customStyle="1" w:styleId="p3">
    <w:name w:val="p3"/>
    <w:basedOn w:val="a"/>
    <w:rsid w:val="00E102BA"/>
    <w:pPr>
      <w:spacing w:before="100" w:beforeAutospacing="1" w:after="100" w:afterAutospacing="1"/>
    </w:pPr>
  </w:style>
  <w:style w:type="character" w:customStyle="1" w:styleId="s1">
    <w:name w:val="s1"/>
    <w:basedOn w:val="a1"/>
    <w:rsid w:val="00E102BA"/>
  </w:style>
  <w:style w:type="paragraph" w:customStyle="1" w:styleId="p6">
    <w:name w:val="p6"/>
    <w:basedOn w:val="a"/>
    <w:rsid w:val="00E102BA"/>
    <w:pPr>
      <w:spacing w:before="100" w:beforeAutospacing="1" w:after="100" w:afterAutospacing="1"/>
    </w:pPr>
  </w:style>
  <w:style w:type="table" w:customStyle="1" w:styleId="9">
    <w:name w:val="Сетка таблицы9"/>
    <w:basedOn w:val="a2"/>
    <w:next w:val="ac"/>
    <w:uiPriority w:val="59"/>
    <w:rsid w:val="00E102B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21">
    <w:name w:val="c21"/>
    <w:basedOn w:val="a1"/>
    <w:rsid w:val="00E102BA"/>
  </w:style>
  <w:style w:type="character" w:customStyle="1" w:styleId="c33">
    <w:name w:val="c33"/>
    <w:basedOn w:val="a1"/>
    <w:rsid w:val="00E102BA"/>
  </w:style>
  <w:style w:type="paragraph" w:customStyle="1" w:styleId="210">
    <w:name w:val="Основной текст с отступом 21"/>
    <w:basedOn w:val="a"/>
    <w:rsid w:val="00E102BA"/>
    <w:pPr>
      <w:widowControl w:val="0"/>
      <w:suppressAutoHyphens/>
      <w:spacing w:after="120" w:line="480" w:lineRule="auto"/>
      <w:ind w:left="283"/>
    </w:pPr>
    <w:rPr>
      <w:rFonts w:eastAsia="SimSun" w:cs="Mangal"/>
      <w:kern w:val="1"/>
      <w:lang w:eastAsia="hi-IN" w:bidi="hi-IN"/>
    </w:rPr>
  </w:style>
  <w:style w:type="paragraph" w:customStyle="1" w:styleId="43">
    <w:name w:val="Абзац списка4"/>
    <w:basedOn w:val="a"/>
    <w:rsid w:val="00E102BA"/>
    <w:pPr>
      <w:widowControl w:val="0"/>
      <w:suppressAutoHyphens/>
      <w:ind w:left="720"/>
    </w:pPr>
    <w:rPr>
      <w:rFonts w:eastAsia="SimSun" w:cs="Mangal"/>
      <w:kern w:val="1"/>
      <w:lang w:eastAsia="hi-IN" w:bidi="hi-IN"/>
    </w:rPr>
  </w:style>
  <w:style w:type="table" w:customStyle="1" w:styleId="100">
    <w:name w:val="Сетка таблицы10"/>
    <w:basedOn w:val="a2"/>
    <w:next w:val="ac"/>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25">
    <w:name w:val="c25"/>
    <w:basedOn w:val="a"/>
    <w:rsid w:val="00E102BA"/>
    <w:pPr>
      <w:spacing w:before="100" w:beforeAutospacing="1" w:after="100" w:afterAutospacing="1"/>
    </w:pPr>
  </w:style>
  <w:style w:type="paragraph" w:customStyle="1" w:styleId="c20">
    <w:name w:val="c20"/>
    <w:basedOn w:val="a"/>
    <w:rsid w:val="00E102BA"/>
    <w:pPr>
      <w:spacing w:before="100" w:beforeAutospacing="1" w:after="100" w:afterAutospacing="1"/>
    </w:pPr>
  </w:style>
  <w:style w:type="paragraph" w:customStyle="1" w:styleId="afff5">
    <w:name w:val="Буллит Курсив"/>
    <w:basedOn w:val="a"/>
    <w:rsid w:val="00E102BA"/>
    <w:pPr>
      <w:autoSpaceDE w:val="0"/>
      <w:autoSpaceDN w:val="0"/>
      <w:adjustRightInd w:val="0"/>
      <w:spacing w:line="214" w:lineRule="atLeast"/>
      <w:ind w:firstLine="244"/>
      <w:jc w:val="both"/>
      <w:textAlignment w:val="center"/>
    </w:pPr>
    <w:rPr>
      <w:rFonts w:ascii="NewtonCSanPin" w:eastAsia="Calibri" w:hAnsi="NewtonCSanPin" w:cs="NewtonCSanPin"/>
      <w:i/>
      <w:iCs/>
      <w:color w:val="000000"/>
      <w:sz w:val="21"/>
      <w:szCs w:val="21"/>
    </w:rPr>
  </w:style>
  <w:style w:type="table" w:customStyle="1" w:styleId="120">
    <w:name w:val="Сетка таблицы12"/>
    <w:basedOn w:val="a2"/>
    <w:next w:val="ac"/>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4">
    <w:name w:val="toc 4"/>
    <w:basedOn w:val="a"/>
    <w:next w:val="a"/>
    <w:autoRedefine/>
    <w:uiPriority w:val="39"/>
    <w:unhideWhenUsed/>
    <w:rsid w:val="00E102BA"/>
    <w:pPr>
      <w:spacing w:after="100"/>
      <w:ind w:left="660"/>
    </w:pPr>
    <w:rPr>
      <w:rFonts w:eastAsiaTheme="minorEastAsia"/>
    </w:rPr>
  </w:style>
  <w:style w:type="paragraph" w:styleId="51">
    <w:name w:val="toc 5"/>
    <w:basedOn w:val="a"/>
    <w:next w:val="a"/>
    <w:autoRedefine/>
    <w:uiPriority w:val="39"/>
    <w:unhideWhenUsed/>
    <w:rsid w:val="00E102BA"/>
    <w:pPr>
      <w:spacing w:after="100"/>
      <w:ind w:left="880"/>
    </w:pPr>
    <w:rPr>
      <w:rFonts w:eastAsiaTheme="minorEastAsia"/>
    </w:rPr>
  </w:style>
  <w:style w:type="paragraph" w:styleId="61">
    <w:name w:val="toc 6"/>
    <w:basedOn w:val="a"/>
    <w:next w:val="a"/>
    <w:autoRedefine/>
    <w:uiPriority w:val="39"/>
    <w:unhideWhenUsed/>
    <w:rsid w:val="00E102BA"/>
    <w:pPr>
      <w:spacing w:after="100"/>
      <w:ind w:left="1100"/>
    </w:pPr>
    <w:rPr>
      <w:rFonts w:eastAsiaTheme="minorEastAsia"/>
    </w:rPr>
  </w:style>
  <w:style w:type="paragraph" w:styleId="71">
    <w:name w:val="toc 7"/>
    <w:basedOn w:val="a"/>
    <w:next w:val="a"/>
    <w:autoRedefine/>
    <w:uiPriority w:val="39"/>
    <w:unhideWhenUsed/>
    <w:rsid w:val="00E102BA"/>
    <w:pPr>
      <w:spacing w:after="100"/>
      <w:ind w:left="1320"/>
    </w:pPr>
    <w:rPr>
      <w:rFonts w:eastAsiaTheme="minorEastAsia"/>
    </w:rPr>
  </w:style>
  <w:style w:type="paragraph" w:styleId="80">
    <w:name w:val="toc 8"/>
    <w:basedOn w:val="a"/>
    <w:next w:val="a"/>
    <w:autoRedefine/>
    <w:uiPriority w:val="39"/>
    <w:unhideWhenUsed/>
    <w:rsid w:val="00E102BA"/>
    <w:pPr>
      <w:spacing w:after="100"/>
      <w:ind w:left="1540"/>
    </w:pPr>
    <w:rPr>
      <w:rFonts w:eastAsiaTheme="minorEastAsia"/>
    </w:rPr>
  </w:style>
  <w:style w:type="paragraph" w:styleId="90">
    <w:name w:val="toc 9"/>
    <w:basedOn w:val="a"/>
    <w:next w:val="a"/>
    <w:autoRedefine/>
    <w:uiPriority w:val="39"/>
    <w:unhideWhenUsed/>
    <w:rsid w:val="00E102BA"/>
    <w:pPr>
      <w:spacing w:after="100"/>
      <w:ind w:left="1760"/>
    </w:pPr>
    <w:rPr>
      <w:rFonts w:eastAsiaTheme="minorEastAsia"/>
    </w:rPr>
  </w:style>
  <w:style w:type="character" w:customStyle="1" w:styleId="ab">
    <w:name w:val="Абзац списка Знак"/>
    <w:link w:val="aa"/>
    <w:uiPriority w:val="34"/>
    <w:locked/>
    <w:rsid w:val="00E102BA"/>
    <w:rPr>
      <w:rFonts w:ascii="Times New Roman" w:eastAsia="SimSun" w:hAnsi="Times New Roman" w:cs="Mangal"/>
      <w:kern w:val="1"/>
      <w:sz w:val="24"/>
      <w:szCs w:val="21"/>
      <w:lang w:eastAsia="hi-IN" w:bidi="hi-IN"/>
    </w:rPr>
  </w:style>
  <w:style w:type="numbering" w:customStyle="1" w:styleId="List11">
    <w:name w:val="List 11"/>
    <w:basedOn w:val="a3"/>
    <w:rsid w:val="00E102BA"/>
    <w:pPr>
      <w:numPr>
        <w:numId w:val="24"/>
      </w:numPr>
    </w:pPr>
  </w:style>
  <w:style w:type="paragraph" w:customStyle="1" w:styleId="14TexstOSNOVA1012">
    <w:name w:val="14TexstOSNOVA_10/12"/>
    <w:basedOn w:val="a"/>
    <w:uiPriority w:val="99"/>
    <w:rsid w:val="00E102BA"/>
    <w:pPr>
      <w:autoSpaceDE w:val="0"/>
      <w:autoSpaceDN w:val="0"/>
      <w:adjustRightInd w:val="0"/>
      <w:spacing w:line="240" w:lineRule="atLeast"/>
      <w:ind w:firstLine="340"/>
      <w:jc w:val="both"/>
      <w:textAlignment w:val="center"/>
    </w:pPr>
    <w:rPr>
      <w:rFonts w:ascii="PragmaticaC" w:hAnsi="PragmaticaC" w:cs="PragmaticaC"/>
      <w:color w:val="000000"/>
      <w:sz w:val="20"/>
      <w:szCs w:val="20"/>
    </w:rPr>
  </w:style>
  <w:style w:type="paragraph" w:styleId="29">
    <w:name w:val="Body Text 2"/>
    <w:basedOn w:val="a"/>
    <w:link w:val="2a"/>
    <w:uiPriority w:val="99"/>
    <w:semiHidden/>
    <w:unhideWhenUsed/>
    <w:rsid w:val="00E102BA"/>
    <w:pPr>
      <w:spacing w:after="120" w:line="480" w:lineRule="auto"/>
    </w:pPr>
  </w:style>
  <w:style w:type="character" w:customStyle="1" w:styleId="2a">
    <w:name w:val="Основной текст 2 Знак"/>
    <w:basedOn w:val="a1"/>
    <w:link w:val="29"/>
    <w:uiPriority w:val="99"/>
    <w:semiHidden/>
    <w:rsid w:val="00E102BA"/>
    <w:rPr>
      <w:rFonts w:ascii="Times New Roman" w:eastAsia="Times New Roman" w:hAnsi="Times New Roman" w:cs="Times New Roman"/>
      <w:sz w:val="24"/>
      <w:szCs w:val="24"/>
      <w:lang w:eastAsia="ru-RU"/>
    </w:rPr>
  </w:style>
  <w:style w:type="paragraph" w:customStyle="1" w:styleId="ConsPlusNormal">
    <w:name w:val="ConsPlusNormal"/>
    <w:rsid w:val="00E102B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6">
    <w:name w:val="&amp; Знак"/>
    <w:basedOn w:val="a"/>
    <w:link w:val="afff7"/>
    <w:uiPriority w:val="99"/>
    <w:rsid w:val="00E102BA"/>
    <w:pPr>
      <w:autoSpaceDN w:val="0"/>
      <w:spacing w:line="360" w:lineRule="auto"/>
      <w:ind w:firstLine="709"/>
      <w:jc w:val="both"/>
      <w:textAlignment w:val="baseline"/>
    </w:pPr>
    <w:rPr>
      <w:kern w:val="3"/>
      <w:sz w:val="28"/>
      <w:szCs w:val="20"/>
      <w:lang w:eastAsia="zh-CN" w:bidi="hi-IN"/>
    </w:rPr>
  </w:style>
  <w:style w:type="character" w:customStyle="1" w:styleId="afff7">
    <w:name w:val="&amp; Знак Знак"/>
    <w:link w:val="afff6"/>
    <w:uiPriority w:val="99"/>
    <w:locked/>
    <w:rsid w:val="00E102BA"/>
    <w:rPr>
      <w:rFonts w:ascii="Times New Roman" w:eastAsia="Times New Roman" w:hAnsi="Times New Roman" w:cs="Times New Roman"/>
      <w:kern w:val="3"/>
      <w:sz w:val="28"/>
      <w:szCs w:val="20"/>
      <w:lang w:eastAsia="zh-CN" w:bidi="hi-IN"/>
    </w:rPr>
  </w:style>
  <w:style w:type="paragraph" w:styleId="afff8">
    <w:name w:val="endnote text"/>
    <w:basedOn w:val="a"/>
    <w:link w:val="afff9"/>
    <w:uiPriority w:val="99"/>
    <w:semiHidden/>
    <w:unhideWhenUsed/>
    <w:rsid w:val="00E102BA"/>
    <w:rPr>
      <w:sz w:val="20"/>
      <w:szCs w:val="20"/>
    </w:rPr>
  </w:style>
  <w:style w:type="character" w:customStyle="1" w:styleId="afff9">
    <w:name w:val="Текст концевой сноски Знак"/>
    <w:basedOn w:val="a1"/>
    <w:link w:val="afff8"/>
    <w:uiPriority w:val="99"/>
    <w:semiHidden/>
    <w:rsid w:val="00E102BA"/>
    <w:rPr>
      <w:rFonts w:ascii="Times New Roman" w:eastAsia="Times New Roman" w:hAnsi="Times New Roman" w:cs="Times New Roman"/>
      <w:sz w:val="20"/>
      <w:szCs w:val="20"/>
      <w:lang w:eastAsia="ru-RU"/>
    </w:rPr>
  </w:style>
  <w:style w:type="numbering" w:customStyle="1" w:styleId="81">
    <w:name w:val="Нет списка8"/>
    <w:next w:val="a3"/>
    <w:uiPriority w:val="99"/>
    <w:semiHidden/>
    <w:unhideWhenUsed/>
    <w:rsid w:val="00E102BA"/>
  </w:style>
  <w:style w:type="table" w:customStyle="1" w:styleId="130">
    <w:name w:val="Сетка таблицы13"/>
    <w:basedOn w:val="a2"/>
    <w:next w:val="ac"/>
    <w:uiPriority w:val="99"/>
    <w:rsid w:val="00E102B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uiPriority w:val="99"/>
    <w:rsid w:val="00E102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uiPriority w:val="99"/>
    <w:rsid w:val="00E102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E102B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uiPriority w:val="99"/>
    <w:rsid w:val="00E102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0">
    <w:name w:val="Сетка таблицы41"/>
    <w:uiPriority w:val="99"/>
    <w:rsid w:val="00E102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0">
    <w:name w:val="Сетка таблицы51"/>
    <w:uiPriority w:val="99"/>
    <w:rsid w:val="00E102BA"/>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19">
    <w:name w:val="c19"/>
    <w:basedOn w:val="a"/>
    <w:rsid w:val="00E102BA"/>
    <w:pPr>
      <w:spacing w:before="100" w:beforeAutospacing="1" w:after="100" w:afterAutospacing="1"/>
    </w:pPr>
  </w:style>
  <w:style w:type="numbering" w:customStyle="1" w:styleId="91">
    <w:name w:val="Нет списка9"/>
    <w:next w:val="a3"/>
    <w:uiPriority w:val="99"/>
    <w:semiHidden/>
    <w:unhideWhenUsed/>
    <w:rsid w:val="00E102BA"/>
  </w:style>
  <w:style w:type="character" w:customStyle="1" w:styleId="45">
    <w:name w:val="Основной шрифт абзаца4"/>
    <w:rsid w:val="00E102BA"/>
  </w:style>
  <w:style w:type="paragraph" w:customStyle="1" w:styleId="52">
    <w:name w:val="Абзац списка5"/>
    <w:basedOn w:val="a"/>
    <w:rsid w:val="00E102BA"/>
    <w:pPr>
      <w:suppressAutoHyphens/>
      <w:ind w:left="720"/>
    </w:pPr>
    <w:rPr>
      <w:rFonts w:cs="Calibri"/>
      <w:lang w:eastAsia="ar-SA"/>
    </w:rPr>
  </w:style>
  <w:style w:type="paragraph" w:customStyle="1" w:styleId="37">
    <w:name w:val="Обычный (веб)3"/>
    <w:basedOn w:val="a"/>
    <w:rsid w:val="00E102BA"/>
    <w:pPr>
      <w:suppressAutoHyphens/>
      <w:spacing w:before="280" w:after="280"/>
    </w:pPr>
    <w:rPr>
      <w:rFonts w:cs="Calibri"/>
      <w:lang w:eastAsia="ar-SA"/>
    </w:rPr>
  </w:style>
  <w:style w:type="table" w:customStyle="1" w:styleId="710">
    <w:name w:val="Сетка таблицы71"/>
    <w:basedOn w:val="a2"/>
    <w:next w:val="ac"/>
    <w:uiPriority w:val="59"/>
    <w:rsid w:val="00E10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a">
    <w:name w:val="Основной текст + Полужирный"/>
    <w:rsid w:val="00E102BA"/>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afffb">
    <w:name w:val="Основной текст_"/>
    <w:link w:val="2b"/>
    <w:rsid w:val="00E102BA"/>
    <w:rPr>
      <w:rFonts w:ascii="Times New Roman" w:eastAsia="Times New Roman" w:hAnsi="Times New Roman"/>
      <w:sz w:val="18"/>
      <w:szCs w:val="18"/>
      <w:shd w:val="clear" w:color="auto" w:fill="FFFFFF"/>
    </w:rPr>
  </w:style>
  <w:style w:type="paragraph" w:customStyle="1" w:styleId="2b">
    <w:name w:val="Основной текст2"/>
    <w:basedOn w:val="a"/>
    <w:link w:val="afffb"/>
    <w:rsid w:val="00E102BA"/>
    <w:pPr>
      <w:widowControl w:val="0"/>
      <w:shd w:val="clear" w:color="auto" w:fill="FFFFFF"/>
      <w:spacing w:line="197" w:lineRule="exact"/>
      <w:jc w:val="both"/>
    </w:pPr>
    <w:rPr>
      <w:rFonts w:cstheme="minorBidi"/>
      <w:sz w:val="18"/>
      <w:szCs w:val="18"/>
      <w:lang w:eastAsia="en-US"/>
    </w:rPr>
  </w:style>
  <w:style w:type="character" w:customStyle="1" w:styleId="Tahoma75pt">
    <w:name w:val="Основной текст + Tahoma;7;5 pt;Полужирный"/>
    <w:rsid w:val="00E102BA"/>
    <w:rPr>
      <w:rFonts w:ascii="Tahoma" w:eastAsia="Tahoma" w:hAnsi="Tahoma" w:cs="Tahoma"/>
      <w:b/>
      <w:bCs/>
      <w:i w:val="0"/>
      <w:iCs w:val="0"/>
      <w:smallCaps w:val="0"/>
      <w:strike w:val="0"/>
      <w:color w:val="000000"/>
      <w:spacing w:val="0"/>
      <w:w w:val="100"/>
      <w:position w:val="0"/>
      <w:sz w:val="15"/>
      <w:szCs w:val="15"/>
      <w:u w:val="none"/>
      <w:shd w:val="clear" w:color="auto" w:fill="FFFFFF"/>
      <w:lang w:val="ru-RU"/>
    </w:rPr>
  </w:style>
  <w:style w:type="character" w:customStyle="1" w:styleId="85pt">
    <w:name w:val="Основной текст + 8;5 pt;Полужирный"/>
    <w:rsid w:val="00E102BA"/>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rPr>
  </w:style>
  <w:style w:type="character" w:customStyle="1" w:styleId="85pt0">
    <w:name w:val="Основной текст + 8;5 pt"/>
    <w:rsid w:val="00E102BA"/>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rPr>
  </w:style>
  <w:style w:type="character" w:customStyle="1" w:styleId="2Exact">
    <w:name w:val="Основной текст (2) Exact"/>
    <w:link w:val="2c"/>
    <w:rsid w:val="00E102BA"/>
    <w:rPr>
      <w:rFonts w:ascii="Times New Roman" w:hAnsi="Times New Roman"/>
      <w:b/>
      <w:bCs/>
      <w:spacing w:val="3"/>
      <w:sz w:val="16"/>
      <w:szCs w:val="16"/>
      <w:shd w:val="clear" w:color="auto" w:fill="FFFFFF"/>
    </w:rPr>
  </w:style>
  <w:style w:type="paragraph" w:customStyle="1" w:styleId="2c">
    <w:name w:val="Основной текст (2)"/>
    <w:basedOn w:val="a"/>
    <w:link w:val="2Exact"/>
    <w:rsid w:val="00E102BA"/>
    <w:pPr>
      <w:widowControl w:val="0"/>
      <w:shd w:val="clear" w:color="auto" w:fill="FFFFFF"/>
      <w:spacing w:line="192" w:lineRule="exact"/>
      <w:jc w:val="both"/>
    </w:pPr>
    <w:rPr>
      <w:rFonts w:eastAsiaTheme="minorHAnsi" w:cstheme="minorBidi"/>
      <w:b/>
      <w:bCs/>
      <w:spacing w:val="3"/>
      <w:sz w:val="16"/>
      <w:szCs w:val="16"/>
      <w:lang w:eastAsia="en-US"/>
    </w:rPr>
  </w:style>
  <w:style w:type="character" w:customStyle="1" w:styleId="Exact">
    <w:name w:val="Основной текст Exact"/>
    <w:rsid w:val="00E102BA"/>
    <w:rPr>
      <w:rFonts w:ascii="Times New Roman" w:eastAsia="Times New Roman" w:hAnsi="Times New Roman" w:cs="Times New Roman"/>
      <w:b w:val="0"/>
      <w:bCs w:val="0"/>
      <w:i w:val="0"/>
      <w:iCs w:val="0"/>
      <w:smallCaps w:val="0"/>
      <w:strike w:val="0"/>
      <w:spacing w:val="8"/>
      <w:sz w:val="16"/>
      <w:szCs w:val="16"/>
      <w:u w:val="none"/>
    </w:rPr>
  </w:style>
  <w:style w:type="paragraph" w:customStyle="1" w:styleId="38">
    <w:name w:val="Основной текст3"/>
    <w:basedOn w:val="a"/>
    <w:rsid w:val="00E102BA"/>
    <w:pPr>
      <w:widowControl w:val="0"/>
      <w:shd w:val="clear" w:color="auto" w:fill="FFFFFF"/>
      <w:spacing w:after="1080" w:line="106" w:lineRule="exact"/>
      <w:jc w:val="both"/>
    </w:pPr>
    <w:rPr>
      <w:color w:val="000000"/>
      <w:sz w:val="18"/>
      <w:szCs w:val="18"/>
    </w:rPr>
  </w:style>
  <w:style w:type="character" w:customStyle="1" w:styleId="1e">
    <w:name w:val="Основной текст1"/>
    <w:rsid w:val="00E102BA"/>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Exact">
    <w:name w:val="Основной текст (6) Exact"/>
    <w:link w:val="62"/>
    <w:rsid w:val="00E102BA"/>
    <w:rPr>
      <w:rFonts w:ascii="Times New Roman" w:eastAsia="Times New Roman" w:hAnsi="Times New Roman"/>
      <w:b/>
      <w:bCs/>
      <w:spacing w:val="1"/>
      <w:sz w:val="16"/>
      <w:szCs w:val="16"/>
      <w:shd w:val="clear" w:color="auto" w:fill="FFFFFF"/>
    </w:rPr>
  </w:style>
  <w:style w:type="paragraph" w:customStyle="1" w:styleId="62">
    <w:name w:val="Основной текст (6)"/>
    <w:basedOn w:val="a"/>
    <w:link w:val="6Exact"/>
    <w:rsid w:val="00E102BA"/>
    <w:pPr>
      <w:widowControl w:val="0"/>
      <w:shd w:val="clear" w:color="auto" w:fill="FFFFFF"/>
      <w:spacing w:line="192" w:lineRule="exact"/>
      <w:jc w:val="both"/>
    </w:pPr>
    <w:rPr>
      <w:rFonts w:cstheme="minorBidi"/>
      <w:b/>
      <w:bCs/>
      <w:spacing w:val="1"/>
      <w:sz w:val="16"/>
      <w:szCs w:val="16"/>
      <w:lang w:eastAsia="en-US"/>
    </w:rPr>
  </w:style>
  <w:style w:type="paragraph" w:customStyle="1" w:styleId="TableParagraph">
    <w:name w:val="Table Paragraph"/>
    <w:basedOn w:val="a"/>
    <w:uiPriority w:val="1"/>
    <w:qFormat/>
    <w:rsid w:val="00E102BA"/>
    <w:pPr>
      <w:widowControl w:val="0"/>
      <w:ind w:left="103"/>
    </w:pPr>
    <w:rPr>
      <w:sz w:val="22"/>
      <w:szCs w:val="22"/>
      <w:lang w:val="en-US" w:eastAsia="en-US"/>
    </w:rPr>
  </w:style>
  <w:style w:type="character" w:customStyle="1" w:styleId="92">
    <w:name w:val="Заголовок №9"/>
    <w:basedOn w:val="a1"/>
    <w:uiPriority w:val="99"/>
    <w:rsid w:val="00E102BA"/>
    <w:rPr>
      <w:rFonts w:ascii="Times New Roman" w:hAnsi="Times New Roman" w:cs="Times New Roman"/>
      <w:b/>
      <w:bCs/>
      <w:sz w:val="21"/>
      <w:szCs w:val="21"/>
      <w:shd w:val="clear" w:color="auto" w:fill="FFFFFF"/>
    </w:rPr>
  </w:style>
  <w:style w:type="character" w:customStyle="1" w:styleId="93">
    <w:name w:val="Заголовок №9_"/>
    <w:link w:val="910"/>
    <w:uiPriority w:val="99"/>
    <w:rsid w:val="00E102BA"/>
    <w:rPr>
      <w:rFonts w:ascii="Times New Roman" w:hAnsi="Times New Roman" w:cs="Times New Roman"/>
      <w:b/>
      <w:bCs/>
      <w:sz w:val="21"/>
      <w:szCs w:val="21"/>
      <w:shd w:val="clear" w:color="auto" w:fill="FFFFFF"/>
    </w:rPr>
  </w:style>
  <w:style w:type="paragraph" w:customStyle="1" w:styleId="910">
    <w:name w:val="Заголовок №91"/>
    <w:basedOn w:val="a"/>
    <w:link w:val="93"/>
    <w:uiPriority w:val="99"/>
    <w:rsid w:val="00E102BA"/>
    <w:pPr>
      <w:shd w:val="clear" w:color="auto" w:fill="FFFFFF"/>
      <w:spacing w:before="180" w:after="300" w:line="240" w:lineRule="atLeast"/>
      <w:outlineLvl w:val="8"/>
    </w:pPr>
    <w:rPr>
      <w:rFonts w:eastAsiaTheme="minorHAnsi"/>
      <w:b/>
      <w:bCs/>
      <w:sz w:val="21"/>
      <w:szCs w:val="21"/>
      <w:lang w:eastAsia="en-US"/>
    </w:rPr>
  </w:style>
  <w:style w:type="character" w:customStyle="1" w:styleId="63">
    <w:name w:val="Заголовок №6"/>
    <w:basedOn w:val="a1"/>
    <w:uiPriority w:val="99"/>
    <w:rsid w:val="00E102BA"/>
    <w:rPr>
      <w:rFonts w:ascii="Tahoma" w:hAnsi="Tahoma" w:cs="Tahoma"/>
      <w:b/>
      <w:bCs/>
      <w:sz w:val="24"/>
      <w:szCs w:val="24"/>
      <w:shd w:val="clear" w:color="auto" w:fill="FFFFFF"/>
    </w:rPr>
  </w:style>
  <w:style w:type="character" w:customStyle="1" w:styleId="82">
    <w:name w:val="Основной текст (8)"/>
    <w:basedOn w:val="a1"/>
    <w:uiPriority w:val="99"/>
    <w:rsid w:val="00E102BA"/>
    <w:rPr>
      <w:rFonts w:ascii="Times New Roman" w:hAnsi="Times New Roman" w:cs="Times New Roman"/>
      <w:b/>
      <w:bCs/>
      <w:sz w:val="19"/>
      <w:szCs w:val="19"/>
      <w:shd w:val="clear" w:color="auto" w:fill="FFFFFF"/>
    </w:rPr>
  </w:style>
  <w:style w:type="character" w:customStyle="1" w:styleId="2d">
    <w:name w:val="Основной текст (2)_"/>
    <w:basedOn w:val="a1"/>
    <w:link w:val="212"/>
    <w:uiPriority w:val="99"/>
    <w:locked/>
    <w:rsid w:val="00803FA3"/>
    <w:rPr>
      <w:rFonts w:ascii="Times New Roman" w:hAnsi="Times New Roman" w:cs="Times New Roman"/>
      <w:sz w:val="28"/>
      <w:szCs w:val="28"/>
      <w:shd w:val="clear" w:color="auto" w:fill="FFFFFF"/>
    </w:rPr>
  </w:style>
  <w:style w:type="character" w:customStyle="1" w:styleId="212pt">
    <w:name w:val="Основной текст (2) + 12 pt"/>
    <w:basedOn w:val="2d"/>
    <w:uiPriority w:val="99"/>
    <w:rsid w:val="00803FA3"/>
    <w:rPr>
      <w:rFonts w:ascii="Times New Roman" w:hAnsi="Times New Roman" w:cs="Times New Roman"/>
      <w:sz w:val="24"/>
      <w:szCs w:val="24"/>
      <w:shd w:val="clear" w:color="auto" w:fill="FFFFFF"/>
    </w:rPr>
  </w:style>
  <w:style w:type="paragraph" w:customStyle="1" w:styleId="212">
    <w:name w:val="Основной текст (2)1"/>
    <w:basedOn w:val="a"/>
    <w:link w:val="2d"/>
    <w:uiPriority w:val="99"/>
    <w:rsid w:val="00803FA3"/>
    <w:pPr>
      <w:widowControl w:val="0"/>
      <w:shd w:val="clear" w:color="auto" w:fill="FFFFFF"/>
      <w:spacing w:after="240" w:line="245" w:lineRule="exact"/>
      <w:ind w:hanging="280"/>
      <w:jc w:val="both"/>
    </w:pPr>
    <w:rPr>
      <w:rFonts w:eastAsiaTheme="minorHAns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kolaonlain.r"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videouroki.ne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30</Pages>
  <Words>6270</Words>
  <Characters>35742</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 Межиева</dc:creator>
  <cp:keywords/>
  <dc:description/>
  <cp:lastModifiedBy>Имани</cp:lastModifiedBy>
  <cp:revision>14</cp:revision>
  <dcterms:created xsi:type="dcterms:W3CDTF">2022-08-12T11:58:00Z</dcterms:created>
  <dcterms:modified xsi:type="dcterms:W3CDTF">2022-08-17T09:14:00Z</dcterms:modified>
</cp:coreProperties>
</file>